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DA3BC" w14:textId="2008A7EE" w:rsidR="00AC1FF3" w:rsidRPr="00B04AB5" w:rsidRDefault="00AC1FF3" w:rsidP="00AC1FF3">
      <w:pPr>
        <w:pStyle w:val="Tekstpodstawowywcity3"/>
        <w:spacing w:after="120"/>
        <w:ind w:left="0" w:firstLine="0"/>
        <w:jc w:val="left"/>
        <w:rPr>
          <w:rFonts w:asciiTheme="minorHAnsi" w:hAnsiTheme="minorHAnsi" w:cstheme="minorHAnsi"/>
          <w:b/>
          <w:sz w:val="22"/>
          <w:szCs w:val="22"/>
        </w:rPr>
      </w:pPr>
      <w:r w:rsidRPr="00B04AB5">
        <w:rPr>
          <w:rFonts w:asciiTheme="minorHAnsi" w:hAnsiTheme="minorHAnsi" w:cstheme="minorHAnsi"/>
          <w:sz w:val="22"/>
          <w:szCs w:val="22"/>
        </w:rPr>
        <w:t>Numer postępowania</w:t>
      </w:r>
      <w:r w:rsidRPr="00B04AB5">
        <w:rPr>
          <w:rFonts w:asciiTheme="minorHAnsi" w:hAnsiTheme="minorHAnsi" w:cstheme="minorHAnsi"/>
          <w:b/>
          <w:bCs/>
          <w:sz w:val="22"/>
          <w:szCs w:val="22"/>
        </w:rPr>
        <w:t xml:space="preserve">: </w:t>
      </w:r>
      <w:r w:rsidR="00830232" w:rsidRPr="00B04AB5">
        <w:rPr>
          <w:rFonts w:asciiTheme="minorHAnsi" w:hAnsiTheme="minorHAnsi" w:cstheme="minorHAnsi"/>
          <w:b/>
          <w:bCs/>
          <w:sz w:val="22"/>
          <w:szCs w:val="22"/>
        </w:rPr>
        <w:t>7</w:t>
      </w:r>
      <w:r w:rsidR="006F3202" w:rsidRPr="00B04AB5">
        <w:rPr>
          <w:rFonts w:asciiTheme="minorHAnsi" w:hAnsiTheme="minorHAnsi" w:cstheme="minorHAnsi"/>
          <w:b/>
          <w:bCs/>
          <w:sz w:val="22"/>
          <w:szCs w:val="22"/>
        </w:rPr>
        <w:t>/</w:t>
      </w:r>
      <w:r w:rsidR="006F3202" w:rsidRPr="00B04AB5">
        <w:rPr>
          <w:rFonts w:asciiTheme="minorHAnsi" w:hAnsiTheme="minorHAnsi" w:cstheme="minorHAnsi"/>
          <w:b/>
          <w:sz w:val="22"/>
          <w:szCs w:val="22"/>
        </w:rPr>
        <w:t>202</w:t>
      </w:r>
      <w:r w:rsidR="00830232" w:rsidRPr="00B04AB5">
        <w:rPr>
          <w:rFonts w:asciiTheme="minorHAnsi" w:hAnsiTheme="minorHAnsi" w:cstheme="minorHAnsi"/>
          <w:b/>
          <w:sz w:val="22"/>
          <w:szCs w:val="22"/>
        </w:rPr>
        <w:t>6</w:t>
      </w:r>
      <w:r w:rsidR="006F3202" w:rsidRPr="00B04AB5">
        <w:rPr>
          <w:rFonts w:asciiTheme="minorHAnsi" w:hAnsiTheme="minorHAnsi" w:cstheme="minorHAnsi"/>
          <w:b/>
          <w:sz w:val="22"/>
          <w:szCs w:val="22"/>
        </w:rPr>
        <w:t>/DBFO</w:t>
      </w:r>
      <w:r w:rsidR="006F3202" w:rsidRPr="00B04AB5">
        <w:rPr>
          <w:rFonts w:asciiTheme="minorHAnsi" w:hAnsiTheme="minorHAnsi" w:cstheme="minorHAnsi"/>
          <w:b/>
          <w:sz w:val="22"/>
          <w:szCs w:val="22"/>
        </w:rPr>
        <w:tab/>
      </w:r>
      <w:r w:rsidR="006F3202" w:rsidRPr="00B04AB5">
        <w:rPr>
          <w:rFonts w:asciiTheme="minorHAnsi" w:hAnsiTheme="minorHAnsi" w:cstheme="minorHAnsi"/>
          <w:b/>
          <w:sz w:val="22"/>
          <w:szCs w:val="22"/>
        </w:rPr>
        <w:tab/>
      </w:r>
      <w:r w:rsidRPr="00B04AB5">
        <w:rPr>
          <w:rFonts w:asciiTheme="minorHAnsi" w:hAnsiTheme="minorHAnsi" w:cstheme="minorHAnsi"/>
          <w:b/>
          <w:sz w:val="22"/>
          <w:szCs w:val="22"/>
        </w:rPr>
        <w:tab/>
      </w:r>
      <w:r w:rsidR="00B04AB5">
        <w:rPr>
          <w:rFonts w:asciiTheme="minorHAnsi" w:hAnsiTheme="minorHAnsi" w:cstheme="minorHAnsi"/>
          <w:b/>
          <w:sz w:val="22"/>
          <w:szCs w:val="22"/>
        </w:rPr>
        <w:tab/>
      </w:r>
      <w:r w:rsidR="00B04AB5">
        <w:rPr>
          <w:rFonts w:asciiTheme="minorHAnsi" w:hAnsiTheme="minorHAnsi" w:cstheme="minorHAnsi"/>
          <w:b/>
          <w:sz w:val="22"/>
          <w:szCs w:val="22"/>
        </w:rPr>
        <w:tab/>
      </w:r>
      <w:r w:rsidRPr="00B04AB5">
        <w:rPr>
          <w:rFonts w:asciiTheme="minorHAnsi" w:hAnsiTheme="minorHAnsi" w:cstheme="minorHAnsi"/>
          <w:b/>
          <w:sz w:val="22"/>
          <w:szCs w:val="22"/>
        </w:rPr>
        <w:tab/>
      </w:r>
      <w:r w:rsidR="006F3202" w:rsidRPr="00B04AB5">
        <w:rPr>
          <w:rFonts w:asciiTheme="minorHAnsi" w:hAnsiTheme="minorHAnsi" w:cstheme="minorHAnsi"/>
          <w:b/>
          <w:sz w:val="22"/>
          <w:szCs w:val="22"/>
        </w:rPr>
        <w:t xml:space="preserve">załącznik nr </w:t>
      </w:r>
      <w:r w:rsidR="00406556" w:rsidRPr="00B04AB5">
        <w:rPr>
          <w:rFonts w:asciiTheme="minorHAnsi" w:hAnsiTheme="minorHAnsi" w:cstheme="minorHAnsi"/>
          <w:b/>
          <w:sz w:val="22"/>
          <w:szCs w:val="22"/>
        </w:rPr>
        <w:t>1</w:t>
      </w:r>
      <w:r w:rsidR="006F3202" w:rsidRPr="00B04AB5">
        <w:rPr>
          <w:rFonts w:asciiTheme="minorHAnsi" w:hAnsiTheme="minorHAnsi" w:cstheme="minorHAnsi"/>
          <w:b/>
          <w:sz w:val="22"/>
          <w:szCs w:val="22"/>
        </w:rPr>
        <w:t xml:space="preserve"> do S</w:t>
      </w:r>
      <w:r w:rsidRPr="00B04AB5">
        <w:rPr>
          <w:rFonts w:asciiTheme="minorHAnsi" w:hAnsiTheme="minorHAnsi" w:cstheme="minorHAnsi"/>
          <w:b/>
          <w:sz w:val="22"/>
          <w:szCs w:val="22"/>
        </w:rPr>
        <w:t>WZ</w:t>
      </w:r>
    </w:p>
    <w:p w14:paraId="1D9F3472" w14:textId="77777777" w:rsidR="00AC1FF3" w:rsidRPr="00B04AB5" w:rsidRDefault="00AC1FF3" w:rsidP="00AC1FF3">
      <w:pPr>
        <w:pStyle w:val="Tekstpodstawowywcity3"/>
        <w:spacing w:after="120"/>
        <w:ind w:left="0" w:firstLine="0"/>
        <w:jc w:val="center"/>
        <w:rPr>
          <w:rFonts w:asciiTheme="minorHAnsi" w:hAnsiTheme="minorHAnsi" w:cstheme="minorHAnsi"/>
          <w:b/>
          <w:sz w:val="22"/>
          <w:szCs w:val="22"/>
        </w:rPr>
      </w:pPr>
    </w:p>
    <w:p w14:paraId="7FABC863" w14:textId="77777777" w:rsidR="00AC1FF3" w:rsidRPr="00B04AB5" w:rsidRDefault="00AC1FF3" w:rsidP="00AC1FF3">
      <w:pPr>
        <w:pStyle w:val="Teksttreci1"/>
        <w:shd w:val="clear" w:color="auto" w:fill="auto"/>
        <w:spacing w:after="0" w:line="240" w:lineRule="auto"/>
        <w:ind w:right="260" w:firstLine="0"/>
        <w:rPr>
          <w:rFonts w:asciiTheme="minorHAnsi" w:hAnsiTheme="minorHAnsi" w:cstheme="minorHAnsi"/>
          <w:b/>
          <w:sz w:val="22"/>
          <w:lang w:eastAsia="x-none"/>
        </w:rPr>
      </w:pPr>
      <w:r w:rsidRPr="00B04AB5">
        <w:rPr>
          <w:rStyle w:val="Teksttreci"/>
          <w:rFonts w:asciiTheme="minorHAnsi" w:hAnsiTheme="minorHAnsi" w:cstheme="minorHAnsi"/>
          <w:b/>
          <w:sz w:val="22"/>
          <w:lang w:eastAsia="x-none"/>
        </w:rPr>
        <w:t>WZÓR UMOWY</w:t>
      </w:r>
    </w:p>
    <w:p w14:paraId="7C336909" w14:textId="77777777" w:rsidR="00AC1FF3" w:rsidRPr="00B04AB5" w:rsidRDefault="00AC1FF3" w:rsidP="00AC1FF3">
      <w:pPr>
        <w:pStyle w:val="Teksttreci1"/>
        <w:shd w:val="clear" w:color="auto" w:fill="auto"/>
        <w:spacing w:after="0" w:line="240" w:lineRule="auto"/>
        <w:ind w:left="20" w:firstLine="0"/>
        <w:jc w:val="both"/>
        <w:rPr>
          <w:rFonts w:asciiTheme="minorHAnsi" w:hAnsiTheme="minorHAnsi" w:cstheme="minorHAnsi"/>
          <w:sz w:val="22"/>
          <w:lang w:eastAsia="x-none"/>
        </w:rPr>
      </w:pPr>
    </w:p>
    <w:p w14:paraId="5B516DD6" w14:textId="77777777" w:rsidR="00AC1FF3" w:rsidRPr="00B04AB5" w:rsidRDefault="00AC1FF3" w:rsidP="00AC1FF3">
      <w:pPr>
        <w:pStyle w:val="Teksttreci1"/>
        <w:shd w:val="clear" w:color="auto" w:fill="auto"/>
        <w:spacing w:after="0" w:line="240" w:lineRule="auto"/>
        <w:ind w:left="20" w:firstLine="0"/>
        <w:jc w:val="both"/>
        <w:rPr>
          <w:rFonts w:asciiTheme="minorHAnsi" w:hAnsiTheme="minorHAnsi" w:cstheme="minorHAnsi"/>
          <w:sz w:val="22"/>
          <w:lang w:eastAsia="x-none"/>
        </w:rPr>
      </w:pPr>
      <w:r w:rsidRPr="00B04AB5">
        <w:rPr>
          <w:rFonts w:asciiTheme="minorHAnsi" w:hAnsiTheme="minorHAnsi" w:cstheme="minorHAnsi"/>
          <w:sz w:val="22"/>
          <w:lang w:eastAsia="x-none"/>
        </w:rPr>
        <w:t>W dniu ………………. w Warszawie pomiędzy:</w:t>
      </w:r>
    </w:p>
    <w:p w14:paraId="5DEF966A" w14:textId="20CBBE07" w:rsidR="00AC1FF3" w:rsidRPr="00B04AB5" w:rsidRDefault="00AC1FF3" w:rsidP="00AC1FF3">
      <w:pPr>
        <w:pStyle w:val="Teksttreci1"/>
        <w:shd w:val="clear" w:color="auto" w:fill="auto"/>
        <w:spacing w:after="0" w:line="240" w:lineRule="auto"/>
        <w:ind w:left="20" w:firstLine="0"/>
        <w:jc w:val="both"/>
        <w:rPr>
          <w:rFonts w:asciiTheme="minorHAnsi" w:hAnsiTheme="minorHAnsi" w:cstheme="minorHAnsi"/>
          <w:sz w:val="22"/>
          <w:lang w:eastAsia="x-none"/>
        </w:rPr>
      </w:pPr>
      <w:r w:rsidRPr="00B04AB5">
        <w:rPr>
          <w:rFonts w:asciiTheme="minorHAnsi" w:hAnsiTheme="minorHAnsi" w:cstheme="minorHAnsi"/>
          <w:sz w:val="22"/>
          <w:lang w:eastAsia="x-none"/>
        </w:rPr>
        <w:t>…………………………………………………………………………………………</w:t>
      </w:r>
      <w:r w:rsidR="00C47F91" w:rsidRPr="00B04AB5">
        <w:rPr>
          <w:rFonts w:asciiTheme="minorHAnsi" w:hAnsiTheme="minorHAnsi" w:cstheme="minorHAnsi"/>
          <w:sz w:val="22"/>
          <w:lang w:eastAsia="x-none"/>
        </w:rPr>
        <w:t xml:space="preserve">…, </w:t>
      </w:r>
      <w:r w:rsidRPr="00B04AB5">
        <w:rPr>
          <w:rFonts w:asciiTheme="minorHAnsi" w:hAnsiTheme="minorHAnsi" w:cstheme="minorHAnsi"/>
          <w:sz w:val="22"/>
          <w:lang w:eastAsia="x-none"/>
        </w:rPr>
        <w:t>zwanym</w:t>
      </w:r>
      <w:r w:rsidR="00B04AB5">
        <w:rPr>
          <w:rFonts w:asciiTheme="minorHAnsi" w:hAnsiTheme="minorHAnsi" w:cstheme="minorHAnsi"/>
          <w:sz w:val="22"/>
          <w:lang w:eastAsia="x-none"/>
        </w:rPr>
        <w:t xml:space="preserve"> </w:t>
      </w:r>
      <w:r w:rsidRPr="00B04AB5">
        <w:rPr>
          <w:rFonts w:asciiTheme="minorHAnsi" w:hAnsiTheme="minorHAnsi" w:cstheme="minorHAnsi"/>
          <w:sz w:val="22"/>
          <w:lang w:eastAsia="x-none"/>
        </w:rPr>
        <w:t>w dalszej części umowy Zamawiającym reprezentowaną przez:</w:t>
      </w:r>
    </w:p>
    <w:p w14:paraId="4B6A3B05" w14:textId="36D71E98" w:rsidR="00AC1FF3" w:rsidRPr="00B04AB5" w:rsidRDefault="00AC1FF3" w:rsidP="00AC1FF3">
      <w:pPr>
        <w:pStyle w:val="Teksttreci1"/>
        <w:shd w:val="clear" w:color="auto" w:fill="auto"/>
        <w:spacing w:after="0" w:line="240" w:lineRule="auto"/>
        <w:ind w:left="20" w:firstLine="0"/>
        <w:jc w:val="both"/>
        <w:rPr>
          <w:rFonts w:asciiTheme="minorHAnsi" w:hAnsiTheme="minorHAnsi" w:cstheme="minorHAnsi"/>
          <w:sz w:val="22"/>
          <w:lang w:eastAsia="x-none"/>
        </w:rPr>
      </w:pPr>
      <w:r w:rsidRPr="00B04AB5">
        <w:rPr>
          <w:rFonts w:asciiTheme="minorHAnsi" w:hAnsiTheme="minorHAnsi" w:cstheme="minorHAnsi"/>
          <w:sz w:val="22"/>
          <w:lang w:eastAsia="x-none"/>
        </w:rPr>
        <w:t>………………………………………………………………………</w:t>
      </w:r>
      <w:r w:rsidR="00DE7E32">
        <w:rPr>
          <w:rFonts w:asciiTheme="minorHAnsi" w:hAnsiTheme="minorHAnsi" w:cstheme="minorHAnsi"/>
          <w:sz w:val="22"/>
          <w:lang w:eastAsia="x-none"/>
        </w:rPr>
        <w:t>……………………,</w:t>
      </w:r>
    </w:p>
    <w:p w14:paraId="456718D7" w14:textId="77777777" w:rsidR="00AC1FF3" w:rsidRPr="00B04AB5" w:rsidRDefault="00AC1FF3" w:rsidP="00AC1FF3">
      <w:pPr>
        <w:pStyle w:val="Teksttreci1"/>
        <w:shd w:val="clear" w:color="auto" w:fill="auto"/>
        <w:spacing w:after="0" w:line="240" w:lineRule="auto"/>
        <w:ind w:left="20" w:firstLine="0"/>
        <w:jc w:val="both"/>
        <w:rPr>
          <w:rFonts w:asciiTheme="minorHAnsi" w:hAnsiTheme="minorHAnsi" w:cstheme="minorHAnsi"/>
          <w:sz w:val="22"/>
          <w:lang w:eastAsia="x-none"/>
        </w:rPr>
      </w:pPr>
      <w:r w:rsidRPr="00B04AB5">
        <w:rPr>
          <w:rFonts w:asciiTheme="minorHAnsi" w:hAnsiTheme="minorHAnsi" w:cstheme="minorHAnsi"/>
          <w:sz w:val="22"/>
          <w:lang w:eastAsia="x-none"/>
        </w:rPr>
        <w:t>a</w:t>
      </w:r>
    </w:p>
    <w:p w14:paraId="1F30CAC5" w14:textId="7A60E3B9" w:rsidR="00AC1FF3" w:rsidRPr="00B04AB5" w:rsidRDefault="00AC1FF3" w:rsidP="00AC1FF3">
      <w:pPr>
        <w:pStyle w:val="Teksttreci1"/>
        <w:shd w:val="clear" w:color="auto" w:fill="auto"/>
        <w:spacing w:after="0" w:line="240" w:lineRule="auto"/>
        <w:ind w:left="20" w:firstLine="0"/>
        <w:jc w:val="both"/>
        <w:rPr>
          <w:rFonts w:asciiTheme="minorHAnsi" w:hAnsiTheme="minorHAnsi" w:cstheme="minorHAnsi"/>
          <w:sz w:val="22"/>
          <w:lang w:eastAsia="x-none"/>
        </w:rPr>
      </w:pPr>
      <w:r w:rsidRPr="00B04AB5">
        <w:rPr>
          <w:rFonts w:asciiTheme="minorHAnsi" w:hAnsiTheme="minorHAnsi" w:cstheme="minorHAnsi"/>
          <w:sz w:val="22"/>
          <w:lang w:eastAsia="x-none"/>
        </w:rPr>
        <w:t>…………………………………………………………………………</w:t>
      </w:r>
      <w:r w:rsidR="00DE7E32">
        <w:rPr>
          <w:rFonts w:asciiTheme="minorHAnsi" w:hAnsiTheme="minorHAnsi" w:cstheme="minorHAnsi"/>
          <w:sz w:val="22"/>
          <w:lang w:eastAsia="x-none"/>
        </w:rPr>
        <w:t>…………………,</w:t>
      </w:r>
    </w:p>
    <w:p w14:paraId="2DDFB92A" w14:textId="77777777" w:rsidR="00AC1FF3" w:rsidRPr="00B04AB5" w:rsidRDefault="00AC1FF3" w:rsidP="00AC1FF3">
      <w:pPr>
        <w:pStyle w:val="Teksttreci1"/>
        <w:shd w:val="clear" w:color="auto" w:fill="auto"/>
        <w:spacing w:after="0" w:line="240" w:lineRule="auto"/>
        <w:ind w:left="20" w:firstLine="0"/>
        <w:jc w:val="both"/>
        <w:rPr>
          <w:rFonts w:asciiTheme="minorHAnsi" w:hAnsiTheme="minorHAnsi" w:cstheme="minorHAnsi"/>
          <w:sz w:val="22"/>
          <w:lang w:eastAsia="x-none"/>
        </w:rPr>
      </w:pPr>
      <w:r w:rsidRPr="00B04AB5">
        <w:rPr>
          <w:rFonts w:asciiTheme="minorHAnsi" w:hAnsiTheme="minorHAnsi" w:cstheme="minorHAnsi"/>
          <w:sz w:val="22"/>
          <w:lang w:eastAsia="x-none"/>
        </w:rPr>
        <w:t>zwanym w dalszej części umowy Wykonawcą reprezentowanym przez:</w:t>
      </w:r>
    </w:p>
    <w:p w14:paraId="7ACF52AD" w14:textId="34F51150" w:rsidR="00AC1FF3" w:rsidRPr="00B04AB5" w:rsidRDefault="00AC1FF3" w:rsidP="00AC1FF3">
      <w:pPr>
        <w:pStyle w:val="Teksttreci1"/>
        <w:shd w:val="clear" w:color="auto" w:fill="auto"/>
        <w:spacing w:after="0" w:line="240" w:lineRule="auto"/>
        <w:ind w:left="20" w:firstLine="0"/>
        <w:jc w:val="both"/>
        <w:rPr>
          <w:rFonts w:asciiTheme="minorHAnsi" w:hAnsiTheme="minorHAnsi" w:cstheme="minorHAnsi"/>
          <w:sz w:val="22"/>
          <w:lang w:eastAsia="x-none"/>
        </w:rPr>
      </w:pPr>
      <w:r w:rsidRPr="00B04AB5">
        <w:rPr>
          <w:rFonts w:asciiTheme="minorHAnsi" w:hAnsiTheme="minorHAnsi" w:cstheme="minorHAnsi"/>
          <w:sz w:val="22"/>
          <w:lang w:eastAsia="x-none"/>
        </w:rPr>
        <w:t>………………………………………………………………………………………</w:t>
      </w:r>
      <w:r w:rsidR="00DE7E32">
        <w:rPr>
          <w:rFonts w:asciiTheme="minorHAnsi" w:hAnsiTheme="minorHAnsi" w:cstheme="minorHAnsi"/>
          <w:sz w:val="22"/>
          <w:lang w:eastAsia="x-none"/>
        </w:rPr>
        <w:t>……,</w:t>
      </w:r>
    </w:p>
    <w:p w14:paraId="7EA3AF8E" w14:textId="77777777" w:rsidR="00AC1FF3" w:rsidRPr="00B04AB5" w:rsidRDefault="00AC1FF3" w:rsidP="00AC1FF3">
      <w:pPr>
        <w:pStyle w:val="Teksttreci1"/>
        <w:shd w:val="clear" w:color="auto" w:fill="auto"/>
        <w:spacing w:after="0" w:line="240" w:lineRule="auto"/>
        <w:ind w:left="20" w:firstLine="0"/>
        <w:jc w:val="both"/>
        <w:rPr>
          <w:rFonts w:asciiTheme="minorHAnsi" w:hAnsiTheme="minorHAnsi" w:cstheme="minorHAnsi"/>
          <w:sz w:val="22"/>
          <w:lang w:eastAsia="x-none"/>
        </w:rPr>
      </w:pPr>
    </w:p>
    <w:p w14:paraId="2D891C74" w14:textId="1EC55EFE" w:rsidR="00AA70EB" w:rsidRPr="00B04AB5" w:rsidRDefault="00AC1FF3" w:rsidP="0020071D">
      <w:pPr>
        <w:pStyle w:val="Teksttreci1"/>
        <w:shd w:val="clear" w:color="auto" w:fill="auto"/>
        <w:spacing w:after="0" w:line="240" w:lineRule="auto"/>
        <w:ind w:left="20" w:firstLine="0"/>
        <w:jc w:val="both"/>
        <w:rPr>
          <w:rFonts w:asciiTheme="minorHAnsi" w:hAnsiTheme="minorHAnsi" w:cstheme="minorHAnsi"/>
          <w:sz w:val="22"/>
          <w:lang w:eastAsia="x-none"/>
        </w:rPr>
      </w:pPr>
      <w:r w:rsidRPr="00B04AB5">
        <w:rPr>
          <w:rFonts w:asciiTheme="minorHAnsi" w:hAnsiTheme="minorHAnsi" w:cstheme="minorHAnsi"/>
          <w:sz w:val="22"/>
          <w:lang w:eastAsia="x-none"/>
        </w:rPr>
        <w:t>W wyniku rozstrz</w:t>
      </w:r>
      <w:r w:rsidR="00E1592D" w:rsidRPr="00B04AB5">
        <w:rPr>
          <w:rFonts w:asciiTheme="minorHAnsi" w:hAnsiTheme="minorHAnsi" w:cstheme="minorHAnsi"/>
          <w:sz w:val="22"/>
          <w:lang w:eastAsia="x-none"/>
        </w:rPr>
        <w:t xml:space="preserve">ygniętego postępowania nr </w:t>
      </w:r>
      <w:r w:rsidR="00830232" w:rsidRPr="00B04AB5">
        <w:rPr>
          <w:rFonts w:asciiTheme="minorHAnsi" w:hAnsiTheme="minorHAnsi" w:cstheme="minorHAnsi"/>
          <w:sz w:val="22"/>
          <w:lang w:eastAsia="x-none"/>
        </w:rPr>
        <w:t>7</w:t>
      </w:r>
      <w:r w:rsidR="00E1592D" w:rsidRPr="00B04AB5">
        <w:rPr>
          <w:rFonts w:asciiTheme="minorHAnsi" w:hAnsiTheme="minorHAnsi" w:cstheme="minorHAnsi"/>
          <w:sz w:val="22"/>
          <w:lang w:eastAsia="x-none"/>
        </w:rPr>
        <w:t>/202</w:t>
      </w:r>
      <w:r w:rsidR="00830232" w:rsidRPr="00B04AB5">
        <w:rPr>
          <w:rFonts w:asciiTheme="minorHAnsi" w:hAnsiTheme="minorHAnsi" w:cstheme="minorHAnsi"/>
          <w:sz w:val="22"/>
          <w:lang w:eastAsia="x-none"/>
        </w:rPr>
        <w:t>6</w:t>
      </w:r>
      <w:r w:rsidR="006F3202" w:rsidRPr="00B04AB5">
        <w:rPr>
          <w:rFonts w:asciiTheme="minorHAnsi" w:hAnsiTheme="minorHAnsi" w:cstheme="minorHAnsi"/>
          <w:sz w:val="22"/>
          <w:lang w:eastAsia="x-none"/>
        </w:rPr>
        <w:t>/DBFO</w:t>
      </w:r>
      <w:r w:rsidRPr="00B04AB5">
        <w:rPr>
          <w:rFonts w:asciiTheme="minorHAnsi" w:hAnsiTheme="minorHAnsi" w:cstheme="minorHAnsi"/>
          <w:sz w:val="22"/>
          <w:lang w:eastAsia="x-none"/>
        </w:rPr>
        <w:t xml:space="preserve"> o udzielenie zamówienia publicznego prowadzonego w trybie </w:t>
      </w:r>
      <w:r w:rsidR="006F3202" w:rsidRPr="00B04AB5">
        <w:rPr>
          <w:rFonts w:asciiTheme="minorHAnsi" w:hAnsiTheme="minorHAnsi" w:cstheme="minorHAnsi"/>
          <w:sz w:val="22"/>
          <w:lang w:eastAsia="x-none"/>
        </w:rPr>
        <w:t>podstawowym</w:t>
      </w:r>
      <w:r w:rsidRPr="00B04AB5">
        <w:rPr>
          <w:rFonts w:asciiTheme="minorHAnsi" w:hAnsiTheme="minorHAnsi" w:cstheme="minorHAnsi"/>
          <w:sz w:val="22"/>
          <w:lang w:eastAsia="x-none"/>
        </w:rPr>
        <w:t xml:space="preserve">, na podstawie art. </w:t>
      </w:r>
      <w:r w:rsidR="006F3202" w:rsidRPr="00B04AB5">
        <w:rPr>
          <w:rFonts w:asciiTheme="minorHAnsi" w:hAnsiTheme="minorHAnsi" w:cstheme="minorHAnsi"/>
          <w:sz w:val="22"/>
          <w:lang w:eastAsia="x-none"/>
        </w:rPr>
        <w:t>275 pkt 1</w:t>
      </w:r>
      <w:r w:rsidRPr="00B04AB5">
        <w:rPr>
          <w:rFonts w:asciiTheme="minorHAnsi" w:hAnsiTheme="minorHAnsi" w:cstheme="minorHAnsi"/>
          <w:sz w:val="22"/>
          <w:lang w:eastAsia="x-none"/>
        </w:rPr>
        <w:t xml:space="preserve"> ustawy z dnia </w:t>
      </w:r>
      <w:r w:rsidR="006F3202" w:rsidRPr="00B04AB5">
        <w:rPr>
          <w:rFonts w:asciiTheme="minorHAnsi" w:hAnsiTheme="minorHAnsi" w:cstheme="minorHAnsi"/>
          <w:sz w:val="22"/>
          <w:lang w:eastAsia="x-none"/>
        </w:rPr>
        <w:t>11 września 2019</w:t>
      </w:r>
      <w:r w:rsidRPr="00B04AB5">
        <w:rPr>
          <w:rFonts w:asciiTheme="minorHAnsi" w:hAnsiTheme="minorHAnsi" w:cstheme="minorHAnsi"/>
          <w:sz w:val="22"/>
          <w:lang w:eastAsia="x-none"/>
        </w:rPr>
        <w:t xml:space="preserve"> roku Prawo zamówień publicznych (t.</w:t>
      </w:r>
      <w:r w:rsidR="00C47F91" w:rsidRPr="00B04AB5">
        <w:rPr>
          <w:rFonts w:asciiTheme="minorHAnsi" w:hAnsiTheme="minorHAnsi" w:cstheme="minorHAnsi"/>
          <w:sz w:val="22"/>
          <w:lang w:eastAsia="x-none"/>
        </w:rPr>
        <w:t xml:space="preserve"> </w:t>
      </w:r>
      <w:r w:rsidRPr="00B04AB5">
        <w:rPr>
          <w:rFonts w:asciiTheme="minorHAnsi" w:hAnsiTheme="minorHAnsi" w:cstheme="minorHAnsi"/>
          <w:sz w:val="22"/>
          <w:lang w:eastAsia="x-none"/>
        </w:rPr>
        <w:t xml:space="preserve">j. Dz. U. z </w:t>
      </w:r>
      <w:r w:rsidR="00E1592D" w:rsidRPr="00B04AB5">
        <w:rPr>
          <w:rFonts w:asciiTheme="minorHAnsi" w:hAnsiTheme="minorHAnsi" w:cstheme="minorHAnsi"/>
          <w:sz w:val="22"/>
          <w:lang w:eastAsia="x-none"/>
        </w:rPr>
        <w:t>20</w:t>
      </w:r>
      <w:r w:rsidR="00E1486A" w:rsidRPr="00B04AB5">
        <w:rPr>
          <w:rFonts w:asciiTheme="minorHAnsi" w:hAnsiTheme="minorHAnsi" w:cstheme="minorHAnsi"/>
          <w:sz w:val="22"/>
          <w:lang w:eastAsia="x-none"/>
        </w:rPr>
        <w:t>2</w:t>
      </w:r>
      <w:r w:rsidR="005B10AF" w:rsidRPr="00B04AB5">
        <w:rPr>
          <w:rFonts w:asciiTheme="minorHAnsi" w:hAnsiTheme="minorHAnsi" w:cstheme="minorHAnsi"/>
          <w:sz w:val="22"/>
          <w:lang w:eastAsia="x-none"/>
        </w:rPr>
        <w:t>4</w:t>
      </w:r>
      <w:r w:rsidRPr="00B04AB5">
        <w:rPr>
          <w:rFonts w:asciiTheme="minorHAnsi" w:hAnsiTheme="minorHAnsi" w:cstheme="minorHAnsi"/>
          <w:sz w:val="22"/>
          <w:lang w:eastAsia="x-none"/>
        </w:rPr>
        <w:t xml:space="preserve"> r. poz. </w:t>
      </w:r>
      <w:r w:rsidR="00E1592D" w:rsidRPr="00B04AB5">
        <w:rPr>
          <w:rFonts w:asciiTheme="minorHAnsi" w:hAnsiTheme="minorHAnsi" w:cstheme="minorHAnsi"/>
          <w:sz w:val="22"/>
          <w:lang w:eastAsia="x-none"/>
        </w:rPr>
        <w:t>1</w:t>
      </w:r>
      <w:r w:rsidR="005B10AF" w:rsidRPr="00B04AB5">
        <w:rPr>
          <w:rFonts w:asciiTheme="minorHAnsi" w:hAnsiTheme="minorHAnsi" w:cstheme="minorHAnsi"/>
          <w:sz w:val="22"/>
          <w:lang w:eastAsia="x-none"/>
        </w:rPr>
        <w:t>320</w:t>
      </w:r>
      <w:r w:rsidR="0020071D" w:rsidRPr="00B04AB5">
        <w:rPr>
          <w:rFonts w:asciiTheme="minorHAnsi" w:hAnsiTheme="minorHAnsi" w:cstheme="minorHAnsi"/>
          <w:sz w:val="22"/>
          <w:lang w:eastAsia="x-none"/>
        </w:rPr>
        <w:t xml:space="preserve"> z </w:t>
      </w:r>
      <w:proofErr w:type="spellStart"/>
      <w:r w:rsidR="0020071D" w:rsidRPr="00B04AB5">
        <w:rPr>
          <w:rFonts w:asciiTheme="minorHAnsi" w:hAnsiTheme="minorHAnsi" w:cstheme="minorHAnsi"/>
          <w:sz w:val="22"/>
          <w:lang w:eastAsia="x-none"/>
        </w:rPr>
        <w:t>późn</w:t>
      </w:r>
      <w:proofErr w:type="spellEnd"/>
      <w:r w:rsidR="0020071D" w:rsidRPr="00B04AB5">
        <w:rPr>
          <w:rFonts w:asciiTheme="minorHAnsi" w:hAnsiTheme="minorHAnsi" w:cstheme="minorHAnsi"/>
          <w:sz w:val="22"/>
          <w:lang w:eastAsia="x-none"/>
        </w:rPr>
        <w:t>. zm.</w:t>
      </w:r>
      <w:r w:rsidR="00C47F91" w:rsidRPr="00B04AB5">
        <w:rPr>
          <w:rFonts w:asciiTheme="minorHAnsi" w:hAnsiTheme="minorHAnsi" w:cstheme="minorHAnsi"/>
          <w:sz w:val="22"/>
          <w:lang w:eastAsia="x-none"/>
        </w:rPr>
        <w:t xml:space="preserve">), </w:t>
      </w:r>
      <w:r w:rsidRPr="00B04AB5">
        <w:rPr>
          <w:rFonts w:asciiTheme="minorHAnsi" w:hAnsiTheme="minorHAnsi" w:cstheme="minorHAnsi"/>
          <w:sz w:val="22"/>
          <w:lang w:eastAsia="x-none"/>
        </w:rPr>
        <w:t>została zawarta Umowa o następującej treści:</w:t>
      </w:r>
    </w:p>
    <w:p w14:paraId="62B861F5" w14:textId="77777777" w:rsidR="00AC1FF3" w:rsidRPr="00B04AB5" w:rsidRDefault="00AC1FF3" w:rsidP="00D83E03">
      <w:pPr>
        <w:pStyle w:val="Teksttreci1"/>
        <w:shd w:val="clear" w:color="auto" w:fill="auto"/>
        <w:spacing w:after="0" w:line="240" w:lineRule="auto"/>
        <w:ind w:firstLine="0"/>
        <w:jc w:val="both"/>
        <w:rPr>
          <w:rFonts w:asciiTheme="minorHAnsi" w:hAnsiTheme="minorHAnsi" w:cstheme="minorHAnsi"/>
          <w:sz w:val="22"/>
          <w:lang w:eastAsia="x-none"/>
        </w:rPr>
      </w:pPr>
    </w:p>
    <w:p w14:paraId="5692EC56" w14:textId="70C54ADF" w:rsidR="00AC1FF3" w:rsidRPr="00B04AB5" w:rsidRDefault="00AC1FF3" w:rsidP="00AC1FF3">
      <w:pPr>
        <w:pStyle w:val="Tekstpodstawowy"/>
        <w:widowControl/>
        <w:shd w:val="clear" w:color="auto" w:fill="auto"/>
        <w:spacing w:line="240" w:lineRule="auto"/>
        <w:ind w:firstLine="0"/>
        <w:jc w:val="center"/>
        <w:rPr>
          <w:rFonts w:asciiTheme="minorHAnsi" w:hAnsiTheme="minorHAnsi" w:cstheme="minorHAnsi"/>
          <w:b/>
          <w:bCs/>
          <w:sz w:val="22"/>
          <w:szCs w:val="22"/>
        </w:rPr>
      </w:pPr>
      <w:r w:rsidRPr="00B04AB5">
        <w:rPr>
          <w:rFonts w:asciiTheme="minorHAnsi" w:hAnsiTheme="minorHAnsi" w:cstheme="minorHAnsi"/>
          <w:b/>
          <w:bCs/>
          <w:sz w:val="22"/>
          <w:szCs w:val="22"/>
        </w:rPr>
        <w:t>§ 1</w:t>
      </w:r>
    </w:p>
    <w:p w14:paraId="5D819481" w14:textId="6AE86E0E" w:rsidR="00AC1FF3" w:rsidRDefault="00A70A56" w:rsidP="00DE7E32">
      <w:pPr>
        <w:pStyle w:val="Tekstpodstawowy"/>
        <w:widowControl/>
        <w:shd w:val="clear" w:color="auto" w:fill="auto"/>
        <w:spacing w:line="240" w:lineRule="auto"/>
        <w:ind w:firstLine="0"/>
        <w:jc w:val="center"/>
        <w:rPr>
          <w:rFonts w:asciiTheme="minorHAnsi" w:hAnsiTheme="minorHAnsi" w:cstheme="minorHAnsi"/>
          <w:b/>
          <w:bCs/>
          <w:sz w:val="22"/>
          <w:szCs w:val="22"/>
        </w:rPr>
      </w:pPr>
      <w:r w:rsidRPr="00B04AB5">
        <w:rPr>
          <w:rFonts w:asciiTheme="minorHAnsi" w:hAnsiTheme="minorHAnsi" w:cstheme="minorHAnsi"/>
          <w:b/>
          <w:bCs/>
          <w:sz w:val="22"/>
          <w:szCs w:val="22"/>
        </w:rPr>
        <w:t>Przedmiot umowy</w:t>
      </w:r>
    </w:p>
    <w:p w14:paraId="486042AB" w14:textId="77777777" w:rsidR="00DE7E32" w:rsidRPr="00DE7E32" w:rsidRDefault="00DE7E32" w:rsidP="00DE7E32">
      <w:pPr>
        <w:pStyle w:val="Tekstpodstawowy"/>
        <w:widowControl/>
        <w:shd w:val="clear" w:color="auto" w:fill="auto"/>
        <w:spacing w:line="240" w:lineRule="auto"/>
        <w:ind w:firstLine="0"/>
        <w:jc w:val="center"/>
        <w:rPr>
          <w:rFonts w:asciiTheme="minorHAnsi" w:hAnsiTheme="minorHAnsi" w:cstheme="minorHAnsi"/>
          <w:b/>
          <w:bCs/>
          <w:sz w:val="22"/>
          <w:szCs w:val="22"/>
          <w:lang w:eastAsia="pl-PL"/>
        </w:rPr>
      </w:pPr>
    </w:p>
    <w:p w14:paraId="4F2AFCF8" w14:textId="3A526C21" w:rsidR="00AC1FF3" w:rsidRPr="00B04AB5" w:rsidRDefault="00AC1FF3" w:rsidP="00AC1FF3">
      <w:pPr>
        <w:pStyle w:val="Tekstpodstawowy"/>
        <w:widowControl/>
        <w:numPr>
          <w:ilvl w:val="0"/>
          <w:numId w:val="1"/>
        </w:numPr>
        <w:shd w:val="clear" w:color="auto" w:fill="auto"/>
        <w:suppressAutoHyphens/>
        <w:spacing w:line="240" w:lineRule="auto"/>
        <w:jc w:val="both"/>
        <w:rPr>
          <w:rFonts w:asciiTheme="minorHAnsi" w:hAnsiTheme="minorHAnsi" w:cstheme="minorHAnsi"/>
          <w:sz w:val="22"/>
          <w:szCs w:val="22"/>
        </w:rPr>
      </w:pPr>
      <w:r w:rsidRPr="00B04AB5">
        <w:rPr>
          <w:rFonts w:asciiTheme="minorHAnsi" w:hAnsiTheme="minorHAnsi" w:cstheme="minorHAnsi"/>
          <w:sz w:val="22"/>
          <w:szCs w:val="22"/>
        </w:rPr>
        <w:t xml:space="preserve">Przedmiotem niniejszej umowy jest sukcesywna dostawa </w:t>
      </w:r>
      <w:r w:rsidR="005B10AF" w:rsidRPr="00B04AB5">
        <w:rPr>
          <w:rFonts w:asciiTheme="minorHAnsi" w:hAnsiTheme="minorHAnsi" w:cstheme="minorHAnsi"/>
          <w:sz w:val="22"/>
          <w:szCs w:val="22"/>
        </w:rPr>
        <w:t>papieru ksero</w:t>
      </w:r>
      <w:r w:rsidRPr="00B04AB5">
        <w:rPr>
          <w:rFonts w:asciiTheme="minorHAnsi" w:hAnsiTheme="minorHAnsi" w:cstheme="minorHAnsi"/>
          <w:sz w:val="22"/>
          <w:szCs w:val="22"/>
        </w:rPr>
        <w:t xml:space="preserve"> do placówek oświatowych D</w:t>
      </w:r>
      <w:r w:rsidR="00611CEC" w:rsidRPr="00B04AB5">
        <w:rPr>
          <w:rFonts w:asciiTheme="minorHAnsi" w:hAnsiTheme="minorHAnsi" w:cstheme="minorHAnsi"/>
          <w:sz w:val="22"/>
          <w:szCs w:val="22"/>
        </w:rPr>
        <w:t>zielnicy Bemowo m.st. Warszawy oraz Zamawiającego</w:t>
      </w:r>
      <w:r w:rsidRPr="00B04AB5">
        <w:rPr>
          <w:rFonts w:asciiTheme="minorHAnsi" w:hAnsiTheme="minorHAnsi" w:cstheme="minorHAnsi"/>
          <w:sz w:val="22"/>
          <w:szCs w:val="22"/>
        </w:rPr>
        <w:t>, zgodnie z formularz</w:t>
      </w:r>
      <w:r w:rsidR="005B10AF" w:rsidRPr="00B04AB5">
        <w:rPr>
          <w:rFonts w:asciiTheme="minorHAnsi" w:hAnsiTheme="minorHAnsi" w:cstheme="minorHAnsi"/>
          <w:sz w:val="22"/>
          <w:szCs w:val="22"/>
        </w:rPr>
        <w:t>em</w:t>
      </w:r>
      <w:r w:rsidRPr="00B04AB5">
        <w:rPr>
          <w:rFonts w:asciiTheme="minorHAnsi" w:hAnsiTheme="minorHAnsi" w:cstheme="minorHAnsi"/>
          <w:sz w:val="22"/>
          <w:szCs w:val="22"/>
        </w:rPr>
        <w:t xml:space="preserve"> cenowym</w:t>
      </w:r>
      <w:r w:rsidR="00E1486A" w:rsidRPr="00B04AB5">
        <w:rPr>
          <w:rFonts w:asciiTheme="minorHAnsi" w:hAnsiTheme="minorHAnsi" w:cstheme="minorHAnsi"/>
          <w:sz w:val="22"/>
          <w:szCs w:val="22"/>
        </w:rPr>
        <w:t xml:space="preserve"> </w:t>
      </w:r>
      <w:r w:rsidRPr="00B04AB5">
        <w:rPr>
          <w:rFonts w:asciiTheme="minorHAnsi" w:hAnsiTheme="minorHAnsi" w:cstheme="minorHAnsi"/>
          <w:sz w:val="22"/>
          <w:szCs w:val="22"/>
        </w:rPr>
        <w:t xml:space="preserve">będącym </w:t>
      </w:r>
      <w:r w:rsidR="00563921">
        <w:rPr>
          <w:rFonts w:asciiTheme="minorHAnsi" w:hAnsiTheme="minorHAnsi" w:cstheme="minorHAnsi"/>
          <w:sz w:val="22"/>
          <w:szCs w:val="22"/>
        </w:rPr>
        <w:t>Z</w:t>
      </w:r>
      <w:r w:rsidRPr="00B04AB5">
        <w:rPr>
          <w:rFonts w:asciiTheme="minorHAnsi" w:hAnsiTheme="minorHAnsi" w:cstheme="minorHAnsi"/>
          <w:sz w:val="22"/>
          <w:szCs w:val="22"/>
        </w:rPr>
        <w:t>ałącznik</w:t>
      </w:r>
      <w:r w:rsidR="005B10AF" w:rsidRPr="00B04AB5">
        <w:rPr>
          <w:rFonts w:asciiTheme="minorHAnsi" w:hAnsiTheme="minorHAnsi" w:cstheme="minorHAnsi"/>
          <w:sz w:val="22"/>
          <w:szCs w:val="22"/>
        </w:rPr>
        <w:t>ie</w:t>
      </w:r>
      <w:r w:rsidR="00E1486A" w:rsidRPr="00B04AB5">
        <w:rPr>
          <w:rFonts w:asciiTheme="minorHAnsi" w:hAnsiTheme="minorHAnsi" w:cstheme="minorHAnsi"/>
          <w:sz w:val="22"/>
          <w:szCs w:val="22"/>
        </w:rPr>
        <w:t>m</w:t>
      </w:r>
      <w:r w:rsidRPr="00B04AB5">
        <w:rPr>
          <w:rFonts w:asciiTheme="minorHAnsi" w:hAnsiTheme="minorHAnsi" w:cstheme="minorHAnsi"/>
          <w:sz w:val="22"/>
          <w:szCs w:val="22"/>
        </w:rPr>
        <w:t xml:space="preserve"> nr 1 do um</w:t>
      </w:r>
      <w:r w:rsidR="006F3202" w:rsidRPr="00B04AB5">
        <w:rPr>
          <w:rFonts w:asciiTheme="minorHAnsi" w:hAnsiTheme="minorHAnsi" w:cstheme="minorHAnsi"/>
          <w:sz w:val="22"/>
          <w:szCs w:val="22"/>
        </w:rPr>
        <w:t>owy na zasadach określonych w S</w:t>
      </w:r>
      <w:r w:rsidRPr="00B04AB5">
        <w:rPr>
          <w:rFonts w:asciiTheme="minorHAnsi" w:hAnsiTheme="minorHAnsi" w:cstheme="minorHAnsi"/>
          <w:sz w:val="22"/>
          <w:szCs w:val="22"/>
        </w:rPr>
        <w:t xml:space="preserve">WZ i postanowieniach Umowy, zgodnie ze złożoną ofertą na podstawie, której dokonano wyboru. </w:t>
      </w:r>
    </w:p>
    <w:p w14:paraId="3F378358" w14:textId="3DE9A018" w:rsidR="00AC1FF3" w:rsidRPr="00B04AB5" w:rsidRDefault="00AC1FF3" w:rsidP="00AC1FF3">
      <w:pPr>
        <w:pStyle w:val="Tekstpodstawowy"/>
        <w:widowControl/>
        <w:numPr>
          <w:ilvl w:val="0"/>
          <w:numId w:val="1"/>
        </w:numPr>
        <w:shd w:val="clear" w:color="auto" w:fill="auto"/>
        <w:suppressAutoHyphens/>
        <w:spacing w:line="240" w:lineRule="auto"/>
        <w:jc w:val="both"/>
        <w:rPr>
          <w:rFonts w:asciiTheme="minorHAnsi" w:hAnsiTheme="minorHAnsi" w:cstheme="minorHAnsi"/>
          <w:sz w:val="22"/>
          <w:szCs w:val="22"/>
        </w:rPr>
      </w:pPr>
      <w:r w:rsidRPr="00B04AB5">
        <w:rPr>
          <w:rFonts w:asciiTheme="minorHAnsi" w:hAnsiTheme="minorHAnsi" w:cstheme="minorHAnsi"/>
          <w:sz w:val="22"/>
          <w:szCs w:val="22"/>
        </w:rPr>
        <w:t>Zakres ilościowy i asortyment</w:t>
      </w:r>
      <w:r w:rsidR="00266FC9">
        <w:rPr>
          <w:rFonts w:asciiTheme="minorHAnsi" w:hAnsiTheme="minorHAnsi" w:cstheme="minorHAnsi"/>
          <w:sz w:val="22"/>
          <w:szCs w:val="22"/>
        </w:rPr>
        <w:t xml:space="preserve"> </w:t>
      </w:r>
      <w:proofErr w:type="gramStart"/>
      <w:r w:rsidRPr="00B04AB5">
        <w:rPr>
          <w:rFonts w:asciiTheme="minorHAnsi" w:hAnsiTheme="minorHAnsi" w:cstheme="minorHAnsi"/>
          <w:sz w:val="22"/>
          <w:szCs w:val="22"/>
        </w:rPr>
        <w:t>będzi</w:t>
      </w:r>
      <w:r w:rsidR="007607E5" w:rsidRPr="00B04AB5">
        <w:rPr>
          <w:rFonts w:asciiTheme="minorHAnsi" w:hAnsiTheme="minorHAnsi" w:cstheme="minorHAnsi"/>
          <w:sz w:val="22"/>
          <w:szCs w:val="22"/>
        </w:rPr>
        <w:t>e</w:t>
      </w:r>
      <w:proofErr w:type="gramEnd"/>
      <w:r w:rsidR="007607E5" w:rsidRPr="00B04AB5">
        <w:rPr>
          <w:rFonts w:asciiTheme="minorHAnsi" w:hAnsiTheme="minorHAnsi" w:cstheme="minorHAnsi"/>
          <w:sz w:val="22"/>
          <w:szCs w:val="22"/>
        </w:rPr>
        <w:t xml:space="preserve"> </w:t>
      </w:r>
      <w:r w:rsidRPr="00B04AB5">
        <w:rPr>
          <w:rFonts w:asciiTheme="minorHAnsi" w:hAnsiTheme="minorHAnsi" w:cstheme="minorHAnsi"/>
          <w:sz w:val="22"/>
          <w:szCs w:val="22"/>
        </w:rPr>
        <w:t xml:space="preserve">uzależniony od bieżących potrzeb Zamawiającego i placówek. Podane ilości w formularzach cenowych – stanowiących Załącznik nr 1 do umowy, mają charakter szacunkowy i mogą ulec zmianie (zwiększyć się lub zmniejszyć). Zamawiającemu przysługuje prawo wyboru ilości zamawianego asortymentu w granicach określonych wartością umowy. </w:t>
      </w:r>
    </w:p>
    <w:p w14:paraId="4FB6AB39" w14:textId="5F2BDDB1" w:rsidR="00AC1FF3" w:rsidRPr="00B04AB5" w:rsidRDefault="00274455" w:rsidP="00274455">
      <w:pPr>
        <w:pStyle w:val="Tekstpodstawowy"/>
        <w:widowControl/>
        <w:numPr>
          <w:ilvl w:val="0"/>
          <w:numId w:val="1"/>
        </w:numPr>
        <w:shd w:val="clear" w:color="auto" w:fill="auto"/>
        <w:suppressAutoHyphens/>
        <w:spacing w:line="240" w:lineRule="auto"/>
        <w:jc w:val="both"/>
        <w:rPr>
          <w:rFonts w:asciiTheme="minorHAnsi" w:hAnsiTheme="minorHAnsi" w:cstheme="minorHAnsi"/>
          <w:sz w:val="22"/>
          <w:szCs w:val="22"/>
        </w:rPr>
      </w:pPr>
      <w:r w:rsidRPr="00B04AB5">
        <w:rPr>
          <w:rFonts w:asciiTheme="minorHAnsi" w:hAnsiTheme="minorHAnsi" w:cstheme="minorHAnsi"/>
          <w:sz w:val="22"/>
          <w:szCs w:val="22"/>
        </w:rPr>
        <w:t>Zastrzega się minimalny zakres realizacji umowy w wysokości co najmniej</w:t>
      </w:r>
      <w:r w:rsidRPr="00D83E03">
        <w:rPr>
          <w:rFonts w:asciiTheme="minorHAnsi" w:hAnsiTheme="minorHAnsi" w:cstheme="minorHAnsi"/>
          <w:b/>
          <w:bCs/>
          <w:sz w:val="22"/>
          <w:szCs w:val="22"/>
        </w:rPr>
        <w:t xml:space="preserve"> </w:t>
      </w:r>
      <w:r w:rsidR="00E1486A" w:rsidRPr="00D83E03">
        <w:rPr>
          <w:rFonts w:asciiTheme="minorHAnsi" w:hAnsiTheme="minorHAnsi" w:cstheme="minorHAnsi"/>
          <w:b/>
          <w:bCs/>
          <w:sz w:val="22"/>
          <w:szCs w:val="22"/>
        </w:rPr>
        <w:t>7</w:t>
      </w:r>
      <w:r w:rsidRPr="00D83E03">
        <w:rPr>
          <w:rFonts w:asciiTheme="minorHAnsi" w:hAnsiTheme="minorHAnsi" w:cstheme="minorHAnsi"/>
          <w:b/>
          <w:bCs/>
          <w:sz w:val="22"/>
          <w:szCs w:val="22"/>
        </w:rPr>
        <w:t>0%</w:t>
      </w:r>
      <w:r w:rsidRPr="00B04AB5">
        <w:rPr>
          <w:rFonts w:asciiTheme="minorHAnsi" w:hAnsiTheme="minorHAnsi" w:cstheme="minorHAnsi"/>
          <w:sz w:val="22"/>
          <w:szCs w:val="22"/>
        </w:rPr>
        <w:t xml:space="preserve"> wartości umowy określonej w </w:t>
      </w:r>
      <w:r w:rsidRPr="00B04AB5">
        <w:rPr>
          <w:rFonts w:asciiTheme="minorHAnsi" w:hAnsiTheme="minorHAnsi" w:cstheme="minorHAnsi"/>
          <w:bCs/>
          <w:sz w:val="22"/>
          <w:szCs w:val="22"/>
        </w:rPr>
        <w:t>§ 4 ust. 1.</w:t>
      </w:r>
    </w:p>
    <w:p w14:paraId="2DD384E5" w14:textId="14D9ED46" w:rsidR="00AC1FF3" w:rsidRPr="00B04AB5" w:rsidRDefault="00AC1FF3" w:rsidP="00AC1FF3">
      <w:pPr>
        <w:pStyle w:val="Tekstpodstawowy"/>
        <w:widowControl/>
        <w:numPr>
          <w:ilvl w:val="0"/>
          <w:numId w:val="1"/>
        </w:numPr>
        <w:shd w:val="clear" w:color="auto" w:fill="auto"/>
        <w:suppressAutoHyphens/>
        <w:spacing w:line="240" w:lineRule="auto"/>
        <w:jc w:val="both"/>
        <w:rPr>
          <w:rFonts w:asciiTheme="minorHAnsi" w:hAnsiTheme="minorHAnsi" w:cstheme="minorHAnsi"/>
          <w:sz w:val="22"/>
          <w:szCs w:val="22"/>
        </w:rPr>
      </w:pPr>
      <w:r w:rsidRPr="00B04AB5">
        <w:rPr>
          <w:rFonts w:asciiTheme="minorHAnsi" w:hAnsiTheme="minorHAnsi" w:cstheme="minorHAnsi"/>
          <w:sz w:val="22"/>
          <w:szCs w:val="22"/>
        </w:rPr>
        <w:t xml:space="preserve">Wykonawca nie może odmówić dostarczenia </w:t>
      </w:r>
      <w:r w:rsidR="005B10AF" w:rsidRPr="00B04AB5">
        <w:rPr>
          <w:rFonts w:asciiTheme="minorHAnsi" w:hAnsiTheme="minorHAnsi" w:cstheme="minorHAnsi"/>
          <w:sz w:val="22"/>
          <w:szCs w:val="22"/>
        </w:rPr>
        <w:t>papieru ksero</w:t>
      </w:r>
      <w:r w:rsidRPr="00B04AB5">
        <w:rPr>
          <w:rFonts w:asciiTheme="minorHAnsi" w:hAnsiTheme="minorHAnsi" w:cstheme="minorHAnsi"/>
          <w:sz w:val="22"/>
          <w:szCs w:val="22"/>
        </w:rPr>
        <w:t xml:space="preserve">, jeśli wartość umowy określona w </w:t>
      </w:r>
      <w:r w:rsidRPr="00B04AB5">
        <w:rPr>
          <w:rFonts w:asciiTheme="minorHAnsi" w:hAnsiTheme="minorHAnsi" w:cstheme="minorHAnsi"/>
          <w:bCs/>
          <w:sz w:val="22"/>
          <w:szCs w:val="22"/>
        </w:rPr>
        <w:t>§ 4 ust. 1 pkt 1-</w:t>
      </w:r>
      <w:r w:rsidR="00E1592D" w:rsidRPr="00B04AB5">
        <w:rPr>
          <w:rFonts w:asciiTheme="minorHAnsi" w:hAnsiTheme="minorHAnsi" w:cstheme="minorHAnsi"/>
          <w:bCs/>
          <w:sz w:val="22"/>
          <w:szCs w:val="22"/>
        </w:rPr>
        <w:t>3</w:t>
      </w:r>
      <w:r w:rsidR="006A0283" w:rsidRPr="00B04AB5">
        <w:rPr>
          <w:rFonts w:asciiTheme="minorHAnsi" w:hAnsiTheme="minorHAnsi" w:cstheme="minorHAnsi"/>
          <w:bCs/>
          <w:sz w:val="22"/>
          <w:szCs w:val="22"/>
        </w:rPr>
        <w:t>4</w:t>
      </w:r>
      <w:r w:rsidRPr="00B04AB5">
        <w:rPr>
          <w:rFonts w:asciiTheme="minorHAnsi" w:hAnsiTheme="minorHAnsi" w:cstheme="minorHAnsi"/>
          <w:sz w:val="22"/>
          <w:szCs w:val="22"/>
        </w:rPr>
        <w:t xml:space="preserve"> nie została przekroczona. Odmowa taka stanowić będzie podstawę do rozwiązania umowy w trybie natychmiastowym z winy Wykonawcy.</w:t>
      </w:r>
    </w:p>
    <w:p w14:paraId="269E2135" w14:textId="77777777" w:rsidR="00AC1FF3" w:rsidRPr="00B04AB5" w:rsidRDefault="006F3202" w:rsidP="00AC1FF3">
      <w:pPr>
        <w:numPr>
          <w:ilvl w:val="0"/>
          <w:numId w:val="1"/>
        </w:numPr>
        <w:suppressAutoHyphens/>
        <w:jc w:val="both"/>
        <w:rPr>
          <w:rFonts w:asciiTheme="minorHAnsi" w:hAnsiTheme="minorHAnsi" w:cstheme="minorHAnsi"/>
          <w:sz w:val="22"/>
          <w:szCs w:val="22"/>
        </w:rPr>
      </w:pPr>
      <w:r w:rsidRPr="00B04AB5">
        <w:rPr>
          <w:rFonts w:asciiTheme="minorHAnsi" w:hAnsiTheme="minorHAnsi" w:cstheme="minorHAnsi"/>
          <w:sz w:val="22"/>
          <w:szCs w:val="22"/>
        </w:rPr>
        <w:t xml:space="preserve">Odstępstwem od sytuacji, o której mowa </w:t>
      </w:r>
      <w:r w:rsidR="00AC1FF3" w:rsidRPr="00B04AB5">
        <w:rPr>
          <w:rFonts w:asciiTheme="minorHAnsi" w:hAnsiTheme="minorHAnsi" w:cstheme="minorHAnsi"/>
          <w:sz w:val="22"/>
          <w:szCs w:val="22"/>
        </w:rPr>
        <w:t xml:space="preserve">w ust. 4 może być jedynie sytuacja, gdy Zamawiający dopuścił się </w:t>
      </w:r>
      <w:r w:rsidR="0009564D" w:rsidRPr="00B04AB5">
        <w:rPr>
          <w:rFonts w:asciiTheme="minorHAnsi" w:hAnsiTheme="minorHAnsi" w:cstheme="minorHAnsi"/>
          <w:sz w:val="22"/>
          <w:szCs w:val="22"/>
        </w:rPr>
        <w:t>opóźnienia</w:t>
      </w:r>
      <w:r w:rsidR="00AC1FF3" w:rsidRPr="00B04AB5">
        <w:rPr>
          <w:rFonts w:asciiTheme="minorHAnsi" w:hAnsiTheme="minorHAnsi" w:cstheme="minorHAnsi"/>
          <w:sz w:val="22"/>
          <w:szCs w:val="22"/>
        </w:rPr>
        <w:t xml:space="preserve"> z zapłatą za dostarczone towary. Po uregulowaniu należności przez Zamawiającego, Wykonawca ma obowiązek dalszego realizowania umowy.</w:t>
      </w:r>
    </w:p>
    <w:p w14:paraId="1B6CA3D5" w14:textId="542A0401" w:rsidR="00AC1FF3" w:rsidRPr="00B04AB5" w:rsidRDefault="00AC1FF3" w:rsidP="00AC1FF3">
      <w:pPr>
        <w:numPr>
          <w:ilvl w:val="0"/>
          <w:numId w:val="1"/>
        </w:numPr>
        <w:autoSpaceDE w:val="0"/>
        <w:jc w:val="both"/>
        <w:rPr>
          <w:rFonts w:asciiTheme="minorHAnsi" w:hAnsiTheme="minorHAnsi" w:cstheme="minorHAnsi"/>
          <w:sz w:val="22"/>
          <w:szCs w:val="22"/>
        </w:rPr>
      </w:pPr>
      <w:r w:rsidRPr="00B04AB5">
        <w:rPr>
          <w:rFonts w:asciiTheme="minorHAnsi" w:hAnsiTheme="minorHAnsi" w:cstheme="minorHAnsi"/>
          <w:sz w:val="22"/>
          <w:szCs w:val="22"/>
        </w:rPr>
        <w:t>Ceny jednostkowe zawarte w ofercie (</w:t>
      </w:r>
      <w:r w:rsidR="00E1592D" w:rsidRPr="00B04AB5">
        <w:rPr>
          <w:rFonts w:asciiTheme="minorHAnsi" w:hAnsiTheme="minorHAnsi" w:cstheme="minorHAnsi"/>
          <w:sz w:val="22"/>
          <w:szCs w:val="22"/>
        </w:rPr>
        <w:t xml:space="preserve">w </w:t>
      </w:r>
      <w:r w:rsidR="00563921">
        <w:rPr>
          <w:rFonts w:asciiTheme="minorHAnsi" w:hAnsiTheme="minorHAnsi" w:cstheme="minorHAnsi"/>
          <w:sz w:val="22"/>
          <w:szCs w:val="22"/>
        </w:rPr>
        <w:t>Z</w:t>
      </w:r>
      <w:r w:rsidR="00E1592D" w:rsidRPr="00B04AB5">
        <w:rPr>
          <w:rFonts w:asciiTheme="minorHAnsi" w:hAnsiTheme="minorHAnsi" w:cstheme="minorHAnsi"/>
          <w:sz w:val="22"/>
          <w:szCs w:val="22"/>
        </w:rPr>
        <w:t>ałącznik</w:t>
      </w:r>
      <w:r w:rsidR="005B10AF" w:rsidRPr="00B04AB5">
        <w:rPr>
          <w:rFonts w:asciiTheme="minorHAnsi" w:hAnsiTheme="minorHAnsi" w:cstheme="minorHAnsi"/>
          <w:sz w:val="22"/>
          <w:szCs w:val="22"/>
        </w:rPr>
        <w:t>u</w:t>
      </w:r>
      <w:r w:rsidR="00E1592D" w:rsidRPr="00B04AB5">
        <w:rPr>
          <w:rFonts w:asciiTheme="minorHAnsi" w:hAnsiTheme="minorHAnsi" w:cstheme="minorHAnsi"/>
          <w:sz w:val="22"/>
          <w:szCs w:val="22"/>
        </w:rPr>
        <w:t xml:space="preserve"> nr</w:t>
      </w:r>
      <w:r w:rsidR="00E1486A" w:rsidRPr="00B04AB5">
        <w:rPr>
          <w:rFonts w:asciiTheme="minorHAnsi" w:hAnsiTheme="minorHAnsi" w:cstheme="minorHAnsi"/>
          <w:sz w:val="22"/>
          <w:szCs w:val="22"/>
        </w:rPr>
        <w:t xml:space="preserve"> 1</w:t>
      </w:r>
      <w:r w:rsidRPr="00B04AB5">
        <w:rPr>
          <w:rFonts w:asciiTheme="minorHAnsi" w:hAnsiTheme="minorHAnsi" w:cstheme="minorHAnsi"/>
          <w:sz w:val="22"/>
          <w:szCs w:val="22"/>
        </w:rPr>
        <w:t xml:space="preserve">) są cenami stałymi i nie ulegną zmianie </w:t>
      </w:r>
      <w:r w:rsidR="00F931AE">
        <w:rPr>
          <w:rFonts w:asciiTheme="minorHAnsi" w:hAnsiTheme="minorHAnsi" w:cstheme="minorHAnsi"/>
          <w:sz w:val="22"/>
          <w:szCs w:val="22"/>
        </w:rPr>
        <w:br/>
      </w:r>
      <w:r w:rsidRPr="00B04AB5">
        <w:rPr>
          <w:rFonts w:asciiTheme="minorHAnsi" w:hAnsiTheme="minorHAnsi" w:cstheme="minorHAnsi"/>
          <w:sz w:val="22"/>
          <w:szCs w:val="22"/>
        </w:rPr>
        <w:t>w ciągu trwania umowy</w:t>
      </w:r>
      <w:r w:rsidR="006A0283" w:rsidRPr="00B04AB5">
        <w:rPr>
          <w:rFonts w:asciiTheme="minorHAnsi" w:hAnsiTheme="minorHAnsi" w:cstheme="minorHAnsi"/>
          <w:sz w:val="22"/>
          <w:szCs w:val="22"/>
        </w:rPr>
        <w:t>, z zastrzeżeniem §7</w:t>
      </w:r>
      <w:r w:rsidR="00DE7E32">
        <w:rPr>
          <w:rFonts w:asciiTheme="minorHAnsi" w:hAnsiTheme="minorHAnsi" w:cstheme="minorHAnsi"/>
          <w:sz w:val="22"/>
          <w:szCs w:val="22"/>
        </w:rPr>
        <w:t xml:space="preserve">. </w:t>
      </w:r>
    </w:p>
    <w:p w14:paraId="31D5D0FC" w14:textId="77777777" w:rsidR="00AC1FF3" w:rsidRPr="00B04AB5" w:rsidRDefault="00AC1FF3" w:rsidP="00AC1FF3">
      <w:pPr>
        <w:pStyle w:val="Tekstpodstawowy"/>
        <w:widowControl/>
        <w:shd w:val="clear" w:color="auto" w:fill="auto"/>
        <w:spacing w:line="240" w:lineRule="auto"/>
        <w:ind w:firstLine="0"/>
        <w:jc w:val="both"/>
        <w:rPr>
          <w:rFonts w:asciiTheme="minorHAnsi" w:hAnsiTheme="minorHAnsi" w:cstheme="minorHAnsi"/>
          <w:sz w:val="22"/>
          <w:szCs w:val="22"/>
        </w:rPr>
      </w:pPr>
    </w:p>
    <w:p w14:paraId="2B2041EE" w14:textId="77777777" w:rsidR="00AC1FF3" w:rsidRPr="00B04AB5" w:rsidRDefault="00AC1FF3" w:rsidP="00AC1FF3">
      <w:pPr>
        <w:pStyle w:val="Tekstpodstawowy"/>
        <w:widowControl/>
        <w:shd w:val="clear" w:color="auto" w:fill="auto"/>
        <w:spacing w:line="240" w:lineRule="auto"/>
        <w:ind w:firstLine="0"/>
        <w:jc w:val="center"/>
        <w:rPr>
          <w:rFonts w:asciiTheme="minorHAnsi" w:hAnsiTheme="minorHAnsi" w:cstheme="minorHAnsi"/>
          <w:b/>
          <w:bCs/>
          <w:sz w:val="22"/>
          <w:szCs w:val="22"/>
        </w:rPr>
      </w:pPr>
      <w:r w:rsidRPr="00B04AB5">
        <w:rPr>
          <w:rFonts w:asciiTheme="minorHAnsi" w:hAnsiTheme="minorHAnsi" w:cstheme="minorHAnsi"/>
          <w:b/>
          <w:bCs/>
          <w:sz w:val="22"/>
          <w:szCs w:val="22"/>
        </w:rPr>
        <w:t>§ 2</w:t>
      </w:r>
    </w:p>
    <w:p w14:paraId="0F8E23B3" w14:textId="77777777" w:rsidR="00AC1FF3" w:rsidRPr="00B04AB5" w:rsidRDefault="00AC1FF3" w:rsidP="00AC1FF3">
      <w:pPr>
        <w:pStyle w:val="Tekstpodstawowy"/>
        <w:widowControl/>
        <w:shd w:val="clear" w:color="auto" w:fill="auto"/>
        <w:spacing w:line="240" w:lineRule="auto"/>
        <w:ind w:firstLine="0"/>
        <w:jc w:val="center"/>
        <w:rPr>
          <w:rFonts w:asciiTheme="minorHAnsi" w:hAnsiTheme="minorHAnsi" w:cstheme="minorHAnsi"/>
          <w:b/>
          <w:bCs/>
          <w:sz w:val="22"/>
          <w:szCs w:val="22"/>
        </w:rPr>
      </w:pPr>
      <w:r w:rsidRPr="00B04AB5">
        <w:rPr>
          <w:rFonts w:asciiTheme="minorHAnsi" w:hAnsiTheme="minorHAnsi" w:cstheme="minorHAnsi"/>
          <w:b/>
          <w:bCs/>
          <w:sz w:val="22"/>
          <w:szCs w:val="22"/>
        </w:rPr>
        <w:t>Zakup interwencyjny</w:t>
      </w:r>
    </w:p>
    <w:p w14:paraId="5AFC5481" w14:textId="77777777" w:rsidR="00AC1FF3" w:rsidRPr="00B04AB5" w:rsidRDefault="00AC1FF3" w:rsidP="00AC1FF3">
      <w:pPr>
        <w:pStyle w:val="Tekstpodstawowy"/>
        <w:widowControl/>
        <w:shd w:val="clear" w:color="auto" w:fill="auto"/>
        <w:spacing w:line="240" w:lineRule="auto"/>
        <w:ind w:firstLine="0"/>
        <w:jc w:val="center"/>
        <w:rPr>
          <w:rFonts w:asciiTheme="minorHAnsi" w:hAnsiTheme="minorHAnsi" w:cstheme="minorHAnsi"/>
          <w:b/>
          <w:bCs/>
          <w:sz w:val="22"/>
          <w:szCs w:val="22"/>
        </w:rPr>
      </w:pPr>
    </w:p>
    <w:p w14:paraId="1D42C7D6" w14:textId="427AC42D" w:rsidR="00AC1FF3" w:rsidRPr="00B04AB5" w:rsidRDefault="00AC1FF3" w:rsidP="00AC1FF3">
      <w:pPr>
        <w:pStyle w:val="Tekstpodstawowy"/>
        <w:widowControl/>
        <w:numPr>
          <w:ilvl w:val="0"/>
          <w:numId w:val="2"/>
        </w:numPr>
        <w:shd w:val="clear" w:color="auto" w:fill="auto"/>
        <w:suppressAutoHyphens/>
        <w:spacing w:line="240" w:lineRule="auto"/>
        <w:jc w:val="both"/>
        <w:rPr>
          <w:rFonts w:asciiTheme="minorHAnsi" w:hAnsiTheme="minorHAnsi" w:cstheme="minorHAnsi"/>
          <w:sz w:val="22"/>
          <w:szCs w:val="22"/>
        </w:rPr>
      </w:pPr>
      <w:r w:rsidRPr="00B04AB5">
        <w:rPr>
          <w:rFonts w:asciiTheme="minorHAnsi" w:hAnsiTheme="minorHAnsi" w:cstheme="minorHAnsi"/>
          <w:sz w:val="22"/>
          <w:szCs w:val="22"/>
        </w:rPr>
        <w:t>W przypadku, gdy Wykonawca nie dostarczy przedmiotu umowy w terminie określonym w §</w:t>
      </w:r>
      <w:r w:rsidR="00C66A38">
        <w:rPr>
          <w:rFonts w:asciiTheme="minorHAnsi" w:hAnsiTheme="minorHAnsi" w:cstheme="minorHAnsi"/>
          <w:sz w:val="22"/>
          <w:szCs w:val="22"/>
        </w:rPr>
        <w:t xml:space="preserve"> </w:t>
      </w:r>
      <w:r w:rsidRPr="00B04AB5">
        <w:rPr>
          <w:rFonts w:asciiTheme="minorHAnsi" w:hAnsiTheme="minorHAnsi" w:cstheme="minorHAnsi"/>
          <w:sz w:val="22"/>
          <w:szCs w:val="22"/>
        </w:rPr>
        <w:t>5 ust.</w:t>
      </w:r>
      <w:r w:rsidR="005B10AF" w:rsidRPr="00B04AB5">
        <w:rPr>
          <w:rFonts w:asciiTheme="minorHAnsi" w:hAnsiTheme="minorHAnsi" w:cstheme="minorHAnsi"/>
          <w:sz w:val="22"/>
          <w:szCs w:val="22"/>
        </w:rPr>
        <w:t xml:space="preserve"> </w:t>
      </w:r>
      <w:r w:rsidRPr="00B04AB5">
        <w:rPr>
          <w:rFonts w:asciiTheme="minorHAnsi" w:hAnsiTheme="minorHAnsi" w:cstheme="minorHAnsi"/>
          <w:sz w:val="22"/>
          <w:szCs w:val="22"/>
        </w:rPr>
        <w:t xml:space="preserve">1 niniejszej umowy, Zamawiający zastrzega sobie prawo dokonania zakupu interwencyjnego </w:t>
      </w:r>
      <w:proofErr w:type="gramStart"/>
      <w:r w:rsidRPr="00B04AB5">
        <w:rPr>
          <w:rFonts w:asciiTheme="minorHAnsi" w:hAnsiTheme="minorHAnsi" w:cstheme="minorHAnsi"/>
          <w:sz w:val="22"/>
          <w:szCs w:val="22"/>
        </w:rPr>
        <w:t xml:space="preserve">od </w:t>
      </w:r>
      <w:r w:rsidR="00872EA7">
        <w:rPr>
          <w:rFonts w:asciiTheme="minorHAnsi" w:hAnsiTheme="minorHAnsi" w:cstheme="minorHAnsi"/>
          <w:sz w:val="22"/>
          <w:szCs w:val="22"/>
        </w:rPr>
        <w:t> </w:t>
      </w:r>
      <w:r w:rsidRPr="00B04AB5">
        <w:rPr>
          <w:rFonts w:asciiTheme="minorHAnsi" w:hAnsiTheme="minorHAnsi" w:cstheme="minorHAnsi"/>
          <w:sz w:val="22"/>
          <w:szCs w:val="22"/>
        </w:rPr>
        <w:t>innego</w:t>
      </w:r>
      <w:proofErr w:type="gramEnd"/>
      <w:r w:rsidRPr="00B04AB5">
        <w:rPr>
          <w:rFonts w:asciiTheme="minorHAnsi" w:hAnsiTheme="minorHAnsi" w:cstheme="minorHAnsi"/>
          <w:sz w:val="22"/>
          <w:szCs w:val="22"/>
        </w:rPr>
        <w:t xml:space="preserve"> dostawcy w ilości i asortymencie niezrealizowanej w terminie dostawy.</w:t>
      </w:r>
    </w:p>
    <w:p w14:paraId="25F91098" w14:textId="77777777" w:rsidR="00AC1FF3" w:rsidRPr="00B04AB5" w:rsidRDefault="00AC1FF3" w:rsidP="00AC1FF3">
      <w:pPr>
        <w:pStyle w:val="Tekstpodstawowy"/>
        <w:widowControl/>
        <w:numPr>
          <w:ilvl w:val="0"/>
          <w:numId w:val="2"/>
        </w:numPr>
        <w:shd w:val="clear" w:color="auto" w:fill="auto"/>
        <w:suppressAutoHyphens/>
        <w:spacing w:line="240" w:lineRule="auto"/>
        <w:jc w:val="both"/>
        <w:rPr>
          <w:rFonts w:asciiTheme="minorHAnsi" w:hAnsiTheme="minorHAnsi" w:cstheme="minorHAnsi"/>
          <w:sz w:val="22"/>
          <w:szCs w:val="22"/>
        </w:rPr>
      </w:pPr>
      <w:r w:rsidRPr="00B04AB5">
        <w:rPr>
          <w:rFonts w:asciiTheme="minorHAnsi" w:hAnsiTheme="minorHAnsi" w:cstheme="minorHAnsi"/>
          <w:sz w:val="22"/>
          <w:szCs w:val="22"/>
        </w:rPr>
        <w:t>W przypadku zakupu interwencyjnego zmniejsza się odpowiednio wartość umowy o wielkość tego zakupu.</w:t>
      </w:r>
    </w:p>
    <w:p w14:paraId="5EFE655E" w14:textId="77777777" w:rsidR="00AC1FF3" w:rsidRPr="00B04AB5" w:rsidRDefault="00AC1FF3" w:rsidP="00AC1FF3">
      <w:pPr>
        <w:pStyle w:val="Tekstpodstawowy"/>
        <w:widowControl/>
        <w:numPr>
          <w:ilvl w:val="0"/>
          <w:numId w:val="2"/>
        </w:numPr>
        <w:shd w:val="clear" w:color="auto" w:fill="auto"/>
        <w:suppressAutoHyphens/>
        <w:spacing w:line="240" w:lineRule="auto"/>
        <w:jc w:val="both"/>
        <w:rPr>
          <w:rFonts w:asciiTheme="minorHAnsi" w:hAnsiTheme="minorHAnsi" w:cstheme="minorHAnsi"/>
          <w:sz w:val="22"/>
          <w:szCs w:val="22"/>
        </w:rPr>
      </w:pPr>
      <w:r w:rsidRPr="00B04AB5">
        <w:rPr>
          <w:rFonts w:asciiTheme="minorHAnsi" w:hAnsiTheme="minorHAnsi" w:cstheme="minorHAnsi"/>
          <w:sz w:val="22"/>
          <w:szCs w:val="22"/>
        </w:rPr>
        <w:t>W przypadku zakupu interwencyjnego Wykonawca zobowiązany jest do zwrotu Zamawiającemu różnicy pomiędzy ceną zakupu a ceną ofertową Wykonawcy.</w:t>
      </w:r>
    </w:p>
    <w:p w14:paraId="6083B24B" w14:textId="2789BDDC" w:rsidR="00AC1FF3" w:rsidRPr="00B04AB5" w:rsidRDefault="00AC1FF3" w:rsidP="00AC1FF3">
      <w:pPr>
        <w:pStyle w:val="Tekstpodstawowy"/>
        <w:widowControl/>
        <w:numPr>
          <w:ilvl w:val="0"/>
          <w:numId w:val="2"/>
        </w:numPr>
        <w:shd w:val="clear" w:color="auto" w:fill="auto"/>
        <w:suppressAutoHyphens/>
        <w:spacing w:line="240" w:lineRule="auto"/>
        <w:jc w:val="both"/>
        <w:rPr>
          <w:rFonts w:asciiTheme="minorHAnsi" w:hAnsiTheme="minorHAnsi" w:cstheme="minorHAnsi"/>
          <w:sz w:val="22"/>
          <w:szCs w:val="22"/>
        </w:rPr>
      </w:pPr>
      <w:r w:rsidRPr="00B04AB5">
        <w:rPr>
          <w:rFonts w:asciiTheme="minorHAnsi" w:hAnsiTheme="minorHAnsi" w:cstheme="minorHAnsi"/>
          <w:sz w:val="22"/>
          <w:szCs w:val="22"/>
        </w:rPr>
        <w:t xml:space="preserve">Kwota odpowiadająca wysokości różnicy pomiędzy ceną zakupu interwencyjnego a ceną ofertową Wykonawcy zostanie wypłacona Zamawiającemu przez Wykonawcę poprzez wystawienie </w:t>
      </w:r>
      <w:r w:rsidRPr="00B04AB5">
        <w:rPr>
          <w:rFonts w:asciiTheme="minorHAnsi" w:hAnsiTheme="minorHAnsi" w:cstheme="minorHAnsi"/>
          <w:sz w:val="22"/>
          <w:szCs w:val="22"/>
        </w:rPr>
        <w:lastRenderedPageBreak/>
        <w:t>pisemnego dokumentu zwanego „notą obciążeniową” obciążającego Wykonawcę ze wskazaniem tytułu obciążenia. Na pisemny wniosek Wykonawcy, zostaną mu udostępnione niezbędne dokumenty potwierdzające wysokość kwoty wskazanej w nocie obciążeniowej.</w:t>
      </w:r>
    </w:p>
    <w:p w14:paraId="375BDDB5" w14:textId="77777777" w:rsidR="00AC1FF3" w:rsidRPr="00B04AB5" w:rsidRDefault="00AC1FF3" w:rsidP="00AC1FF3">
      <w:pPr>
        <w:pStyle w:val="Tekstpodstawowy"/>
        <w:widowControl/>
        <w:shd w:val="clear" w:color="auto" w:fill="auto"/>
        <w:spacing w:line="240" w:lineRule="auto"/>
        <w:ind w:firstLine="0"/>
        <w:jc w:val="both"/>
        <w:rPr>
          <w:rFonts w:asciiTheme="minorHAnsi" w:hAnsiTheme="minorHAnsi" w:cstheme="minorHAnsi"/>
          <w:sz w:val="22"/>
          <w:szCs w:val="22"/>
        </w:rPr>
      </w:pPr>
    </w:p>
    <w:p w14:paraId="14E86762" w14:textId="769C9899" w:rsidR="00AC1FF3" w:rsidRPr="00B04AB5" w:rsidRDefault="00AC1FF3" w:rsidP="00AC1FF3">
      <w:pPr>
        <w:pStyle w:val="Tekstpodstawowy"/>
        <w:widowControl/>
        <w:shd w:val="clear" w:color="auto" w:fill="auto"/>
        <w:spacing w:line="240" w:lineRule="auto"/>
        <w:ind w:firstLine="0"/>
        <w:jc w:val="center"/>
        <w:rPr>
          <w:rFonts w:asciiTheme="minorHAnsi" w:hAnsiTheme="minorHAnsi" w:cstheme="minorHAnsi"/>
          <w:b/>
          <w:bCs/>
          <w:sz w:val="22"/>
          <w:szCs w:val="22"/>
        </w:rPr>
      </w:pPr>
      <w:r w:rsidRPr="00B04AB5">
        <w:rPr>
          <w:rFonts w:asciiTheme="minorHAnsi" w:hAnsiTheme="minorHAnsi" w:cstheme="minorHAnsi"/>
          <w:b/>
          <w:bCs/>
          <w:sz w:val="22"/>
          <w:szCs w:val="22"/>
        </w:rPr>
        <w:t>§ 3</w:t>
      </w:r>
    </w:p>
    <w:p w14:paraId="32D2DE7D" w14:textId="5805BC87" w:rsidR="00AC1FF3" w:rsidRPr="00B04AB5" w:rsidRDefault="00AC1FF3" w:rsidP="00AC1FF3">
      <w:pPr>
        <w:pStyle w:val="Tekstpodstawowy"/>
        <w:widowControl/>
        <w:shd w:val="clear" w:color="auto" w:fill="auto"/>
        <w:spacing w:line="240" w:lineRule="auto"/>
        <w:ind w:firstLine="0"/>
        <w:jc w:val="center"/>
        <w:rPr>
          <w:rFonts w:asciiTheme="minorHAnsi" w:hAnsiTheme="minorHAnsi" w:cstheme="minorHAnsi"/>
          <w:b/>
          <w:bCs/>
          <w:sz w:val="22"/>
          <w:szCs w:val="22"/>
        </w:rPr>
      </w:pPr>
      <w:r w:rsidRPr="00B04AB5">
        <w:rPr>
          <w:rFonts w:asciiTheme="minorHAnsi" w:hAnsiTheme="minorHAnsi" w:cstheme="minorHAnsi"/>
          <w:b/>
          <w:bCs/>
          <w:sz w:val="22"/>
          <w:szCs w:val="22"/>
        </w:rPr>
        <w:t>Realizacja umowy</w:t>
      </w:r>
    </w:p>
    <w:p w14:paraId="6F1E72DD" w14:textId="77777777" w:rsidR="00A70A56" w:rsidRPr="00B04AB5" w:rsidRDefault="00A70A56" w:rsidP="00AC1FF3">
      <w:pPr>
        <w:pStyle w:val="Tekstpodstawowy"/>
        <w:widowControl/>
        <w:shd w:val="clear" w:color="auto" w:fill="auto"/>
        <w:spacing w:line="240" w:lineRule="auto"/>
        <w:ind w:firstLine="0"/>
        <w:jc w:val="center"/>
        <w:rPr>
          <w:rFonts w:asciiTheme="minorHAnsi" w:hAnsiTheme="minorHAnsi" w:cstheme="minorHAnsi"/>
          <w:sz w:val="22"/>
          <w:szCs w:val="22"/>
        </w:rPr>
      </w:pPr>
    </w:p>
    <w:p w14:paraId="5EAE2A9D" w14:textId="6A4557C4" w:rsidR="00AC1FF3" w:rsidRPr="00B04AB5" w:rsidRDefault="00AC1FF3" w:rsidP="00830232">
      <w:pPr>
        <w:pStyle w:val="Tekstpodstawowy"/>
        <w:widowControl/>
        <w:numPr>
          <w:ilvl w:val="0"/>
          <w:numId w:val="3"/>
        </w:numPr>
        <w:shd w:val="clear" w:color="auto" w:fill="auto"/>
        <w:tabs>
          <w:tab w:val="clear" w:pos="0"/>
          <w:tab w:val="num" w:pos="360"/>
        </w:tabs>
        <w:suppressAutoHyphens/>
        <w:spacing w:line="240" w:lineRule="auto"/>
        <w:ind w:left="360" w:hanging="360"/>
        <w:jc w:val="both"/>
        <w:rPr>
          <w:rFonts w:asciiTheme="minorHAnsi" w:hAnsiTheme="minorHAnsi" w:cstheme="minorHAnsi"/>
          <w:sz w:val="22"/>
          <w:szCs w:val="22"/>
        </w:rPr>
      </w:pPr>
      <w:r w:rsidRPr="00B04AB5">
        <w:rPr>
          <w:rFonts w:asciiTheme="minorHAnsi" w:hAnsiTheme="minorHAnsi" w:cstheme="minorHAnsi"/>
          <w:sz w:val="22"/>
          <w:szCs w:val="22"/>
        </w:rPr>
        <w:t xml:space="preserve">Umowa </w:t>
      </w:r>
      <w:r w:rsidR="006A0283" w:rsidRPr="00B04AB5">
        <w:rPr>
          <w:rFonts w:asciiTheme="minorHAnsi" w:hAnsiTheme="minorHAnsi" w:cstheme="minorHAnsi"/>
          <w:sz w:val="22"/>
          <w:szCs w:val="22"/>
        </w:rPr>
        <w:t>obowiązuje</w:t>
      </w:r>
      <w:r w:rsidRPr="00B04AB5">
        <w:rPr>
          <w:rFonts w:asciiTheme="minorHAnsi" w:hAnsiTheme="minorHAnsi" w:cstheme="minorHAnsi"/>
          <w:sz w:val="22"/>
          <w:szCs w:val="22"/>
        </w:rPr>
        <w:t xml:space="preserve"> od dnia </w:t>
      </w:r>
      <w:r w:rsidR="00406556" w:rsidRPr="00B04AB5">
        <w:rPr>
          <w:rFonts w:asciiTheme="minorHAnsi" w:hAnsiTheme="minorHAnsi" w:cstheme="minorHAnsi"/>
          <w:sz w:val="22"/>
          <w:szCs w:val="22"/>
        </w:rPr>
        <w:t>zawarcia</w:t>
      </w:r>
      <w:r w:rsidR="00E1592D" w:rsidRPr="00B04AB5">
        <w:rPr>
          <w:rFonts w:asciiTheme="minorHAnsi" w:hAnsiTheme="minorHAnsi" w:cstheme="minorHAnsi"/>
          <w:sz w:val="22"/>
          <w:szCs w:val="22"/>
        </w:rPr>
        <w:t xml:space="preserve"> do dnia </w:t>
      </w:r>
      <w:r w:rsidR="00E1592D" w:rsidRPr="00BB4661">
        <w:rPr>
          <w:rFonts w:asciiTheme="minorHAnsi" w:hAnsiTheme="minorHAnsi" w:cstheme="minorHAnsi"/>
          <w:b/>
          <w:bCs/>
          <w:sz w:val="22"/>
          <w:szCs w:val="22"/>
        </w:rPr>
        <w:t>31 grudnia 202</w:t>
      </w:r>
      <w:r w:rsidR="00855B2B" w:rsidRPr="00BB4661">
        <w:rPr>
          <w:rFonts w:asciiTheme="minorHAnsi" w:hAnsiTheme="minorHAnsi" w:cstheme="minorHAnsi"/>
          <w:b/>
          <w:bCs/>
          <w:sz w:val="22"/>
          <w:szCs w:val="22"/>
        </w:rPr>
        <w:t>6</w:t>
      </w:r>
      <w:r w:rsidRPr="00B04AB5">
        <w:rPr>
          <w:rFonts w:asciiTheme="minorHAnsi" w:hAnsiTheme="minorHAnsi" w:cstheme="minorHAnsi"/>
          <w:sz w:val="22"/>
          <w:szCs w:val="22"/>
        </w:rPr>
        <w:t xml:space="preserve"> roku lub do wykorzystania jej wartości.</w:t>
      </w:r>
    </w:p>
    <w:p w14:paraId="5AA5B4A2" w14:textId="38ADDD93" w:rsidR="00AC1FF3" w:rsidRPr="00B04AB5" w:rsidRDefault="00AC1FF3" w:rsidP="00830232">
      <w:pPr>
        <w:pStyle w:val="Tekstpodstawowy"/>
        <w:widowControl/>
        <w:numPr>
          <w:ilvl w:val="0"/>
          <w:numId w:val="3"/>
        </w:numPr>
        <w:shd w:val="clear" w:color="auto" w:fill="auto"/>
        <w:tabs>
          <w:tab w:val="clear" w:pos="0"/>
          <w:tab w:val="num" w:pos="360"/>
        </w:tabs>
        <w:suppressAutoHyphens/>
        <w:spacing w:line="240" w:lineRule="auto"/>
        <w:ind w:left="360" w:hanging="360"/>
        <w:jc w:val="both"/>
        <w:rPr>
          <w:rFonts w:asciiTheme="minorHAnsi" w:hAnsiTheme="minorHAnsi" w:cstheme="minorHAnsi"/>
          <w:sz w:val="22"/>
          <w:szCs w:val="22"/>
        </w:rPr>
      </w:pPr>
      <w:r w:rsidRPr="00B04AB5">
        <w:rPr>
          <w:rFonts w:asciiTheme="minorHAnsi" w:hAnsiTheme="minorHAnsi" w:cstheme="minorHAnsi"/>
          <w:sz w:val="22"/>
          <w:szCs w:val="22"/>
        </w:rPr>
        <w:t xml:space="preserve">W imieniu Zamawiającego sukcesywne zamówienia na </w:t>
      </w:r>
      <w:r w:rsidR="005B10AF" w:rsidRPr="00B04AB5">
        <w:rPr>
          <w:rFonts w:asciiTheme="minorHAnsi" w:hAnsiTheme="minorHAnsi" w:cstheme="minorHAnsi"/>
          <w:sz w:val="22"/>
          <w:szCs w:val="22"/>
        </w:rPr>
        <w:t>papier ksero</w:t>
      </w:r>
      <w:r w:rsidRPr="00B04AB5">
        <w:rPr>
          <w:rFonts w:asciiTheme="minorHAnsi" w:hAnsiTheme="minorHAnsi" w:cstheme="minorHAnsi"/>
          <w:sz w:val="22"/>
          <w:szCs w:val="22"/>
        </w:rPr>
        <w:t xml:space="preserve"> podpisuje i składa Dyrektor DBFO lub Dyrektor placówki oświatowej lub upoważniona przez niego osoba.</w:t>
      </w:r>
    </w:p>
    <w:p w14:paraId="220F7E66" w14:textId="77777777" w:rsidR="00AC1FF3" w:rsidRPr="00B04AB5" w:rsidRDefault="00AC1FF3" w:rsidP="00830232">
      <w:pPr>
        <w:pStyle w:val="Tekstpodstawowy"/>
        <w:widowControl/>
        <w:numPr>
          <w:ilvl w:val="0"/>
          <w:numId w:val="3"/>
        </w:numPr>
        <w:shd w:val="clear" w:color="auto" w:fill="auto"/>
        <w:tabs>
          <w:tab w:val="clear" w:pos="0"/>
          <w:tab w:val="num" w:pos="360"/>
        </w:tabs>
        <w:suppressAutoHyphens/>
        <w:spacing w:line="240" w:lineRule="auto"/>
        <w:ind w:left="360" w:hanging="360"/>
        <w:jc w:val="both"/>
        <w:rPr>
          <w:rFonts w:asciiTheme="minorHAnsi" w:hAnsiTheme="minorHAnsi" w:cstheme="minorHAnsi"/>
          <w:sz w:val="22"/>
          <w:szCs w:val="22"/>
        </w:rPr>
      </w:pPr>
      <w:r w:rsidRPr="00B04AB5">
        <w:rPr>
          <w:rFonts w:asciiTheme="minorHAnsi" w:hAnsiTheme="minorHAnsi" w:cstheme="minorHAnsi"/>
          <w:sz w:val="22"/>
          <w:szCs w:val="22"/>
        </w:rPr>
        <w:t>Wykonawca zobowiązuje się do elastycznego reagowania na zwiększone lub zmniejszone potrzeby Zamawiającego w stosunku do danego asortymentu w granicach wartości przedmiotu umowy.</w:t>
      </w:r>
    </w:p>
    <w:p w14:paraId="4770D6D6" w14:textId="0144F8E9" w:rsidR="00AC1FF3" w:rsidRPr="00B04AB5" w:rsidRDefault="00AC1FF3" w:rsidP="00830232">
      <w:pPr>
        <w:pStyle w:val="Tekstpodstawowy"/>
        <w:widowControl/>
        <w:numPr>
          <w:ilvl w:val="0"/>
          <w:numId w:val="3"/>
        </w:numPr>
        <w:shd w:val="clear" w:color="auto" w:fill="auto"/>
        <w:tabs>
          <w:tab w:val="clear" w:pos="0"/>
          <w:tab w:val="num" w:pos="360"/>
        </w:tabs>
        <w:suppressAutoHyphens/>
        <w:spacing w:line="240" w:lineRule="auto"/>
        <w:ind w:left="360" w:hanging="360"/>
        <w:jc w:val="both"/>
        <w:rPr>
          <w:rFonts w:asciiTheme="minorHAnsi" w:hAnsiTheme="minorHAnsi" w:cstheme="minorHAnsi"/>
          <w:sz w:val="22"/>
          <w:szCs w:val="22"/>
        </w:rPr>
      </w:pPr>
      <w:r w:rsidRPr="00B04AB5">
        <w:rPr>
          <w:rFonts w:asciiTheme="minorHAnsi" w:hAnsiTheme="minorHAnsi" w:cstheme="minorHAnsi"/>
          <w:sz w:val="22"/>
          <w:szCs w:val="22"/>
        </w:rPr>
        <w:t xml:space="preserve">Wykonawca oświadcza, że </w:t>
      </w:r>
      <w:r w:rsidR="005B10AF" w:rsidRPr="00B04AB5">
        <w:rPr>
          <w:rFonts w:asciiTheme="minorHAnsi" w:hAnsiTheme="minorHAnsi" w:cstheme="minorHAnsi"/>
          <w:sz w:val="22"/>
          <w:szCs w:val="22"/>
        </w:rPr>
        <w:t>papier ksero</w:t>
      </w:r>
      <w:r w:rsidR="00855B2B" w:rsidRPr="00B04AB5">
        <w:rPr>
          <w:rFonts w:asciiTheme="minorHAnsi" w:hAnsiTheme="minorHAnsi" w:cstheme="minorHAnsi"/>
          <w:sz w:val="22"/>
          <w:szCs w:val="22"/>
        </w:rPr>
        <w:t xml:space="preserve"> </w:t>
      </w:r>
      <w:r w:rsidRPr="00B04AB5">
        <w:rPr>
          <w:rFonts w:asciiTheme="minorHAnsi" w:hAnsiTheme="minorHAnsi" w:cstheme="minorHAnsi"/>
          <w:sz w:val="22"/>
          <w:szCs w:val="22"/>
        </w:rPr>
        <w:t>będąc</w:t>
      </w:r>
      <w:r w:rsidR="005B10AF" w:rsidRPr="00B04AB5">
        <w:rPr>
          <w:rFonts w:asciiTheme="minorHAnsi" w:hAnsiTheme="minorHAnsi" w:cstheme="minorHAnsi"/>
          <w:sz w:val="22"/>
          <w:szCs w:val="22"/>
        </w:rPr>
        <w:t>y</w:t>
      </w:r>
      <w:r w:rsidRPr="00B04AB5">
        <w:rPr>
          <w:rFonts w:asciiTheme="minorHAnsi" w:hAnsiTheme="minorHAnsi" w:cstheme="minorHAnsi"/>
          <w:sz w:val="22"/>
          <w:szCs w:val="22"/>
        </w:rPr>
        <w:t xml:space="preserve"> przedmiotem umowy, spełnia wymogi określone w Polskich Normach przenoszących europejskie normy zharmonizowane a także wymogi określone w specyfikacji istotnych warunków zamówienia.</w:t>
      </w:r>
    </w:p>
    <w:p w14:paraId="4EEEAA08" w14:textId="6D859C30" w:rsidR="00AC1FF3" w:rsidRPr="00B04AB5" w:rsidRDefault="00AC1FF3" w:rsidP="00830232">
      <w:pPr>
        <w:pStyle w:val="Tekstpodstawowy"/>
        <w:widowControl/>
        <w:numPr>
          <w:ilvl w:val="0"/>
          <w:numId w:val="3"/>
        </w:numPr>
        <w:shd w:val="clear" w:color="auto" w:fill="auto"/>
        <w:tabs>
          <w:tab w:val="clear" w:pos="0"/>
          <w:tab w:val="num" w:pos="360"/>
        </w:tabs>
        <w:suppressAutoHyphens/>
        <w:spacing w:line="240" w:lineRule="auto"/>
        <w:ind w:left="360" w:hanging="360"/>
        <w:jc w:val="both"/>
        <w:rPr>
          <w:rFonts w:asciiTheme="minorHAnsi" w:hAnsiTheme="minorHAnsi" w:cstheme="minorHAnsi"/>
          <w:sz w:val="22"/>
          <w:szCs w:val="22"/>
        </w:rPr>
      </w:pPr>
      <w:r w:rsidRPr="00B04AB5">
        <w:rPr>
          <w:rFonts w:asciiTheme="minorHAnsi" w:hAnsiTheme="minorHAnsi" w:cstheme="minorHAnsi"/>
          <w:sz w:val="22"/>
          <w:szCs w:val="22"/>
        </w:rPr>
        <w:t xml:space="preserve">Wykonawca oświadcza, że </w:t>
      </w:r>
      <w:r w:rsidR="005B10AF" w:rsidRPr="00B04AB5">
        <w:rPr>
          <w:rFonts w:asciiTheme="minorHAnsi" w:hAnsiTheme="minorHAnsi" w:cstheme="minorHAnsi"/>
          <w:sz w:val="22"/>
          <w:szCs w:val="22"/>
        </w:rPr>
        <w:t>papier ksero</w:t>
      </w:r>
      <w:r w:rsidR="00005EED" w:rsidRPr="00B04AB5">
        <w:rPr>
          <w:rFonts w:asciiTheme="minorHAnsi" w:hAnsiTheme="minorHAnsi" w:cstheme="minorHAnsi"/>
          <w:sz w:val="22"/>
          <w:szCs w:val="22"/>
        </w:rPr>
        <w:t xml:space="preserve"> </w:t>
      </w:r>
      <w:r w:rsidRPr="00B04AB5">
        <w:rPr>
          <w:rFonts w:asciiTheme="minorHAnsi" w:hAnsiTheme="minorHAnsi" w:cstheme="minorHAnsi"/>
          <w:sz w:val="22"/>
          <w:szCs w:val="22"/>
        </w:rPr>
        <w:t>będąc</w:t>
      </w:r>
      <w:r w:rsidR="005B10AF" w:rsidRPr="00B04AB5">
        <w:rPr>
          <w:rFonts w:asciiTheme="minorHAnsi" w:hAnsiTheme="minorHAnsi" w:cstheme="minorHAnsi"/>
          <w:sz w:val="22"/>
          <w:szCs w:val="22"/>
        </w:rPr>
        <w:t>y</w:t>
      </w:r>
      <w:r w:rsidRPr="00B04AB5">
        <w:rPr>
          <w:rFonts w:asciiTheme="minorHAnsi" w:hAnsiTheme="minorHAnsi" w:cstheme="minorHAnsi"/>
          <w:sz w:val="22"/>
          <w:szCs w:val="22"/>
        </w:rPr>
        <w:t xml:space="preserve"> przedmiotem umowy:</w:t>
      </w:r>
    </w:p>
    <w:p w14:paraId="34FDCA07" w14:textId="438C55C4" w:rsidR="00AC1FF3" w:rsidRPr="00B04AB5" w:rsidRDefault="00AC1FF3" w:rsidP="00830232">
      <w:pPr>
        <w:pStyle w:val="Tekstpodstawowy"/>
        <w:widowControl/>
        <w:numPr>
          <w:ilvl w:val="0"/>
          <w:numId w:val="4"/>
        </w:numPr>
        <w:shd w:val="clear" w:color="auto" w:fill="auto"/>
        <w:suppressAutoHyphens/>
        <w:spacing w:line="240" w:lineRule="auto"/>
        <w:jc w:val="both"/>
        <w:rPr>
          <w:rFonts w:asciiTheme="minorHAnsi" w:hAnsiTheme="minorHAnsi" w:cstheme="minorHAnsi"/>
          <w:sz w:val="22"/>
          <w:szCs w:val="22"/>
        </w:rPr>
      </w:pPr>
      <w:r w:rsidRPr="00B04AB5">
        <w:rPr>
          <w:rFonts w:asciiTheme="minorHAnsi" w:hAnsiTheme="minorHAnsi" w:cstheme="minorHAnsi"/>
          <w:sz w:val="22"/>
          <w:szCs w:val="22"/>
        </w:rPr>
        <w:t xml:space="preserve">stanowi wyłączną własność Wykonawcy i nie </w:t>
      </w:r>
      <w:r w:rsidR="005B10AF" w:rsidRPr="00B04AB5">
        <w:rPr>
          <w:rFonts w:asciiTheme="minorHAnsi" w:hAnsiTheme="minorHAnsi" w:cstheme="minorHAnsi"/>
          <w:sz w:val="22"/>
          <w:szCs w:val="22"/>
        </w:rPr>
        <w:t>jest</w:t>
      </w:r>
      <w:r w:rsidRPr="00B04AB5">
        <w:rPr>
          <w:rFonts w:asciiTheme="minorHAnsi" w:hAnsiTheme="minorHAnsi" w:cstheme="minorHAnsi"/>
          <w:sz w:val="22"/>
          <w:szCs w:val="22"/>
        </w:rPr>
        <w:t xml:space="preserve"> obciążon</w:t>
      </w:r>
      <w:r w:rsidR="005B10AF" w:rsidRPr="00B04AB5">
        <w:rPr>
          <w:rFonts w:asciiTheme="minorHAnsi" w:hAnsiTheme="minorHAnsi" w:cstheme="minorHAnsi"/>
          <w:sz w:val="22"/>
          <w:szCs w:val="22"/>
        </w:rPr>
        <w:t>y</w:t>
      </w:r>
      <w:r w:rsidRPr="00B04AB5">
        <w:rPr>
          <w:rFonts w:asciiTheme="minorHAnsi" w:hAnsiTheme="minorHAnsi" w:cstheme="minorHAnsi"/>
          <w:sz w:val="22"/>
          <w:szCs w:val="22"/>
        </w:rPr>
        <w:t xml:space="preserve"> prawami osób trzecich,</w:t>
      </w:r>
    </w:p>
    <w:p w14:paraId="073C2F36" w14:textId="559F6BC3" w:rsidR="00AC1FF3" w:rsidRPr="00B04AB5" w:rsidRDefault="005B10AF" w:rsidP="00830232">
      <w:pPr>
        <w:pStyle w:val="Tekstpodstawowy"/>
        <w:widowControl/>
        <w:numPr>
          <w:ilvl w:val="0"/>
          <w:numId w:val="4"/>
        </w:numPr>
        <w:shd w:val="clear" w:color="auto" w:fill="auto"/>
        <w:suppressAutoHyphens/>
        <w:spacing w:line="240" w:lineRule="auto"/>
        <w:jc w:val="both"/>
        <w:rPr>
          <w:rFonts w:asciiTheme="minorHAnsi" w:hAnsiTheme="minorHAnsi" w:cstheme="minorHAnsi"/>
          <w:sz w:val="22"/>
          <w:szCs w:val="22"/>
        </w:rPr>
      </w:pPr>
      <w:r w:rsidRPr="00B04AB5">
        <w:rPr>
          <w:rFonts w:asciiTheme="minorHAnsi" w:hAnsiTheme="minorHAnsi" w:cstheme="minorHAnsi"/>
          <w:sz w:val="22"/>
          <w:szCs w:val="22"/>
        </w:rPr>
        <w:t>jest</w:t>
      </w:r>
      <w:r w:rsidR="00AC1FF3" w:rsidRPr="00B04AB5">
        <w:rPr>
          <w:rFonts w:asciiTheme="minorHAnsi" w:hAnsiTheme="minorHAnsi" w:cstheme="minorHAnsi"/>
          <w:sz w:val="22"/>
          <w:szCs w:val="22"/>
        </w:rPr>
        <w:t xml:space="preserve"> now</w:t>
      </w:r>
      <w:r w:rsidRPr="00B04AB5">
        <w:rPr>
          <w:rFonts w:asciiTheme="minorHAnsi" w:hAnsiTheme="minorHAnsi" w:cstheme="minorHAnsi"/>
          <w:sz w:val="22"/>
          <w:szCs w:val="22"/>
        </w:rPr>
        <w:t>y</w:t>
      </w:r>
      <w:r w:rsidR="00AC1FF3" w:rsidRPr="00B04AB5">
        <w:rPr>
          <w:rFonts w:asciiTheme="minorHAnsi" w:hAnsiTheme="minorHAnsi" w:cstheme="minorHAnsi"/>
          <w:sz w:val="22"/>
          <w:szCs w:val="22"/>
        </w:rPr>
        <w:t>, posiada oryginalne, nieuszkodzone fabryczne opakowania i etykiety,</w:t>
      </w:r>
      <w:r w:rsidR="00CA48C9" w:rsidRPr="00B04AB5">
        <w:rPr>
          <w:rFonts w:asciiTheme="minorHAnsi" w:hAnsiTheme="minorHAnsi" w:cstheme="minorHAnsi"/>
          <w:sz w:val="22"/>
          <w:szCs w:val="22"/>
        </w:rPr>
        <w:t xml:space="preserve"> </w:t>
      </w:r>
      <w:r w:rsidR="00005EED" w:rsidRPr="00B04AB5">
        <w:rPr>
          <w:rFonts w:asciiTheme="minorHAnsi" w:hAnsiTheme="minorHAnsi" w:cstheme="minorHAnsi"/>
          <w:sz w:val="22"/>
          <w:szCs w:val="22"/>
        </w:rPr>
        <w:t xml:space="preserve">jest </w:t>
      </w:r>
      <w:r w:rsidR="00AC1FF3" w:rsidRPr="00B04AB5">
        <w:rPr>
          <w:rFonts w:asciiTheme="minorHAnsi" w:hAnsiTheme="minorHAnsi" w:cstheme="minorHAnsi"/>
          <w:sz w:val="22"/>
          <w:szCs w:val="22"/>
        </w:rPr>
        <w:t>woln</w:t>
      </w:r>
      <w:r w:rsidR="00005EED" w:rsidRPr="00B04AB5">
        <w:rPr>
          <w:rFonts w:asciiTheme="minorHAnsi" w:hAnsiTheme="minorHAnsi" w:cstheme="minorHAnsi"/>
          <w:sz w:val="22"/>
          <w:szCs w:val="22"/>
        </w:rPr>
        <w:t>y</w:t>
      </w:r>
      <w:r w:rsidR="00AC1FF3" w:rsidRPr="00B04AB5">
        <w:rPr>
          <w:rFonts w:asciiTheme="minorHAnsi" w:hAnsiTheme="minorHAnsi" w:cstheme="minorHAnsi"/>
          <w:sz w:val="22"/>
          <w:szCs w:val="22"/>
        </w:rPr>
        <w:t xml:space="preserve"> </w:t>
      </w:r>
      <w:proofErr w:type="gramStart"/>
      <w:r w:rsidR="00AC1FF3" w:rsidRPr="00B04AB5">
        <w:rPr>
          <w:rFonts w:asciiTheme="minorHAnsi" w:hAnsiTheme="minorHAnsi" w:cstheme="minorHAnsi"/>
          <w:sz w:val="22"/>
          <w:szCs w:val="22"/>
        </w:rPr>
        <w:t xml:space="preserve">od </w:t>
      </w:r>
      <w:r w:rsidR="00266FC9">
        <w:rPr>
          <w:rFonts w:asciiTheme="minorHAnsi" w:hAnsiTheme="minorHAnsi" w:cstheme="minorHAnsi"/>
          <w:sz w:val="22"/>
          <w:szCs w:val="22"/>
        </w:rPr>
        <w:t> </w:t>
      </w:r>
      <w:r w:rsidR="00AC1FF3" w:rsidRPr="00B04AB5">
        <w:rPr>
          <w:rFonts w:asciiTheme="minorHAnsi" w:hAnsiTheme="minorHAnsi" w:cstheme="minorHAnsi"/>
          <w:sz w:val="22"/>
          <w:szCs w:val="22"/>
        </w:rPr>
        <w:t>wad</w:t>
      </w:r>
      <w:proofErr w:type="gramEnd"/>
      <w:r w:rsidR="00AC1FF3" w:rsidRPr="00B04AB5">
        <w:rPr>
          <w:rFonts w:asciiTheme="minorHAnsi" w:hAnsiTheme="minorHAnsi" w:cstheme="minorHAnsi"/>
          <w:sz w:val="22"/>
          <w:szCs w:val="22"/>
        </w:rPr>
        <w:t xml:space="preserve">, </w:t>
      </w:r>
      <w:r w:rsidR="00005EED" w:rsidRPr="00B04AB5">
        <w:rPr>
          <w:rFonts w:asciiTheme="minorHAnsi" w:hAnsiTheme="minorHAnsi" w:cstheme="minorHAnsi"/>
          <w:sz w:val="22"/>
          <w:szCs w:val="22"/>
        </w:rPr>
        <w:t>jest</w:t>
      </w:r>
      <w:r w:rsidR="00AC1FF3" w:rsidRPr="00B04AB5">
        <w:rPr>
          <w:rFonts w:asciiTheme="minorHAnsi" w:hAnsiTheme="minorHAnsi" w:cstheme="minorHAnsi"/>
          <w:sz w:val="22"/>
          <w:szCs w:val="22"/>
        </w:rPr>
        <w:t xml:space="preserve"> dobrej jakości oraz posiada wszelkie wymagane prawem atesty i świadectwa dopuszczające do obrotu na terytorium Rzeczypospolitej Polskiej.</w:t>
      </w:r>
    </w:p>
    <w:p w14:paraId="2AEBD4BA" w14:textId="1C267A2F" w:rsidR="00AC1FF3" w:rsidRPr="00B04AB5" w:rsidRDefault="00AC1FF3" w:rsidP="00830232">
      <w:pPr>
        <w:pStyle w:val="Tekstpodstawowy"/>
        <w:widowControl/>
        <w:numPr>
          <w:ilvl w:val="0"/>
          <w:numId w:val="3"/>
        </w:numPr>
        <w:shd w:val="clear" w:color="auto" w:fill="auto"/>
        <w:suppressAutoHyphens/>
        <w:spacing w:line="240" w:lineRule="auto"/>
        <w:ind w:left="426" w:hanging="426"/>
        <w:jc w:val="both"/>
        <w:rPr>
          <w:rFonts w:asciiTheme="minorHAnsi" w:hAnsiTheme="minorHAnsi" w:cstheme="minorHAnsi"/>
          <w:sz w:val="22"/>
          <w:szCs w:val="22"/>
        </w:rPr>
      </w:pPr>
      <w:r w:rsidRPr="00B04AB5">
        <w:rPr>
          <w:rFonts w:asciiTheme="minorHAnsi" w:hAnsiTheme="minorHAnsi" w:cstheme="minorHAnsi"/>
          <w:sz w:val="22"/>
          <w:szCs w:val="22"/>
          <w:lang w:eastAsia="ar-SA"/>
        </w:rPr>
        <w:t xml:space="preserve">Wykonawca nie może dostarczyć Zamawiającemu towarów innych niż ściśle określone </w:t>
      </w:r>
      <w:proofErr w:type="gramStart"/>
      <w:r w:rsidRPr="00B04AB5">
        <w:rPr>
          <w:rFonts w:asciiTheme="minorHAnsi" w:hAnsiTheme="minorHAnsi" w:cstheme="minorHAnsi"/>
          <w:sz w:val="22"/>
          <w:szCs w:val="22"/>
          <w:lang w:eastAsia="ar-SA"/>
        </w:rPr>
        <w:t xml:space="preserve">w </w:t>
      </w:r>
      <w:r w:rsidR="00BB4661">
        <w:rPr>
          <w:rFonts w:asciiTheme="minorHAnsi" w:hAnsiTheme="minorHAnsi" w:cstheme="minorHAnsi"/>
          <w:sz w:val="22"/>
          <w:szCs w:val="22"/>
          <w:lang w:eastAsia="ar-SA"/>
        </w:rPr>
        <w:t> </w:t>
      </w:r>
      <w:r w:rsidRPr="00B04AB5">
        <w:rPr>
          <w:rFonts w:asciiTheme="minorHAnsi" w:hAnsiTheme="minorHAnsi" w:cstheme="minorHAnsi"/>
          <w:sz w:val="22"/>
          <w:szCs w:val="22"/>
          <w:lang w:eastAsia="ar-SA"/>
        </w:rPr>
        <w:t>przedmiocie</w:t>
      </w:r>
      <w:proofErr w:type="gramEnd"/>
      <w:r w:rsidRPr="00B04AB5">
        <w:rPr>
          <w:rFonts w:asciiTheme="minorHAnsi" w:hAnsiTheme="minorHAnsi" w:cstheme="minorHAnsi"/>
          <w:sz w:val="22"/>
          <w:szCs w:val="22"/>
          <w:lang w:eastAsia="ar-SA"/>
        </w:rPr>
        <w:t xml:space="preserve"> zamówienia i wskazane w ofercie Wykonawcy. W razie dostarczenia przez Wykonawcę towarów innych niż ściśle określone w przedmiocie zamówienia oraz ofercie Wykonawcy, Zamawiający odmówi ich odbioru.</w:t>
      </w:r>
    </w:p>
    <w:p w14:paraId="344CC08F" w14:textId="77777777" w:rsidR="00AC1FF3" w:rsidRPr="00B04AB5" w:rsidRDefault="00AC1FF3" w:rsidP="00830232">
      <w:pPr>
        <w:pStyle w:val="Tekstpodstawowy"/>
        <w:widowControl/>
        <w:numPr>
          <w:ilvl w:val="0"/>
          <w:numId w:val="3"/>
        </w:numPr>
        <w:shd w:val="clear" w:color="auto" w:fill="auto"/>
        <w:suppressAutoHyphens/>
        <w:spacing w:line="240" w:lineRule="auto"/>
        <w:ind w:left="426" w:hanging="426"/>
        <w:jc w:val="both"/>
        <w:rPr>
          <w:rFonts w:asciiTheme="minorHAnsi" w:hAnsiTheme="minorHAnsi" w:cstheme="minorHAnsi"/>
          <w:sz w:val="22"/>
          <w:szCs w:val="22"/>
        </w:rPr>
      </w:pPr>
      <w:r w:rsidRPr="00B04AB5">
        <w:rPr>
          <w:rFonts w:asciiTheme="minorHAnsi" w:hAnsiTheme="minorHAnsi" w:cstheme="minorHAnsi"/>
          <w:sz w:val="22"/>
          <w:szCs w:val="22"/>
          <w:lang w:eastAsia="ar-SA"/>
        </w:rPr>
        <w:t xml:space="preserve">W przypadku, gdyby Zamawiający stwierdził, że w ramach odebranego przedmiotu zamówienia znajdują się towary inne niż ściśle określone w przedmiocie zamówienia oraz ofercie Wykonawcy, będzie on uprawniony do zwrotu dostarczonych towarów Wykonawcy oraz żądania dostawy brakującego przedmiotu zamówienia bez dodatkowego wynagrodzenia, albo do zwrotu Wykonawcy dostarczonych towarów oraz żądania zwrotu uiszczonej z tego tytułu ceny. </w:t>
      </w:r>
    </w:p>
    <w:p w14:paraId="1D2C9F87" w14:textId="77777777" w:rsidR="00F931AE" w:rsidRDefault="00AC1FF3" w:rsidP="00F931AE">
      <w:pPr>
        <w:pStyle w:val="Tekstpodstawowy"/>
        <w:widowControl/>
        <w:numPr>
          <w:ilvl w:val="0"/>
          <w:numId w:val="3"/>
        </w:numPr>
        <w:shd w:val="clear" w:color="auto" w:fill="auto"/>
        <w:suppressAutoHyphens/>
        <w:spacing w:line="240" w:lineRule="auto"/>
        <w:ind w:left="426" w:hanging="426"/>
        <w:jc w:val="both"/>
        <w:rPr>
          <w:rFonts w:asciiTheme="minorHAnsi" w:hAnsiTheme="minorHAnsi" w:cstheme="minorHAnsi"/>
          <w:sz w:val="22"/>
          <w:szCs w:val="22"/>
        </w:rPr>
      </w:pPr>
      <w:r w:rsidRPr="00B04AB5">
        <w:rPr>
          <w:rFonts w:asciiTheme="minorHAnsi" w:hAnsiTheme="minorHAnsi" w:cstheme="minorHAnsi"/>
          <w:sz w:val="22"/>
          <w:szCs w:val="22"/>
          <w:lang w:eastAsia="ar-SA"/>
        </w:rPr>
        <w:t>Niezależnie od powyższego, jeżeli Zamawiający odmówi odbioru dostarczonego towaru innego niż ściśle określony w przedmiocie zamówienia oraz ofercie Wykonawcy, a także jeżeli Zamawiający zwróci Wykonawcy dostarczony i odebrany towar inny niż ściśle określony w przedmiocie zamówienia i ofercie Wykonawcy oraz zażądał zwrotu uiszczonej z tego tytułu ceny, Zamawiającemu przysługiwać będzie prawo do rozwiązania niniejszej umowy w trybie natychmiastowym z winy Wykonawcy.</w:t>
      </w:r>
    </w:p>
    <w:p w14:paraId="5B647D1A" w14:textId="6C236531" w:rsidR="00F931AE" w:rsidRDefault="00AC1FF3" w:rsidP="00F931AE">
      <w:pPr>
        <w:pStyle w:val="Tekstpodstawowy"/>
        <w:widowControl/>
        <w:numPr>
          <w:ilvl w:val="0"/>
          <w:numId w:val="3"/>
        </w:numPr>
        <w:shd w:val="clear" w:color="auto" w:fill="auto"/>
        <w:suppressAutoHyphens/>
        <w:spacing w:line="240" w:lineRule="auto"/>
        <w:ind w:left="426" w:hanging="426"/>
        <w:jc w:val="both"/>
        <w:rPr>
          <w:rFonts w:asciiTheme="minorHAnsi" w:hAnsiTheme="minorHAnsi" w:cstheme="minorHAnsi"/>
          <w:sz w:val="22"/>
          <w:szCs w:val="22"/>
        </w:rPr>
      </w:pPr>
      <w:r w:rsidRPr="00F931AE">
        <w:rPr>
          <w:rFonts w:asciiTheme="minorHAnsi" w:hAnsiTheme="minorHAnsi" w:cstheme="minorHAnsi"/>
          <w:sz w:val="22"/>
          <w:szCs w:val="22"/>
          <w:lang w:eastAsia="ar-SA"/>
        </w:rPr>
        <w:t>Wykonawca wyznacza Panią/Pana ………………………</w:t>
      </w:r>
      <w:r w:rsidR="00266FC9">
        <w:rPr>
          <w:rFonts w:asciiTheme="minorHAnsi" w:hAnsiTheme="minorHAnsi" w:cstheme="minorHAnsi"/>
          <w:sz w:val="22"/>
          <w:szCs w:val="22"/>
          <w:lang w:eastAsia="ar-SA"/>
        </w:rPr>
        <w:t xml:space="preserve">………… </w:t>
      </w:r>
      <w:r w:rsidRPr="00F931AE">
        <w:rPr>
          <w:rFonts w:asciiTheme="minorHAnsi" w:hAnsiTheme="minorHAnsi" w:cstheme="minorHAnsi"/>
          <w:sz w:val="22"/>
          <w:szCs w:val="22"/>
          <w:lang w:eastAsia="ar-SA"/>
        </w:rPr>
        <w:t>jako dedykowanego DBFO i placówkom pracownika obsługi klienta</w:t>
      </w:r>
      <w:r w:rsidR="00E1486A" w:rsidRPr="00F931AE">
        <w:rPr>
          <w:rFonts w:asciiTheme="minorHAnsi" w:hAnsiTheme="minorHAnsi" w:cstheme="minorHAnsi"/>
          <w:sz w:val="22"/>
          <w:szCs w:val="22"/>
          <w:lang w:eastAsia="ar-SA"/>
        </w:rPr>
        <w:t>, nr tel. ……………………, e-mail: …………</w:t>
      </w:r>
      <w:r w:rsidR="009C3D28" w:rsidRPr="00F931AE">
        <w:rPr>
          <w:rFonts w:asciiTheme="minorHAnsi" w:hAnsiTheme="minorHAnsi" w:cstheme="minorHAnsi"/>
          <w:sz w:val="22"/>
          <w:szCs w:val="22"/>
          <w:lang w:eastAsia="ar-SA"/>
        </w:rPr>
        <w:t>………</w:t>
      </w:r>
      <w:r w:rsidR="00266FC9">
        <w:rPr>
          <w:rFonts w:asciiTheme="minorHAnsi" w:hAnsiTheme="minorHAnsi" w:cstheme="minorHAnsi"/>
          <w:sz w:val="22"/>
          <w:szCs w:val="22"/>
          <w:lang w:eastAsia="ar-SA"/>
        </w:rPr>
        <w:t>…………………………………………</w:t>
      </w:r>
      <w:r w:rsidR="00F931AE">
        <w:rPr>
          <w:rFonts w:asciiTheme="minorHAnsi" w:hAnsiTheme="minorHAnsi" w:cstheme="minorHAnsi"/>
          <w:sz w:val="22"/>
          <w:szCs w:val="22"/>
        </w:rPr>
        <w:t xml:space="preserve"> </w:t>
      </w:r>
    </w:p>
    <w:p w14:paraId="13AA8F1B" w14:textId="7AC4D70C" w:rsidR="00F931AE" w:rsidRDefault="00AC1FF3" w:rsidP="00F931AE">
      <w:pPr>
        <w:pStyle w:val="Tekstpodstawowy"/>
        <w:widowControl/>
        <w:numPr>
          <w:ilvl w:val="0"/>
          <w:numId w:val="3"/>
        </w:numPr>
        <w:shd w:val="clear" w:color="auto" w:fill="auto"/>
        <w:suppressAutoHyphens/>
        <w:spacing w:line="240" w:lineRule="auto"/>
        <w:ind w:left="426" w:hanging="426"/>
        <w:jc w:val="both"/>
        <w:rPr>
          <w:rFonts w:asciiTheme="minorHAnsi" w:hAnsiTheme="minorHAnsi" w:cstheme="minorHAnsi"/>
          <w:sz w:val="22"/>
          <w:szCs w:val="22"/>
        </w:rPr>
      </w:pPr>
      <w:r w:rsidRPr="00F931AE">
        <w:rPr>
          <w:rFonts w:asciiTheme="minorHAnsi" w:hAnsiTheme="minorHAnsi" w:cstheme="minorHAnsi"/>
          <w:sz w:val="22"/>
          <w:szCs w:val="22"/>
          <w:lang w:eastAsia="ar-SA"/>
        </w:rPr>
        <w:t>Zmiana osoby wskazanej w pkt.</w:t>
      </w:r>
      <w:r w:rsidR="00872EA7">
        <w:rPr>
          <w:rFonts w:asciiTheme="minorHAnsi" w:hAnsiTheme="minorHAnsi" w:cstheme="minorHAnsi"/>
          <w:sz w:val="22"/>
          <w:szCs w:val="22"/>
          <w:lang w:eastAsia="ar-SA"/>
        </w:rPr>
        <w:t xml:space="preserve"> </w:t>
      </w:r>
      <w:r w:rsidRPr="00F931AE">
        <w:rPr>
          <w:rFonts w:asciiTheme="minorHAnsi" w:hAnsiTheme="minorHAnsi" w:cstheme="minorHAnsi"/>
          <w:sz w:val="22"/>
          <w:szCs w:val="22"/>
          <w:lang w:eastAsia="ar-SA"/>
        </w:rPr>
        <w:t xml:space="preserve">9 wymaga pisemnego poinformowania Zamawiającego </w:t>
      </w:r>
      <w:proofErr w:type="gramStart"/>
      <w:r w:rsidRPr="00F931AE">
        <w:rPr>
          <w:rFonts w:asciiTheme="minorHAnsi" w:hAnsiTheme="minorHAnsi" w:cstheme="minorHAnsi"/>
          <w:sz w:val="22"/>
          <w:szCs w:val="22"/>
          <w:lang w:eastAsia="ar-SA"/>
        </w:rPr>
        <w:t xml:space="preserve">w </w:t>
      </w:r>
      <w:r w:rsidR="00830232" w:rsidRPr="00F931AE">
        <w:rPr>
          <w:rFonts w:asciiTheme="minorHAnsi" w:hAnsiTheme="minorHAnsi" w:cstheme="minorHAnsi"/>
          <w:sz w:val="22"/>
          <w:szCs w:val="22"/>
          <w:lang w:eastAsia="ar-SA"/>
        </w:rPr>
        <w:t> </w:t>
      </w:r>
      <w:r w:rsidRPr="00F931AE">
        <w:rPr>
          <w:rFonts w:asciiTheme="minorHAnsi" w:hAnsiTheme="minorHAnsi" w:cstheme="minorHAnsi"/>
          <w:sz w:val="22"/>
          <w:szCs w:val="22"/>
          <w:lang w:eastAsia="ar-SA"/>
        </w:rPr>
        <w:t>terminie</w:t>
      </w:r>
      <w:proofErr w:type="gramEnd"/>
      <w:r w:rsidRPr="00F931AE">
        <w:rPr>
          <w:rFonts w:asciiTheme="minorHAnsi" w:hAnsiTheme="minorHAnsi" w:cstheme="minorHAnsi"/>
          <w:sz w:val="22"/>
          <w:szCs w:val="22"/>
          <w:lang w:eastAsia="ar-SA"/>
        </w:rPr>
        <w:t xml:space="preserve"> 2 dni od dokonania zmiany oraz nie wymaga podpisania aneksu.</w:t>
      </w:r>
      <w:r w:rsidR="00F931AE">
        <w:rPr>
          <w:rFonts w:asciiTheme="minorHAnsi" w:hAnsiTheme="minorHAnsi" w:cstheme="minorHAnsi"/>
          <w:sz w:val="22"/>
          <w:szCs w:val="22"/>
        </w:rPr>
        <w:t xml:space="preserve"> </w:t>
      </w:r>
    </w:p>
    <w:p w14:paraId="0A4EF0E0" w14:textId="5C7BC7BD" w:rsidR="006A0283" w:rsidRPr="00F931AE" w:rsidRDefault="006A0283" w:rsidP="00F931AE">
      <w:pPr>
        <w:pStyle w:val="Tekstpodstawowy"/>
        <w:widowControl/>
        <w:numPr>
          <w:ilvl w:val="0"/>
          <w:numId w:val="3"/>
        </w:numPr>
        <w:shd w:val="clear" w:color="auto" w:fill="auto"/>
        <w:suppressAutoHyphens/>
        <w:spacing w:line="240" w:lineRule="auto"/>
        <w:ind w:left="426" w:hanging="426"/>
        <w:jc w:val="both"/>
        <w:rPr>
          <w:rFonts w:asciiTheme="minorHAnsi" w:hAnsiTheme="minorHAnsi" w:cstheme="minorHAnsi"/>
          <w:sz w:val="22"/>
          <w:szCs w:val="22"/>
        </w:rPr>
      </w:pPr>
      <w:r w:rsidRPr="00F931AE">
        <w:rPr>
          <w:rFonts w:asciiTheme="minorHAnsi" w:hAnsiTheme="minorHAnsi" w:cstheme="minorHAnsi"/>
          <w:sz w:val="22"/>
          <w:szCs w:val="22"/>
        </w:rPr>
        <w:t>Dedykowany opiekun klienta wskazany w pkt 9 będzie wykonywał w szczególności następujące czynności na rzecz DBFO i placówek oświatowych:</w:t>
      </w:r>
    </w:p>
    <w:p w14:paraId="117B7E98" w14:textId="77777777" w:rsidR="006A0283" w:rsidRPr="00B04AB5" w:rsidRDefault="006A0283" w:rsidP="00CA48C9">
      <w:pPr>
        <w:pStyle w:val="Tekstpodstawowy"/>
        <w:numPr>
          <w:ilvl w:val="0"/>
          <w:numId w:val="32"/>
        </w:numPr>
        <w:suppressAutoHyphens/>
        <w:jc w:val="both"/>
        <w:rPr>
          <w:rFonts w:asciiTheme="minorHAnsi" w:hAnsiTheme="minorHAnsi" w:cstheme="minorHAnsi"/>
          <w:sz w:val="22"/>
          <w:szCs w:val="22"/>
        </w:rPr>
      </w:pPr>
      <w:r w:rsidRPr="00B04AB5">
        <w:rPr>
          <w:rFonts w:asciiTheme="minorHAnsi" w:hAnsiTheme="minorHAnsi" w:cstheme="minorHAnsi"/>
          <w:sz w:val="22"/>
          <w:szCs w:val="22"/>
        </w:rPr>
        <w:t>przyjmowanie i koordynowanie zamówień składanych przez Zamawiającego oraz poszczególne placówki,</w:t>
      </w:r>
    </w:p>
    <w:p w14:paraId="49B4500E" w14:textId="77777777" w:rsidR="006A0283" w:rsidRPr="00B04AB5" w:rsidRDefault="006A0283" w:rsidP="00CA48C9">
      <w:pPr>
        <w:pStyle w:val="Tekstpodstawowy"/>
        <w:numPr>
          <w:ilvl w:val="0"/>
          <w:numId w:val="32"/>
        </w:numPr>
        <w:suppressAutoHyphens/>
        <w:jc w:val="both"/>
        <w:rPr>
          <w:rFonts w:asciiTheme="minorHAnsi" w:hAnsiTheme="minorHAnsi" w:cstheme="minorHAnsi"/>
          <w:sz w:val="22"/>
          <w:szCs w:val="22"/>
        </w:rPr>
      </w:pPr>
      <w:r w:rsidRPr="00B04AB5">
        <w:rPr>
          <w:rFonts w:asciiTheme="minorHAnsi" w:hAnsiTheme="minorHAnsi" w:cstheme="minorHAnsi"/>
          <w:sz w:val="22"/>
          <w:szCs w:val="22"/>
        </w:rPr>
        <w:t>bieżący kontakt z wyznaczonymi przedstawicielami placówek oświatowych w sprawach związanych z realizacją dostaw,</w:t>
      </w:r>
    </w:p>
    <w:p w14:paraId="257003D3" w14:textId="77777777" w:rsidR="006A0283" w:rsidRPr="00B04AB5" w:rsidRDefault="006A0283" w:rsidP="00CA48C9">
      <w:pPr>
        <w:pStyle w:val="Tekstpodstawowy"/>
        <w:numPr>
          <w:ilvl w:val="0"/>
          <w:numId w:val="32"/>
        </w:numPr>
        <w:suppressAutoHyphens/>
        <w:jc w:val="both"/>
        <w:rPr>
          <w:rFonts w:asciiTheme="minorHAnsi" w:hAnsiTheme="minorHAnsi" w:cstheme="minorHAnsi"/>
          <w:sz w:val="22"/>
          <w:szCs w:val="22"/>
        </w:rPr>
      </w:pPr>
      <w:r w:rsidRPr="00B04AB5">
        <w:rPr>
          <w:rFonts w:asciiTheme="minorHAnsi" w:hAnsiTheme="minorHAnsi" w:cstheme="minorHAnsi"/>
          <w:sz w:val="22"/>
          <w:szCs w:val="22"/>
        </w:rPr>
        <w:t>nadzór nad terminową i prawidłową realizacją dostaw do poszczególnych lokalizacji,</w:t>
      </w:r>
    </w:p>
    <w:p w14:paraId="554F8E37" w14:textId="77777777" w:rsidR="006A0283" w:rsidRPr="00B04AB5" w:rsidRDefault="006A0283" w:rsidP="00CA48C9">
      <w:pPr>
        <w:pStyle w:val="Tekstpodstawowy"/>
        <w:numPr>
          <w:ilvl w:val="0"/>
          <w:numId w:val="32"/>
        </w:numPr>
        <w:suppressAutoHyphens/>
        <w:jc w:val="both"/>
        <w:rPr>
          <w:rFonts w:asciiTheme="minorHAnsi" w:hAnsiTheme="minorHAnsi" w:cstheme="minorHAnsi"/>
          <w:sz w:val="22"/>
          <w:szCs w:val="22"/>
        </w:rPr>
      </w:pPr>
      <w:r w:rsidRPr="00B04AB5">
        <w:rPr>
          <w:rFonts w:asciiTheme="minorHAnsi" w:hAnsiTheme="minorHAnsi" w:cstheme="minorHAnsi"/>
          <w:sz w:val="22"/>
          <w:szCs w:val="22"/>
        </w:rPr>
        <w:t>udzielanie informacji dotyczących statusu zamówień, terminów dostaw oraz dostępności asortymentu,</w:t>
      </w:r>
    </w:p>
    <w:p w14:paraId="680FC8A4" w14:textId="4FD9FCC3" w:rsidR="006A0283" w:rsidRPr="00B04AB5" w:rsidRDefault="006A0283" w:rsidP="00CA48C9">
      <w:pPr>
        <w:pStyle w:val="Tekstpodstawowy"/>
        <w:numPr>
          <w:ilvl w:val="0"/>
          <w:numId w:val="32"/>
        </w:numPr>
        <w:suppressAutoHyphens/>
        <w:jc w:val="both"/>
        <w:rPr>
          <w:rFonts w:asciiTheme="minorHAnsi" w:hAnsiTheme="minorHAnsi" w:cstheme="minorHAnsi"/>
          <w:sz w:val="22"/>
          <w:szCs w:val="22"/>
        </w:rPr>
      </w:pPr>
      <w:r w:rsidRPr="00B04AB5">
        <w:rPr>
          <w:rFonts w:asciiTheme="minorHAnsi" w:hAnsiTheme="minorHAnsi" w:cstheme="minorHAnsi"/>
          <w:sz w:val="22"/>
          <w:szCs w:val="22"/>
        </w:rPr>
        <w:t>rozwiązywanie problemów związanych z realizacją zamówienia, w tym w szczególności</w:t>
      </w:r>
      <w:r w:rsidR="00DE7E32">
        <w:rPr>
          <w:rFonts w:asciiTheme="minorHAnsi" w:hAnsiTheme="minorHAnsi" w:cstheme="minorHAnsi"/>
          <w:sz w:val="22"/>
          <w:szCs w:val="22"/>
        </w:rPr>
        <w:t xml:space="preserve"> </w:t>
      </w:r>
      <w:r w:rsidRPr="00B04AB5">
        <w:rPr>
          <w:rFonts w:asciiTheme="minorHAnsi" w:hAnsiTheme="minorHAnsi" w:cstheme="minorHAnsi"/>
          <w:sz w:val="22"/>
          <w:szCs w:val="22"/>
        </w:rPr>
        <w:t>przyjmowanie i obsługa zgłoszeń reklamacyjnych,</w:t>
      </w:r>
    </w:p>
    <w:p w14:paraId="409134AA" w14:textId="77777777" w:rsidR="006A0283" w:rsidRPr="00B04AB5" w:rsidRDefault="006A0283" w:rsidP="00CA48C9">
      <w:pPr>
        <w:pStyle w:val="Tekstpodstawowy"/>
        <w:numPr>
          <w:ilvl w:val="0"/>
          <w:numId w:val="32"/>
        </w:numPr>
        <w:suppressAutoHyphens/>
        <w:jc w:val="both"/>
        <w:rPr>
          <w:rFonts w:asciiTheme="minorHAnsi" w:hAnsiTheme="minorHAnsi" w:cstheme="minorHAnsi"/>
          <w:sz w:val="22"/>
          <w:szCs w:val="22"/>
        </w:rPr>
      </w:pPr>
      <w:r w:rsidRPr="00B04AB5">
        <w:rPr>
          <w:rFonts w:asciiTheme="minorHAnsi" w:hAnsiTheme="minorHAnsi" w:cstheme="minorHAnsi"/>
          <w:sz w:val="22"/>
          <w:szCs w:val="22"/>
        </w:rPr>
        <w:t>koordynacja ewentualnych wymian towaru lub uzupełnień braków,</w:t>
      </w:r>
    </w:p>
    <w:p w14:paraId="1D9E259E" w14:textId="77777777" w:rsidR="006A0283" w:rsidRPr="00B04AB5" w:rsidRDefault="006A0283" w:rsidP="00CA48C9">
      <w:pPr>
        <w:pStyle w:val="Tekstpodstawowy"/>
        <w:numPr>
          <w:ilvl w:val="0"/>
          <w:numId w:val="32"/>
        </w:numPr>
        <w:suppressAutoHyphens/>
        <w:jc w:val="both"/>
        <w:rPr>
          <w:rFonts w:asciiTheme="minorHAnsi" w:hAnsiTheme="minorHAnsi" w:cstheme="minorHAnsi"/>
          <w:sz w:val="22"/>
          <w:szCs w:val="22"/>
        </w:rPr>
      </w:pPr>
      <w:r w:rsidRPr="00B04AB5">
        <w:rPr>
          <w:rFonts w:asciiTheme="minorHAnsi" w:hAnsiTheme="minorHAnsi" w:cstheme="minorHAnsi"/>
          <w:sz w:val="22"/>
          <w:szCs w:val="22"/>
        </w:rPr>
        <w:t xml:space="preserve">zapewnienie sprawnej i jednolitej komunikacji pomiędzy Wykonawcą, DBFO oraz placówkami </w:t>
      </w:r>
      <w:r w:rsidRPr="00B04AB5">
        <w:rPr>
          <w:rFonts w:asciiTheme="minorHAnsi" w:hAnsiTheme="minorHAnsi" w:cstheme="minorHAnsi"/>
          <w:sz w:val="22"/>
          <w:szCs w:val="22"/>
        </w:rPr>
        <w:lastRenderedPageBreak/>
        <w:t>oświatowymi,</w:t>
      </w:r>
    </w:p>
    <w:p w14:paraId="7C3DE33D" w14:textId="1095683F" w:rsidR="006A0283" w:rsidRPr="00B04AB5" w:rsidRDefault="006A0283" w:rsidP="00CA48C9">
      <w:pPr>
        <w:pStyle w:val="Tekstpodstawowy"/>
        <w:numPr>
          <w:ilvl w:val="0"/>
          <w:numId w:val="32"/>
        </w:numPr>
        <w:suppressAutoHyphens/>
        <w:jc w:val="both"/>
        <w:rPr>
          <w:rFonts w:asciiTheme="minorHAnsi" w:hAnsiTheme="minorHAnsi" w:cstheme="minorHAnsi"/>
          <w:sz w:val="22"/>
          <w:szCs w:val="22"/>
        </w:rPr>
      </w:pPr>
      <w:r w:rsidRPr="00B04AB5">
        <w:rPr>
          <w:rFonts w:asciiTheme="minorHAnsi" w:hAnsiTheme="minorHAnsi" w:cstheme="minorHAnsi"/>
          <w:sz w:val="22"/>
          <w:szCs w:val="22"/>
        </w:rPr>
        <w:t>współpraca z Zamawiającym w zakresie rozliczeń oraz dokumentacji związanej z realizacją umowy.</w:t>
      </w:r>
    </w:p>
    <w:p w14:paraId="70A30168" w14:textId="1AE93AA6" w:rsidR="006A0283" w:rsidRPr="00B04AB5" w:rsidRDefault="006A0283" w:rsidP="00B04AB5">
      <w:pPr>
        <w:pStyle w:val="Tekstpodstawowy"/>
        <w:widowControl/>
        <w:numPr>
          <w:ilvl w:val="0"/>
          <w:numId w:val="3"/>
        </w:numPr>
        <w:shd w:val="clear" w:color="auto" w:fill="auto"/>
        <w:suppressAutoHyphens/>
        <w:spacing w:line="240" w:lineRule="auto"/>
        <w:ind w:left="284"/>
        <w:jc w:val="both"/>
        <w:rPr>
          <w:rFonts w:asciiTheme="minorHAnsi" w:hAnsiTheme="minorHAnsi" w:cstheme="minorHAnsi"/>
          <w:sz w:val="22"/>
          <w:szCs w:val="22"/>
        </w:rPr>
      </w:pPr>
      <w:r w:rsidRPr="00B04AB5">
        <w:rPr>
          <w:rFonts w:asciiTheme="minorHAnsi" w:hAnsiTheme="minorHAnsi" w:cstheme="minorHAnsi"/>
          <w:sz w:val="22"/>
          <w:szCs w:val="22"/>
        </w:rPr>
        <w:t>Dedykowany opiekun klienta powinien być dostępny dla Zamawiającego i placówek oświatowych w godzinach 8-16 w dni robocze oraz posiadać uprawnienia umożliwiające sprawne podejmowanie decyzji w imieniu Wykonawcy w zakresie realizacji zamówienia.</w:t>
      </w:r>
    </w:p>
    <w:p w14:paraId="033665CB" w14:textId="77777777" w:rsidR="00AC1FF3" w:rsidRPr="00B04AB5" w:rsidRDefault="00AC1FF3" w:rsidP="001776E4">
      <w:pPr>
        <w:pStyle w:val="Tekstpodstawowy"/>
        <w:widowControl/>
        <w:shd w:val="clear" w:color="auto" w:fill="auto"/>
        <w:suppressAutoHyphens/>
        <w:spacing w:line="240" w:lineRule="auto"/>
        <w:ind w:firstLine="0"/>
        <w:jc w:val="both"/>
        <w:rPr>
          <w:rFonts w:asciiTheme="minorHAnsi" w:hAnsiTheme="minorHAnsi" w:cstheme="minorHAnsi"/>
          <w:sz w:val="22"/>
          <w:szCs w:val="22"/>
        </w:rPr>
      </w:pPr>
    </w:p>
    <w:p w14:paraId="58EBCF2C" w14:textId="77777777" w:rsidR="00AC1FF3" w:rsidRPr="00B04AB5" w:rsidRDefault="00AC1FF3" w:rsidP="00AC1FF3">
      <w:pPr>
        <w:jc w:val="center"/>
        <w:rPr>
          <w:rFonts w:asciiTheme="minorHAnsi" w:hAnsiTheme="minorHAnsi" w:cstheme="minorHAnsi"/>
          <w:b/>
          <w:bCs/>
          <w:sz w:val="22"/>
          <w:szCs w:val="22"/>
        </w:rPr>
      </w:pPr>
      <w:r w:rsidRPr="00B04AB5">
        <w:rPr>
          <w:rFonts w:asciiTheme="minorHAnsi" w:hAnsiTheme="minorHAnsi" w:cstheme="minorHAnsi"/>
          <w:b/>
          <w:bCs/>
          <w:sz w:val="22"/>
          <w:szCs w:val="22"/>
        </w:rPr>
        <w:t xml:space="preserve">§ 4 </w:t>
      </w:r>
    </w:p>
    <w:p w14:paraId="6977AE31" w14:textId="77777777" w:rsidR="00AC1FF3" w:rsidRPr="00B04AB5" w:rsidRDefault="00AC1FF3" w:rsidP="00AC1FF3">
      <w:pPr>
        <w:jc w:val="center"/>
        <w:rPr>
          <w:rFonts w:asciiTheme="minorHAnsi" w:hAnsiTheme="minorHAnsi" w:cstheme="minorHAnsi"/>
          <w:sz w:val="22"/>
          <w:szCs w:val="22"/>
        </w:rPr>
      </w:pPr>
      <w:r w:rsidRPr="00B04AB5">
        <w:rPr>
          <w:rFonts w:asciiTheme="minorHAnsi" w:hAnsiTheme="minorHAnsi" w:cstheme="minorHAnsi"/>
          <w:b/>
          <w:bCs/>
          <w:sz w:val="22"/>
          <w:szCs w:val="22"/>
        </w:rPr>
        <w:t>Wynagrodzenie</w:t>
      </w:r>
    </w:p>
    <w:p w14:paraId="2F626B2A" w14:textId="77777777" w:rsidR="00AC1FF3" w:rsidRPr="00B04AB5" w:rsidRDefault="00AC1FF3" w:rsidP="00AC1FF3">
      <w:pPr>
        <w:jc w:val="both"/>
        <w:rPr>
          <w:rFonts w:asciiTheme="minorHAnsi" w:hAnsiTheme="minorHAnsi" w:cstheme="minorHAnsi"/>
          <w:sz w:val="22"/>
          <w:szCs w:val="22"/>
        </w:rPr>
      </w:pPr>
    </w:p>
    <w:p w14:paraId="6DB5EA2B" w14:textId="41A22DA4" w:rsidR="00AC1FF3" w:rsidRPr="00B04AB5" w:rsidRDefault="00AC1FF3" w:rsidP="00830232">
      <w:pPr>
        <w:numPr>
          <w:ilvl w:val="0"/>
          <w:numId w:val="5"/>
        </w:numPr>
        <w:suppressAutoHyphens/>
        <w:jc w:val="both"/>
        <w:rPr>
          <w:rFonts w:asciiTheme="minorHAnsi" w:hAnsiTheme="minorHAnsi" w:cstheme="minorHAnsi"/>
          <w:b/>
          <w:bCs/>
          <w:sz w:val="22"/>
          <w:szCs w:val="22"/>
        </w:rPr>
      </w:pPr>
      <w:r w:rsidRPr="00B04AB5">
        <w:rPr>
          <w:rFonts w:asciiTheme="minorHAnsi" w:hAnsiTheme="minorHAnsi" w:cstheme="minorHAnsi"/>
          <w:b/>
          <w:bCs/>
          <w:sz w:val="22"/>
          <w:szCs w:val="22"/>
        </w:rPr>
        <w:t>Maksymalna łączna wartość przedmiotu umowy</w:t>
      </w:r>
      <w:r w:rsidRPr="00B04AB5">
        <w:rPr>
          <w:rFonts w:asciiTheme="minorHAnsi" w:hAnsiTheme="minorHAnsi" w:cstheme="minorHAnsi"/>
          <w:sz w:val="22"/>
          <w:szCs w:val="22"/>
        </w:rPr>
        <w:t xml:space="preserve"> wynosi:</w:t>
      </w:r>
    </w:p>
    <w:p w14:paraId="76E5717F" w14:textId="288B8E84" w:rsidR="00AC1FF3" w:rsidRPr="00B04AB5" w:rsidRDefault="00AC1FF3" w:rsidP="00830232">
      <w:pPr>
        <w:ind w:left="360"/>
        <w:jc w:val="both"/>
        <w:rPr>
          <w:rFonts w:asciiTheme="minorHAnsi" w:hAnsiTheme="minorHAnsi" w:cstheme="minorHAnsi"/>
          <w:spacing w:val="-1"/>
          <w:sz w:val="22"/>
          <w:szCs w:val="22"/>
        </w:rPr>
      </w:pPr>
      <w:r w:rsidRPr="00B04AB5">
        <w:rPr>
          <w:rFonts w:asciiTheme="minorHAnsi" w:hAnsiTheme="minorHAnsi" w:cstheme="minorHAnsi"/>
          <w:b/>
          <w:bCs/>
          <w:sz w:val="22"/>
          <w:szCs w:val="22"/>
        </w:rPr>
        <w:t>brutto:</w:t>
      </w:r>
      <w:r w:rsidRPr="00B04AB5">
        <w:rPr>
          <w:rFonts w:asciiTheme="minorHAnsi" w:hAnsiTheme="minorHAnsi" w:cstheme="minorHAnsi"/>
          <w:sz w:val="22"/>
          <w:szCs w:val="22"/>
        </w:rPr>
        <w:t xml:space="preserve"> ………………...…. PLN </w:t>
      </w:r>
      <w:r w:rsidRPr="00B04AB5">
        <w:rPr>
          <w:rFonts w:asciiTheme="minorHAnsi" w:hAnsiTheme="minorHAnsi" w:cstheme="minorHAnsi"/>
          <w:spacing w:val="-1"/>
          <w:sz w:val="22"/>
          <w:szCs w:val="22"/>
        </w:rPr>
        <w:t>(słownie: ……………………………………</w:t>
      </w:r>
      <w:proofErr w:type="gramStart"/>
      <w:r w:rsidRPr="00B04AB5">
        <w:rPr>
          <w:rFonts w:asciiTheme="minorHAnsi" w:hAnsiTheme="minorHAnsi" w:cstheme="minorHAnsi"/>
          <w:spacing w:val="-1"/>
          <w:sz w:val="22"/>
          <w:szCs w:val="22"/>
        </w:rPr>
        <w:t>…….</w:t>
      </w:r>
      <w:proofErr w:type="gramEnd"/>
      <w:r w:rsidRPr="00B04AB5">
        <w:rPr>
          <w:rFonts w:asciiTheme="minorHAnsi" w:hAnsiTheme="minorHAnsi" w:cstheme="minorHAnsi"/>
          <w:spacing w:val="-1"/>
          <w:sz w:val="22"/>
          <w:szCs w:val="22"/>
        </w:rPr>
        <w:t>…</w:t>
      </w:r>
      <w:r w:rsidR="00830232" w:rsidRPr="00B04AB5">
        <w:rPr>
          <w:rFonts w:asciiTheme="minorHAnsi" w:hAnsiTheme="minorHAnsi" w:cstheme="minorHAnsi"/>
          <w:spacing w:val="-1"/>
          <w:sz w:val="22"/>
          <w:szCs w:val="22"/>
        </w:rPr>
        <w:t>…</w:t>
      </w:r>
      <w:r w:rsidRPr="00B04AB5">
        <w:rPr>
          <w:rFonts w:asciiTheme="minorHAnsi" w:hAnsiTheme="minorHAnsi" w:cstheme="minorHAnsi"/>
          <w:spacing w:val="-1"/>
          <w:sz w:val="22"/>
          <w:szCs w:val="22"/>
        </w:rPr>
        <w:t>…</w:t>
      </w:r>
      <w:r w:rsidR="008F3B56">
        <w:rPr>
          <w:rFonts w:asciiTheme="minorHAnsi" w:hAnsiTheme="minorHAnsi" w:cstheme="minorHAnsi"/>
          <w:spacing w:val="-1"/>
          <w:sz w:val="22"/>
          <w:szCs w:val="22"/>
        </w:rPr>
        <w:t>…………………………………….</w:t>
      </w:r>
      <w:r w:rsidRPr="00B04AB5">
        <w:rPr>
          <w:rFonts w:asciiTheme="minorHAnsi" w:hAnsiTheme="minorHAnsi" w:cstheme="minorHAnsi"/>
          <w:spacing w:val="-1"/>
          <w:sz w:val="22"/>
          <w:szCs w:val="22"/>
        </w:rPr>
        <w:t xml:space="preserve"> zł);</w:t>
      </w:r>
    </w:p>
    <w:p w14:paraId="5B401B55" w14:textId="77777777" w:rsidR="00AC1FF3" w:rsidRPr="00B04AB5" w:rsidRDefault="00AC1FF3" w:rsidP="00830232">
      <w:pPr>
        <w:ind w:left="360"/>
        <w:jc w:val="both"/>
        <w:rPr>
          <w:rFonts w:asciiTheme="minorHAnsi" w:hAnsiTheme="minorHAnsi" w:cstheme="minorHAnsi"/>
          <w:b/>
          <w:bCs/>
          <w:spacing w:val="-1"/>
          <w:sz w:val="22"/>
          <w:szCs w:val="22"/>
        </w:rPr>
      </w:pPr>
      <w:r w:rsidRPr="00B04AB5">
        <w:rPr>
          <w:rFonts w:asciiTheme="minorHAnsi" w:hAnsiTheme="minorHAnsi" w:cstheme="minorHAnsi"/>
          <w:spacing w:val="-1"/>
          <w:sz w:val="22"/>
          <w:szCs w:val="22"/>
        </w:rPr>
        <w:t>w tym:</w:t>
      </w:r>
    </w:p>
    <w:p w14:paraId="45657202" w14:textId="77777777" w:rsidR="00AC1FF3" w:rsidRPr="00B04AB5" w:rsidRDefault="00AC1FF3" w:rsidP="00830232">
      <w:pPr>
        <w:ind w:left="360"/>
        <w:jc w:val="both"/>
        <w:rPr>
          <w:rFonts w:asciiTheme="minorHAnsi" w:hAnsiTheme="minorHAnsi" w:cstheme="minorHAnsi"/>
          <w:spacing w:val="-1"/>
          <w:sz w:val="22"/>
          <w:szCs w:val="22"/>
        </w:rPr>
      </w:pPr>
      <w:proofErr w:type="gramStart"/>
      <w:r w:rsidRPr="00B04AB5">
        <w:rPr>
          <w:rFonts w:asciiTheme="minorHAnsi" w:hAnsiTheme="minorHAnsi" w:cstheme="minorHAnsi"/>
          <w:b/>
          <w:bCs/>
          <w:spacing w:val="-1"/>
          <w:sz w:val="22"/>
          <w:szCs w:val="22"/>
        </w:rPr>
        <w:t>netto:</w:t>
      </w:r>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PLN (</w:t>
      </w:r>
      <w:proofErr w:type="gramStart"/>
      <w:r w:rsidRPr="00B04AB5">
        <w:rPr>
          <w:rFonts w:asciiTheme="minorHAnsi" w:hAnsiTheme="minorHAnsi" w:cstheme="minorHAnsi"/>
          <w:sz w:val="22"/>
          <w:szCs w:val="22"/>
        </w:rPr>
        <w:t>słownie:  …</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zł</w:t>
      </w:r>
      <w:r w:rsidRPr="00B04AB5">
        <w:rPr>
          <w:rFonts w:asciiTheme="minorHAnsi" w:hAnsiTheme="minorHAnsi" w:cstheme="minorHAnsi"/>
          <w:spacing w:val="-1"/>
          <w:sz w:val="22"/>
          <w:szCs w:val="22"/>
        </w:rPr>
        <w:t>);</w:t>
      </w:r>
    </w:p>
    <w:p w14:paraId="5FD3804E" w14:textId="77777777" w:rsidR="00AC1FF3" w:rsidRPr="00B04AB5" w:rsidRDefault="00AC1FF3" w:rsidP="00830232">
      <w:pPr>
        <w:ind w:left="360"/>
        <w:jc w:val="both"/>
        <w:rPr>
          <w:rFonts w:asciiTheme="minorHAnsi" w:hAnsiTheme="minorHAnsi" w:cstheme="minorHAnsi"/>
          <w:sz w:val="22"/>
          <w:szCs w:val="22"/>
        </w:rPr>
      </w:pPr>
      <w:r w:rsidRPr="00B04AB5">
        <w:rPr>
          <w:rFonts w:asciiTheme="minorHAnsi" w:hAnsiTheme="minorHAnsi" w:cstheme="minorHAnsi"/>
          <w:spacing w:val="-1"/>
          <w:sz w:val="22"/>
          <w:szCs w:val="22"/>
        </w:rPr>
        <w:t xml:space="preserve"> i podatek VAT</w:t>
      </w:r>
      <w:r w:rsidRPr="00B04AB5">
        <w:rPr>
          <w:rFonts w:asciiTheme="minorHAnsi" w:hAnsiTheme="minorHAnsi" w:cstheme="minorHAnsi"/>
          <w:sz w:val="22"/>
          <w:szCs w:val="22"/>
        </w:rPr>
        <w:t>, który wynosi ………………… PLN (słownie: ……………. zł).</w:t>
      </w:r>
    </w:p>
    <w:p w14:paraId="4FEE1869" w14:textId="06A4B3CC" w:rsidR="00AC1FF3" w:rsidRPr="00B04AB5" w:rsidRDefault="00AC1FF3" w:rsidP="00830232">
      <w:pPr>
        <w:numPr>
          <w:ilvl w:val="0"/>
          <w:numId w:val="6"/>
        </w:numPr>
        <w:autoSpaceDE w:val="0"/>
        <w:autoSpaceDN w:val="0"/>
        <w:adjustRightInd w:val="0"/>
        <w:spacing w:before="240"/>
        <w:jc w:val="both"/>
        <w:rPr>
          <w:rFonts w:asciiTheme="minorHAnsi" w:hAnsiTheme="minorHAnsi" w:cstheme="minorHAnsi"/>
          <w:b/>
          <w:sz w:val="22"/>
          <w:szCs w:val="22"/>
          <w:u w:val="single"/>
        </w:rPr>
      </w:pPr>
      <w:r w:rsidRPr="00B04AB5">
        <w:rPr>
          <w:rFonts w:asciiTheme="minorHAnsi" w:hAnsiTheme="minorHAnsi" w:cstheme="minorHAnsi"/>
          <w:b/>
          <w:bCs/>
          <w:sz w:val="22"/>
          <w:szCs w:val="22"/>
        </w:rPr>
        <w:t xml:space="preserve">Maksymalna wartość przedmiotu umowy dla </w:t>
      </w:r>
      <w:r w:rsidRPr="00B04AB5">
        <w:rPr>
          <w:rFonts w:asciiTheme="minorHAnsi" w:hAnsiTheme="minorHAnsi" w:cstheme="minorHAnsi"/>
          <w:b/>
          <w:sz w:val="22"/>
          <w:szCs w:val="22"/>
          <w:u w:val="single"/>
        </w:rPr>
        <w:t xml:space="preserve">Zespołu Szkolno-Przedszkolnego nr 2, ul. </w:t>
      </w:r>
      <w:r w:rsidR="008F3B56">
        <w:rPr>
          <w:rFonts w:asciiTheme="minorHAnsi" w:hAnsiTheme="minorHAnsi" w:cstheme="minorHAnsi"/>
          <w:b/>
          <w:sz w:val="22"/>
          <w:szCs w:val="22"/>
          <w:u w:val="single"/>
        </w:rPr>
        <w:t> </w:t>
      </w:r>
      <w:r w:rsidRPr="00B04AB5">
        <w:rPr>
          <w:rFonts w:asciiTheme="minorHAnsi" w:hAnsiTheme="minorHAnsi" w:cstheme="minorHAnsi"/>
          <w:b/>
          <w:sz w:val="22"/>
          <w:szCs w:val="22"/>
          <w:u w:val="single"/>
        </w:rPr>
        <w:t xml:space="preserve">Brygadzistów 18, 01-384 Warszawa </w:t>
      </w:r>
      <w:r w:rsidRPr="00B04AB5">
        <w:rPr>
          <w:rFonts w:asciiTheme="minorHAnsi" w:hAnsiTheme="minorHAnsi" w:cstheme="minorHAnsi"/>
          <w:sz w:val="22"/>
          <w:szCs w:val="22"/>
          <w:u w:val="single"/>
        </w:rPr>
        <w:t>wynosi:</w:t>
      </w:r>
      <w:r w:rsidRPr="00B04AB5">
        <w:rPr>
          <w:rFonts w:asciiTheme="minorHAnsi" w:hAnsiTheme="minorHAnsi" w:cstheme="minorHAnsi"/>
          <w:b/>
          <w:sz w:val="22"/>
          <w:szCs w:val="22"/>
          <w:u w:val="single"/>
        </w:rPr>
        <w:t xml:space="preserve"> </w:t>
      </w:r>
    </w:p>
    <w:p w14:paraId="7C2B5972" w14:textId="77777777" w:rsidR="00AC1FF3" w:rsidRPr="00B04AB5" w:rsidRDefault="00AC1FF3" w:rsidP="00830232">
      <w:pPr>
        <w:ind w:left="360"/>
        <w:jc w:val="both"/>
        <w:rPr>
          <w:rFonts w:asciiTheme="minorHAnsi" w:hAnsiTheme="minorHAnsi" w:cstheme="minorHAnsi"/>
          <w:spacing w:val="-1"/>
          <w:sz w:val="22"/>
          <w:szCs w:val="22"/>
        </w:rPr>
      </w:pPr>
      <w:r w:rsidRPr="00B04AB5">
        <w:rPr>
          <w:rFonts w:asciiTheme="minorHAnsi" w:hAnsiTheme="minorHAnsi" w:cstheme="minorHAnsi"/>
          <w:b/>
          <w:bCs/>
          <w:sz w:val="22"/>
          <w:szCs w:val="22"/>
        </w:rPr>
        <w:t>brutto:</w:t>
      </w:r>
      <w:r w:rsidRPr="00B04AB5">
        <w:rPr>
          <w:rFonts w:asciiTheme="minorHAnsi" w:hAnsiTheme="minorHAnsi" w:cstheme="minorHAnsi"/>
          <w:sz w:val="22"/>
          <w:szCs w:val="22"/>
        </w:rPr>
        <w:t xml:space="preserve"> ………………...…. PLN </w:t>
      </w:r>
      <w:r w:rsidRPr="00B04AB5">
        <w:rPr>
          <w:rFonts w:asciiTheme="minorHAnsi" w:hAnsiTheme="minorHAnsi" w:cstheme="minorHAnsi"/>
          <w:spacing w:val="-1"/>
          <w:sz w:val="22"/>
          <w:szCs w:val="22"/>
        </w:rPr>
        <w:t>(słownie: ……………………………………</w:t>
      </w:r>
      <w:proofErr w:type="gramStart"/>
      <w:r w:rsidRPr="00B04AB5">
        <w:rPr>
          <w:rFonts w:asciiTheme="minorHAnsi" w:hAnsiTheme="minorHAnsi" w:cstheme="minorHAnsi"/>
          <w:spacing w:val="-1"/>
          <w:sz w:val="22"/>
          <w:szCs w:val="22"/>
        </w:rPr>
        <w:t>…….….…</w:t>
      </w:r>
      <w:proofErr w:type="gramEnd"/>
      <w:r w:rsidRPr="00B04AB5">
        <w:rPr>
          <w:rFonts w:asciiTheme="minorHAnsi" w:hAnsiTheme="minorHAnsi" w:cstheme="minorHAnsi"/>
          <w:spacing w:val="-1"/>
          <w:sz w:val="22"/>
          <w:szCs w:val="22"/>
        </w:rPr>
        <w:t>. zł);</w:t>
      </w:r>
    </w:p>
    <w:p w14:paraId="26135A6F" w14:textId="77777777" w:rsidR="00AC1FF3" w:rsidRPr="00B04AB5" w:rsidRDefault="00AC1FF3" w:rsidP="00830232">
      <w:pPr>
        <w:ind w:left="360"/>
        <w:jc w:val="both"/>
        <w:rPr>
          <w:rFonts w:asciiTheme="minorHAnsi" w:hAnsiTheme="minorHAnsi" w:cstheme="minorHAnsi"/>
          <w:b/>
          <w:bCs/>
          <w:spacing w:val="-1"/>
          <w:sz w:val="22"/>
          <w:szCs w:val="22"/>
        </w:rPr>
      </w:pPr>
      <w:r w:rsidRPr="00B04AB5">
        <w:rPr>
          <w:rFonts w:asciiTheme="minorHAnsi" w:hAnsiTheme="minorHAnsi" w:cstheme="minorHAnsi"/>
          <w:spacing w:val="-1"/>
          <w:sz w:val="22"/>
          <w:szCs w:val="22"/>
        </w:rPr>
        <w:t>w tym:</w:t>
      </w:r>
    </w:p>
    <w:p w14:paraId="4F811D14" w14:textId="77777777" w:rsidR="00AC1FF3" w:rsidRPr="00B04AB5" w:rsidRDefault="00AC1FF3" w:rsidP="00830232">
      <w:pPr>
        <w:ind w:left="360"/>
        <w:jc w:val="both"/>
        <w:rPr>
          <w:rFonts w:asciiTheme="minorHAnsi" w:hAnsiTheme="minorHAnsi" w:cstheme="minorHAnsi"/>
          <w:spacing w:val="-1"/>
          <w:sz w:val="22"/>
          <w:szCs w:val="22"/>
        </w:rPr>
      </w:pPr>
      <w:proofErr w:type="gramStart"/>
      <w:r w:rsidRPr="00B04AB5">
        <w:rPr>
          <w:rFonts w:asciiTheme="minorHAnsi" w:hAnsiTheme="minorHAnsi" w:cstheme="minorHAnsi"/>
          <w:b/>
          <w:bCs/>
          <w:spacing w:val="-1"/>
          <w:sz w:val="22"/>
          <w:szCs w:val="22"/>
        </w:rPr>
        <w:t>netto:</w:t>
      </w:r>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PLN (</w:t>
      </w:r>
      <w:proofErr w:type="gramStart"/>
      <w:r w:rsidRPr="00B04AB5">
        <w:rPr>
          <w:rFonts w:asciiTheme="minorHAnsi" w:hAnsiTheme="minorHAnsi" w:cstheme="minorHAnsi"/>
          <w:sz w:val="22"/>
          <w:szCs w:val="22"/>
        </w:rPr>
        <w:t>słownie:  …</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zł</w:t>
      </w:r>
      <w:r w:rsidRPr="00B04AB5">
        <w:rPr>
          <w:rFonts w:asciiTheme="minorHAnsi" w:hAnsiTheme="minorHAnsi" w:cstheme="minorHAnsi"/>
          <w:spacing w:val="-1"/>
          <w:sz w:val="22"/>
          <w:szCs w:val="22"/>
        </w:rPr>
        <w:t>);</w:t>
      </w:r>
    </w:p>
    <w:p w14:paraId="2DF67EC8" w14:textId="1AE452BA" w:rsidR="00AC1FF3" w:rsidRPr="00B04AB5" w:rsidRDefault="00AC1FF3" w:rsidP="00DE7E32">
      <w:pPr>
        <w:ind w:left="360"/>
        <w:jc w:val="both"/>
        <w:rPr>
          <w:rFonts w:asciiTheme="minorHAnsi" w:hAnsiTheme="minorHAnsi" w:cstheme="minorHAnsi"/>
          <w:sz w:val="22"/>
          <w:szCs w:val="22"/>
        </w:rPr>
      </w:pPr>
      <w:r w:rsidRPr="00B04AB5">
        <w:rPr>
          <w:rFonts w:asciiTheme="minorHAnsi" w:hAnsiTheme="minorHAnsi" w:cstheme="minorHAnsi"/>
          <w:spacing w:val="-1"/>
          <w:sz w:val="22"/>
          <w:szCs w:val="22"/>
        </w:rPr>
        <w:t xml:space="preserve"> i podatek VAT</w:t>
      </w:r>
      <w:r w:rsidRPr="00B04AB5">
        <w:rPr>
          <w:rFonts w:asciiTheme="minorHAnsi" w:hAnsiTheme="minorHAnsi" w:cstheme="minorHAnsi"/>
          <w:sz w:val="22"/>
          <w:szCs w:val="22"/>
        </w:rPr>
        <w:t>, który wynosi ………………… PLN (słownie: ……………. zł).</w:t>
      </w:r>
    </w:p>
    <w:p w14:paraId="646A8430" w14:textId="21BF1A4D" w:rsidR="00AC1FF3" w:rsidRPr="00B04AB5" w:rsidRDefault="00AC1FF3" w:rsidP="00830232">
      <w:pPr>
        <w:numPr>
          <w:ilvl w:val="0"/>
          <w:numId w:val="6"/>
        </w:numPr>
        <w:autoSpaceDE w:val="0"/>
        <w:autoSpaceDN w:val="0"/>
        <w:adjustRightInd w:val="0"/>
        <w:spacing w:before="240"/>
        <w:jc w:val="both"/>
        <w:rPr>
          <w:rFonts w:asciiTheme="minorHAnsi" w:hAnsiTheme="minorHAnsi" w:cstheme="minorHAnsi"/>
          <w:b/>
          <w:sz w:val="22"/>
          <w:szCs w:val="22"/>
          <w:u w:val="single"/>
        </w:rPr>
      </w:pPr>
      <w:r w:rsidRPr="00B04AB5">
        <w:rPr>
          <w:rFonts w:asciiTheme="minorHAnsi" w:hAnsiTheme="minorHAnsi" w:cstheme="minorHAnsi"/>
          <w:b/>
          <w:bCs/>
          <w:sz w:val="22"/>
          <w:szCs w:val="22"/>
        </w:rPr>
        <w:t xml:space="preserve">Maksymalna wartość przedmiotu umowy dla </w:t>
      </w:r>
      <w:r w:rsidRPr="00B04AB5">
        <w:rPr>
          <w:rFonts w:asciiTheme="minorHAnsi" w:hAnsiTheme="minorHAnsi" w:cstheme="minorHAnsi"/>
          <w:b/>
          <w:sz w:val="22"/>
          <w:szCs w:val="22"/>
          <w:u w:val="single"/>
        </w:rPr>
        <w:t xml:space="preserve">Zespołu Szkolno-Przedszkolnego nr 6, ul. </w:t>
      </w:r>
      <w:r w:rsidR="008F3B56">
        <w:rPr>
          <w:rFonts w:asciiTheme="minorHAnsi" w:hAnsiTheme="minorHAnsi" w:cstheme="minorHAnsi"/>
          <w:b/>
          <w:sz w:val="22"/>
          <w:szCs w:val="22"/>
          <w:u w:val="single"/>
        </w:rPr>
        <w:t> </w:t>
      </w:r>
      <w:r w:rsidRPr="00B04AB5">
        <w:rPr>
          <w:rFonts w:asciiTheme="minorHAnsi" w:hAnsiTheme="minorHAnsi" w:cstheme="minorHAnsi"/>
          <w:b/>
          <w:sz w:val="22"/>
          <w:szCs w:val="22"/>
          <w:u w:val="single"/>
        </w:rPr>
        <w:t xml:space="preserve">S. </w:t>
      </w:r>
      <w:r w:rsidR="008F3B56">
        <w:rPr>
          <w:rFonts w:asciiTheme="minorHAnsi" w:hAnsiTheme="minorHAnsi" w:cstheme="minorHAnsi"/>
          <w:b/>
          <w:sz w:val="22"/>
          <w:szCs w:val="22"/>
          <w:u w:val="single"/>
        </w:rPr>
        <w:t> </w:t>
      </w:r>
      <w:proofErr w:type="gramStart"/>
      <w:r w:rsidRPr="00B04AB5">
        <w:rPr>
          <w:rFonts w:asciiTheme="minorHAnsi" w:hAnsiTheme="minorHAnsi" w:cstheme="minorHAnsi"/>
          <w:b/>
          <w:sz w:val="22"/>
          <w:szCs w:val="22"/>
          <w:u w:val="single"/>
        </w:rPr>
        <w:t>Szobera  1</w:t>
      </w:r>
      <w:proofErr w:type="gramEnd"/>
      <w:r w:rsidRPr="00B04AB5">
        <w:rPr>
          <w:rFonts w:asciiTheme="minorHAnsi" w:hAnsiTheme="minorHAnsi" w:cstheme="minorHAnsi"/>
          <w:b/>
          <w:sz w:val="22"/>
          <w:szCs w:val="22"/>
          <w:u w:val="single"/>
        </w:rPr>
        <w:t xml:space="preserve">/3, 01-318 Warszawa </w:t>
      </w:r>
      <w:r w:rsidRPr="00B04AB5">
        <w:rPr>
          <w:rFonts w:asciiTheme="minorHAnsi" w:hAnsiTheme="minorHAnsi" w:cstheme="minorHAnsi"/>
          <w:sz w:val="22"/>
          <w:szCs w:val="22"/>
          <w:u w:val="single"/>
        </w:rPr>
        <w:t>wynosi</w:t>
      </w:r>
      <w:r w:rsidRPr="00B04AB5">
        <w:rPr>
          <w:rFonts w:asciiTheme="minorHAnsi" w:hAnsiTheme="minorHAnsi" w:cstheme="minorHAnsi"/>
          <w:b/>
          <w:sz w:val="22"/>
          <w:szCs w:val="22"/>
          <w:u w:val="single"/>
        </w:rPr>
        <w:t>:</w:t>
      </w:r>
    </w:p>
    <w:p w14:paraId="655E14DB" w14:textId="77777777" w:rsidR="00AC1FF3" w:rsidRPr="00B04AB5" w:rsidRDefault="00AC1FF3" w:rsidP="00830232">
      <w:pPr>
        <w:ind w:left="360"/>
        <w:jc w:val="both"/>
        <w:rPr>
          <w:rFonts w:asciiTheme="minorHAnsi" w:hAnsiTheme="minorHAnsi" w:cstheme="minorHAnsi"/>
          <w:spacing w:val="-1"/>
          <w:sz w:val="22"/>
          <w:szCs w:val="22"/>
        </w:rPr>
      </w:pPr>
      <w:r w:rsidRPr="00B04AB5">
        <w:rPr>
          <w:rFonts w:asciiTheme="minorHAnsi" w:hAnsiTheme="minorHAnsi" w:cstheme="minorHAnsi"/>
          <w:b/>
          <w:bCs/>
          <w:sz w:val="22"/>
          <w:szCs w:val="22"/>
        </w:rPr>
        <w:t>brutto:</w:t>
      </w:r>
      <w:r w:rsidRPr="00B04AB5">
        <w:rPr>
          <w:rFonts w:asciiTheme="minorHAnsi" w:hAnsiTheme="minorHAnsi" w:cstheme="minorHAnsi"/>
          <w:sz w:val="22"/>
          <w:szCs w:val="22"/>
        </w:rPr>
        <w:t xml:space="preserve"> ………………...…. PLN </w:t>
      </w:r>
      <w:r w:rsidRPr="00B04AB5">
        <w:rPr>
          <w:rFonts w:asciiTheme="minorHAnsi" w:hAnsiTheme="minorHAnsi" w:cstheme="minorHAnsi"/>
          <w:spacing w:val="-1"/>
          <w:sz w:val="22"/>
          <w:szCs w:val="22"/>
        </w:rPr>
        <w:t>(słownie: ……………………………………</w:t>
      </w:r>
      <w:proofErr w:type="gramStart"/>
      <w:r w:rsidRPr="00B04AB5">
        <w:rPr>
          <w:rFonts w:asciiTheme="minorHAnsi" w:hAnsiTheme="minorHAnsi" w:cstheme="minorHAnsi"/>
          <w:spacing w:val="-1"/>
          <w:sz w:val="22"/>
          <w:szCs w:val="22"/>
        </w:rPr>
        <w:t>…….….…</w:t>
      </w:r>
      <w:proofErr w:type="gramEnd"/>
      <w:r w:rsidRPr="00B04AB5">
        <w:rPr>
          <w:rFonts w:asciiTheme="minorHAnsi" w:hAnsiTheme="minorHAnsi" w:cstheme="minorHAnsi"/>
          <w:spacing w:val="-1"/>
          <w:sz w:val="22"/>
          <w:szCs w:val="22"/>
        </w:rPr>
        <w:t>. zł);</w:t>
      </w:r>
    </w:p>
    <w:p w14:paraId="6552F338" w14:textId="77777777" w:rsidR="00AC1FF3" w:rsidRPr="00B04AB5" w:rsidRDefault="00AC1FF3" w:rsidP="00830232">
      <w:pPr>
        <w:ind w:left="360"/>
        <w:jc w:val="both"/>
        <w:rPr>
          <w:rFonts w:asciiTheme="minorHAnsi" w:hAnsiTheme="minorHAnsi" w:cstheme="minorHAnsi"/>
          <w:b/>
          <w:bCs/>
          <w:spacing w:val="-1"/>
          <w:sz w:val="22"/>
          <w:szCs w:val="22"/>
        </w:rPr>
      </w:pPr>
      <w:r w:rsidRPr="00B04AB5">
        <w:rPr>
          <w:rFonts w:asciiTheme="minorHAnsi" w:hAnsiTheme="minorHAnsi" w:cstheme="minorHAnsi"/>
          <w:spacing w:val="-1"/>
          <w:sz w:val="22"/>
          <w:szCs w:val="22"/>
        </w:rPr>
        <w:t>w tym:</w:t>
      </w:r>
    </w:p>
    <w:p w14:paraId="3A498722" w14:textId="77777777" w:rsidR="00AC1FF3" w:rsidRPr="00B04AB5" w:rsidRDefault="00AC1FF3" w:rsidP="00830232">
      <w:pPr>
        <w:ind w:left="360"/>
        <w:jc w:val="both"/>
        <w:rPr>
          <w:rFonts w:asciiTheme="minorHAnsi" w:hAnsiTheme="minorHAnsi" w:cstheme="minorHAnsi"/>
          <w:spacing w:val="-1"/>
          <w:sz w:val="22"/>
          <w:szCs w:val="22"/>
        </w:rPr>
      </w:pPr>
      <w:proofErr w:type="gramStart"/>
      <w:r w:rsidRPr="00B04AB5">
        <w:rPr>
          <w:rFonts w:asciiTheme="minorHAnsi" w:hAnsiTheme="minorHAnsi" w:cstheme="minorHAnsi"/>
          <w:b/>
          <w:bCs/>
          <w:spacing w:val="-1"/>
          <w:sz w:val="22"/>
          <w:szCs w:val="22"/>
        </w:rPr>
        <w:t>netto:</w:t>
      </w:r>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PLN (</w:t>
      </w:r>
      <w:proofErr w:type="gramStart"/>
      <w:r w:rsidRPr="00B04AB5">
        <w:rPr>
          <w:rFonts w:asciiTheme="minorHAnsi" w:hAnsiTheme="minorHAnsi" w:cstheme="minorHAnsi"/>
          <w:sz w:val="22"/>
          <w:szCs w:val="22"/>
        </w:rPr>
        <w:t>słownie:  …</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zł</w:t>
      </w:r>
      <w:r w:rsidRPr="00B04AB5">
        <w:rPr>
          <w:rFonts w:asciiTheme="minorHAnsi" w:hAnsiTheme="minorHAnsi" w:cstheme="minorHAnsi"/>
          <w:spacing w:val="-1"/>
          <w:sz w:val="22"/>
          <w:szCs w:val="22"/>
        </w:rPr>
        <w:t>);</w:t>
      </w:r>
    </w:p>
    <w:p w14:paraId="5D1992EF" w14:textId="60EDB923" w:rsidR="00AC1FF3" w:rsidRPr="00B04AB5" w:rsidRDefault="00AC1FF3" w:rsidP="00DE7E32">
      <w:pPr>
        <w:ind w:left="360"/>
        <w:jc w:val="both"/>
        <w:rPr>
          <w:rFonts w:asciiTheme="minorHAnsi" w:hAnsiTheme="minorHAnsi" w:cstheme="minorHAnsi"/>
          <w:sz w:val="22"/>
          <w:szCs w:val="22"/>
        </w:rPr>
      </w:pPr>
      <w:r w:rsidRPr="00B04AB5">
        <w:rPr>
          <w:rFonts w:asciiTheme="minorHAnsi" w:hAnsiTheme="minorHAnsi" w:cstheme="minorHAnsi"/>
          <w:spacing w:val="-1"/>
          <w:sz w:val="22"/>
          <w:szCs w:val="22"/>
        </w:rPr>
        <w:t xml:space="preserve"> i podatek VAT</w:t>
      </w:r>
      <w:r w:rsidRPr="00B04AB5">
        <w:rPr>
          <w:rFonts w:asciiTheme="minorHAnsi" w:hAnsiTheme="minorHAnsi" w:cstheme="minorHAnsi"/>
          <w:sz w:val="22"/>
          <w:szCs w:val="22"/>
        </w:rPr>
        <w:t>, który wynosi ………………… PLN (słownie: ……………. zł).</w:t>
      </w:r>
    </w:p>
    <w:p w14:paraId="3926B2CA" w14:textId="6F439443" w:rsidR="00AC1FF3" w:rsidRPr="00B04AB5" w:rsidRDefault="00AC1FF3" w:rsidP="00AC1FF3">
      <w:pPr>
        <w:numPr>
          <w:ilvl w:val="0"/>
          <w:numId w:val="6"/>
        </w:numPr>
        <w:autoSpaceDE w:val="0"/>
        <w:autoSpaceDN w:val="0"/>
        <w:adjustRightInd w:val="0"/>
        <w:spacing w:before="240"/>
        <w:jc w:val="both"/>
        <w:rPr>
          <w:rFonts w:asciiTheme="minorHAnsi" w:hAnsiTheme="minorHAnsi" w:cstheme="minorHAnsi"/>
          <w:b/>
          <w:sz w:val="22"/>
          <w:szCs w:val="22"/>
          <w:u w:val="single"/>
        </w:rPr>
      </w:pPr>
      <w:r w:rsidRPr="00B04AB5">
        <w:rPr>
          <w:rFonts w:asciiTheme="minorHAnsi" w:hAnsiTheme="minorHAnsi" w:cstheme="minorHAnsi"/>
          <w:b/>
          <w:bCs/>
          <w:sz w:val="22"/>
          <w:szCs w:val="22"/>
        </w:rPr>
        <w:t xml:space="preserve">Maksymalna wartość przedmiotu umowy dla </w:t>
      </w:r>
      <w:r w:rsidRPr="00B04AB5">
        <w:rPr>
          <w:rFonts w:asciiTheme="minorHAnsi" w:hAnsiTheme="minorHAnsi" w:cstheme="minorHAnsi"/>
          <w:b/>
          <w:sz w:val="22"/>
          <w:szCs w:val="22"/>
          <w:u w:val="single"/>
        </w:rPr>
        <w:t xml:space="preserve">Zespołu Szkolno-Przedszkolnego nr 7, ul. </w:t>
      </w:r>
      <w:r w:rsidR="008F3B56">
        <w:rPr>
          <w:rFonts w:asciiTheme="minorHAnsi" w:hAnsiTheme="minorHAnsi" w:cstheme="minorHAnsi"/>
          <w:b/>
          <w:sz w:val="22"/>
          <w:szCs w:val="22"/>
          <w:u w:val="single"/>
        </w:rPr>
        <w:t> </w:t>
      </w:r>
      <w:r w:rsidRPr="00B04AB5">
        <w:rPr>
          <w:rFonts w:asciiTheme="minorHAnsi" w:hAnsiTheme="minorHAnsi" w:cstheme="minorHAnsi"/>
          <w:b/>
          <w:sz w:val="22"/>
          <w:szCs w:val="22"/>
          <w:u w:val="single"/>
        </w:rPr>
        <w:t xml:space="preserve">Szadkowskiego 3, 01-493 Warszawa </w:t>
      </w:r>
      <w:r w:rsidRPr="00B04AB5">
        <w:rPr>
          <w:rFonts w:asciiTheme="minorHAnsi" w:hAnsiTheme="minorHAnsi" w:cstheme="minorHAnsi"/>
          <w:sz w:val="22"/>
          <w:szCs w:val="22"/>
          <w:u w:val="single"/>
        </w:rPr>
        <w:t>wynosi</w:t>
      </w:r>
      <w:r w:rsidRPr="00B04AB5">
        <w:rPr>
          <w:rFonts w:asciiTheme="minorHAnsi" w:hAnsiTheme="minorHAnsi" w:cstheme="minorHAnsi"/>
          <w:b/>
          <w:sz w:val="22"/>
          <w:szCs w:val="22"/>
          <w:u w:val="single"/>
        </w:rPr>
        <w:t>:</w:t>
      </w:r>
    </w:p>
    <w:p w14:paraId="1CA5D2AA" w14:textId="45F10F09" w:rsidR="00AC1FF3" w:rsidRPr="00B04AB5" w:rsidRDefault="00AC1FF3" w:rsidP="00AC1FF3">
      <w:pPr>
        <w:ind w:left="360"/>
        <w:jc w:val="both"/>
        <w:rPr>
          <w:rFonts w:asciiTheme="minorHAnsi" w:hAnsiTheme="minorHAnsi" w:cstheme="minorHAnsi"/>
          <w:spacing w:val="-1"/>
          <w:sz w:val="22"/>
          <w:szCs w:val="22"/>
        </w:rPr>
      </w:pPr>
      <w:r w:rsidRPr="00B04AB5">
        <w:rPr>
          <w:rFonts w:asciiTheme="minorHAnsi" w:hAnsiTheme="minorHAnsi" w:cstheme="minorHAnsi"/>
          <w:b/>
          <w:bCs/>
          <w:sz w:val="22"/>
          <w:szCs w:val="22"/>
        </w:rPr>
        <w:t>brutto:</w:t>
      </w:r>
      <w:r w:rsidRPr="00B04AB5">
        <w:rPr>
          <w:rFonts w:asciiTheme="minorHAnsi" w:hAnsiTheme="minorHAnsi" w:cstheme="minorHAnsi"/>
          <w:sz w:val="22"/>
          <w:szCs w:val="22"/>
        </w:rPr>
        <w:t xml:space="preserve"> ………………...…. PLN </w:t>
      </w:r>
      <w:r w:rsidRPr="00B04AB5">
        <w:rPr>
          <w:rFonts w:asciiTheme="minorHAnsi" w:hAnsiTheme="minorHAnsi" w:cstheme="minorHAnsi"/>
          <w:spacing w:val="-1"/>
          <w:sz w:val="22"/>
          <w:szCs w:val="22"/>
        </w:rPr>
        <w:t>(słownie: ……………………………………</w:t>
      </w:r>
      <w:proofErr w:type="gramStart"/>
      <w:r w:rsidRPr="00B04AB5">
        <w:rPr>
          <w:rFonts w:asciiTheme="minorHAnsi" w:hAnsiTheme="minorHAnsi" w:cstheme="minorHAnsi"/>
          <w:spacing w:val="-1"/>
          <w:sz w:val="22"/>
          <w:szCs w:val="22"/>
        </w:rPr>
        <w:t>…….….…</w:t>
      </w:r>
      <w:proofErr w:type="gramEnd"/>
      <w:r w:rsidR="00675F67" w:rsidRPr="00B04AB5">
        <w:rPr>
          <w:rFonts w:asciiTheme="minorHAnsi" w:hAnsiTheme="minorHAnsi" w:cstheme="minorHAnsi"/>
          <w:spacing w:val="-1"/>
          <w:sz w:val="22"/>
          <w:szCs w:val="22"/>
        </w:rPr>
        <w:t>…</w:t>
      </w:r>
      <w:r w:rsidRPr="00B04AB5">
        <w:rPr>
          <w:rFonts w:asciiTheme="minorHAnsi" w:hAnsiTheme="minorHAnsi" w:cstheme="minorHAnsi"/>
          <w:spacing w:val="-1"/>
          <w:sz w:val="22"/>
          <w:szCs w:val="22"/>
        </w:rPr>
        <w:t xml:space="preserve"> zł);</w:t>
      </w:r>
    </w:p>
    <w:p w14:paraId="208F9116" w14:textId="77777777" w:rsidR="00AC1FF3" w:rsidRPr="00B04AB5" w:rsidRDefault="00AC1FF3" w:rsidP="00AC1FF3">
      <w:pPr>
        <w:ind w:left="360"/>
        <w:jc w:val="both"/>
        <w:rPr>
          <w:rFonts w:asciiTheme="minorHAnsi" w:hAnsiTheme="minorHAnsi" w:cstheme="minorHAnsi"/>
          <w:b/>
          <w:bCs/>
          <w:spacing w:val="-1"/>
          <w:sz w:val="22"/>
          <w:szCs w:val="22"/>
        </w:rPr>
      </w:pPr>
      <w:r w:rsidRPr="00B04AB5">
        <w:rPr>
          <w:rFonts w:asciiTheme="minorHAnsi" w:hAnsiTheme="minorHAnsi" w:cstheme="minorHAnsi"/>
          <w:spacing w:val="-1"/>
          <w:sz w:val="22"/>
          <w:szCs w:val="22"/>
        </w:rPr>
        <w:t>w tym:</w:t>
      </w:r>
    </w:p>
    <w:p w14:paraId="3EBDBDDA" w14:textId="090F902E" w:rsidR="00AC1FF3" w:rsidRPr="00B04AB5" w:rsidRDefault="00AC1FF3" w:rsidP="00AC1FF3">
      <w:pPr>
        <w:ind w:left="360"/>
        <w:jc w:val="both"/>
        <w:rPr>
          <w:rFonts w:asciiTheme="minorHAnsi" w:hAnsiTheme="minorHAnsi" w:cstheme="minorHAnsi"/>
          <w:spacing w:val="-1"/>
          <w:sz w:val="22"/>
          <w:szCs w:val="22"/>
        </w:rPr>
      </w:pPr>
      <w:proofErr w:type="gramStart"/>
      <w:r w:rsidRPr="00B04AB5">
        <w:rPr>
          <w:rFonts w:asciiTheme="minorHAnsi" w:hAnsiTheme="minorHAnsi" w:cstheme="minorHAnsi"/>
          <w:b/>
          <w:bCs/>
          <w:spacing w:val="-1"/>
          <w:sz w:val="22"/>
          <w:szCs w:val="22"/>
        </w:rPr>
        <w:t>netto:</w:t>
      </w:r>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r w:rsidR="00675F67" w:rsidRPr="00B04AB5">
        <w:rPr>
          <w:rFonts w:asciiTheme="minorHAnsi" w:hAnsiTheme="minorHAnsi" w:cstheme="minorHAnsi"/>
          <w:sz w:val="22"/>
          <w:szCs w:val="22"/>
        </w:rPr>
        <w:t xml:space="preserve">…   </w:t>
      </w:r>
      <w:r w:rsidRPr="00B04AB5">
        <w:rPr>
          <w:rFonts w:asciiTheme="minorHAnsi" w:hAnsiTheme="minorHAnsi" w:cstheme="minorHAnsi"/>
          <w:sz w:val="22"/>
          <w:szCs w:val="22"/>
        </w:rPr>
        <w:t xml:space="preserve"> PLN (słownie: ………………………</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xml:space="preserve">…………………. </w:t>
      </w:r>
      <w:r w:rsidR="00675F67" w:rsidRPr="00B04AB5">
        <w:rPr>
          <w:rFonts w:asciiTheme="minorHAnsi" w:hAnsiTheme="minorHAnsi" w:cstheme="minorHAnsi"/>
          <w:sz w:val="22"/>
          <w:szCs w:val="22"/>
        </w:rPr>
        <w:t xml:space="preserve"> </w:t>
      </w:r>
      <w:r w:rsidRPr="00B04AB5">
        <w:rPr>
          <w:rFonts w:asciiTheme="minorHAnsi" w:hAnsiTheme="minorHAnsi" w:cstheme="minorHAnsi"/>
          <w:sz w:val="22"/>
          <w:szCs w:val="22"/>
        </w:rPr>
        <w:t>zł</w:t>
      </w:r>
      <w:r w:rsidRPr="00B04AB5">
        <w:rPr>
          <w:rFonts w:asciiTheme="minorHAnsi" w:hAnsiTheme="minorHAnsi" w:cstheme="minorHAnsi"/>
          <w:spacing w:val="-1"/>
          <w:sz w:val="22"/>
          <w:szCs w:val="22"/>
        </w:rPr>
        <w:t>);</w:t>
      </w:r>
    </w:p>
    <w:p w14:paraId="166D85BB" w14:textId="59EFD5E6" w:rsidR="00AC1FF3" w:rsidRPr="00B04AB5" w:rsidRDefault="00AC1FF3" w:rsidP="00DE7E32">
      <w:pPr>
        <w:ind w:left="360"/>
        <w:jc w:val="both"/>
        <w:rPr>
          <w:rFonts w:asciiTheme="minorHAnsi" w:hAnsiTheme="minorHAnsi" w:cstheme="minorHAnsi"/>
          <w:sz w:val="22"/>
          <w:szCs w:val="22"/>
        </w:rPr>
      </w:pPr>
      <w:r w:rsidRPr="00B04AB5">
        <w:rPr>
          <w:rFonts w:asciiTheme="minorHAnsi" w:hAnsiTheme="minorHAnsi" w:cstheme="minorHAnsi"/>
          <w:spacing w:val="-1"/>
          <w:sz w:val="22"/>
          <w:szCs w:val="22"/>
        </w:rPr>
        <w:t xml:space="preserve"> i podatek VAT</w:t>
      </w:r>
      <w:r w:rsidRPr="00B04AB5">
        <w:rPr>
          <w:rFonts w:asciiTheme="minorHAnsi" w:hAnsiTheme="minorHAnsi" w:cstheme="minorHAnsi"/>
          <w:sz w:val="22"/>
          <w:szCs w:val="22"/>
        </w:rPr>
        <w:t>, który wynosi ………………… PLN (słownie: ……………. zł).</w:t>
      </w:r>
    </w:p>
    <w:p w14:paraId="02B008FD" w14:textId="3F86E5EC" w:rsidR="00AC1FF3" w:rsidRPr="00B04AB5" w:rsidRDefault="00AC1FF3" w:rsidP="00AC1FF3">
      <w:pPr>
        <w:numPr>
          <w:ilvl w:val="0"/>
          <w:numId w:val="6"/>
        </w:numPr>
        <w:autoSpaceDE w:val="0"/>
        <w:autoSpaceDN w:val="0"/>
        <w:adjustRightInd w:val="0"/>
        <w:spacing w:before="240"/>
        <w:jc w:val="both"/>
        <w:rPr>
          <w:rFonts w:asciiTheme="minorHAnsi" w:hAnsiTheme="minorHAnsi" w:cstheme="minorHAnsi"/>
          <w:b/>
          <w:sz w:val="22"/>
          <w:szCs w:val="22"/>
          <w:u w:val="single"/>
        </w:rPr>
      </w:pPr>
      <w:r w:rsidRPr="00B04AB5">
        <w:rPr>
          <w:rFonts w:asciiTheme="minorHAnsi" w:hAnsiTheme="minorHAnsi" w:cstheme="minorHAnsi"/>
          <w:b/>
          <w:bCs/>
          <w:sz w:val="22"/>
          <w:szCs w:val="22"/>
        </w:rPr>
        <w:t xml:space="preserve">Maksymalna wartość przedmiotu umowy dla </w:t>
      </w:r>
      <w:r w:rsidRPr="00B04AB5">
        <w:rPr>
          <w:rFonts w:asciiTheme="minorHAnsi" w:hAnsiTheme="minorHAnsi" w:cstheme="minorHAnsi"/>
          <w:b/>
          <w:sz w:val="22"/>
          <w:szCs w:val="22"/>
          <w:u w:val="single"/>
        </w:rPr>
        <w:t xml:space="preserve">Szkoły Podstawowej nr 82, ul. </w:t>
      </w:r>
      <w:r w:rsidR="00863E46" w:rsidRPr="00B04AB5">
        <w:rPr>
          <w:rFonts w:asciiTheme="minorHAnsi" w:hAnsiTheme="minorHAnsi" w:cstheme="minorHAnsi"/>
          <w:b/>
          <w:sz w:val="22"/>
          <w:szCs w:val="22"/>
          <w:u w:val="single"/>
        </w:rPr>
        <w:t>Konarskiego 20</w:t>
      </w:r>
      <w:r w:rsidRPr="00B04AB5">
        <w:rPr>
          <w:rFonts w:asciiTheme="minorHAnsi" w:hAnsiTheme="minorHAnsi" w:cstheme="minorHAnsi"/>
          <w:b/>
          <w:sz w:val="22"/>
          <w:szCs w:val="22"/>
          <w:u w:val="single"/>
        </w:rPr>
        <w:t>, 01-4</w:t>
      </w:r>
      <w:r w:rsidR="00863E46" w:rsidRPr="00B04AB5">
        <w:rPr>
          <w:rFonts w:asciiTheme="minorHAnsi" w:hAnsiTheme="minorHAnsi" w:cstheme="minorHAnsi"/>
          <w:b/>
          <w:sz w:val="22"/>
          <w:szCs w:val="22"/>
          <w:u w:val="single"/>
        </w:rPr>
        <w:t>64</w:t>
      </w:r>
      <w:r w:rsidRPr="00B04AB5">
        <w:rPr>
          <w:rFonts w:asciiTheme="minorHAnsi" w:hAnsiTheme="minorHAnsi" w:cstheme="minorHAnsi"/>
          <w:b/>
          <w:sz w:val="22"/>
          <w:szCs w:val="22"/>
          <w:u w:val="single"/>
        </w:rPr>
        <w:t xml:space="preserve"> Warszawa </w:t>
      </w:r>
      <w:r w:rsidRPr="00B04AB5">
        <w:rPr>
          <w:rFonts w:asciiTheme="minorHAnsi" w:hAnsiTheme="minorHAnsi" w:cstheme="minorHAnsi"/>
          <w:sz w:val="22"/>
          <w:szCs w:val="22"/>
          <w:u w:val="single"/>
        </w:rPr>
        <w:t>wynosi</w:t>
      </w:r>
      <w:r w:rsidRPr="00B04AB5">
        <w:rPr>
          <w:rFonts w:asciiTheme="minorHAnsi" w:hAnsiTheme="minorHAnsi" w:cstheme="minorHAnsi"/>
          <w:b/>
          <w:sz w:val="22"/>
          <w:szCs w:val="22"/>
          <w:u w:val="single"/>
        </w:rPr>
        <w:t>:</w:t>
      </w:r>
    </w:p>
    <w:p w14:paraId="36559246" w14:textId="665394A5" w:rsidR="00AC1FF3" w:rsidRPr="00B04AB5" w:rsidRDefault="00AC1FF3" w:rsidP="00AC1FF3">
      <w:pPr>
        <w:ind w:left="360"/>
        <w:jc w:val="both"/>
        <w:rPr>
          <w:rFonts w:asciiTheme="minorHAnsi" w:hAnsiTheme="minorHAnsi" w:cstheme="minorHAnsi"/>
          <w:spacing w:val="-1"/>
          <w:sz w:val="22"/>
          <w:szCs w:val="22"/>
        </w:rPr>
      </w:pPr>
      <w:r w:rsidRPr="00B04AB5">
        <w:rPr>
          <w:rFonts w:asciiTheme="minorHAnsi" w:hAnsiTheme="minorHAnsi" w:cstheme="minorHAnsi"/>
          <w:b/>
          <w:bCs/>
          <w:sz w:val="22"/>
          <w:szCs w:val="22"/>
        </w:rPr>
        <w:t>brutto:</w:t>
      </w:r>
      <w:r w:rsidRPr="00B04AB5">
        <w:rPr>
          <w:rFonts w:asciiTheme="minorHAnsi" w:hAnsiTheme="minorHAnsi" w:cstheme="minorHAnsi"/>
          <w:sz w:val="22"/>
          <w:szCs w:val="22"/>
        </w:rPr>
        <w:t xml:space="preserve"> ………………...…. PLN </w:t>
      </w:r>
      <w:r w:rsidRPr="00B04AB5">
        <w:rPr>
          <w:rFonts w:asciiTheme="minorHAnsi" w:hAnsiTheme="minorHAnsi" w:cstheme="minorHAnsi"/>
          <w:spacing w:val="-1"/>
          <w:sz w:val="22"/>
          <w:szCs w:val="22"/>
        </w:rPr>
        <w:t>(słownie: ……………………………………</w:t>
      </w:r>
      <w:proofErr w:type="gramStart"/>
      <w:r w:rsidRPr="00B04AB5">
        <w:rPr>
          <w:rFonts w:asciiTheme="minorHAnsi" w:hAnsiTheme="minorHAnsi" w:cstheme="minorHAnsi"/>
          <w:spacing w:val="-1"/>
          <w:sz w:val="22"/>
          <w:szCs w:val="22"/>
        </w:rPr>
        <w:t>…</w:t>
      </w:r>
      <w:r w:rsidR="00675F67" w:rsidRPr="00B04AB5">
        <w:rPr>
          <w:rFonts w:asciiTheme="minorHAnsi" w:hAnsiTheme="minorHAnsi" w:cstheme="minorHAnsi"/>
          <w:spacing w:val="-1"/>
          <w:sz w:val="22"/>
          <w:szCs w:val="22"/>
        </w:rPr>
        <w:t>….</w:t>
      </w:r>
      <w:r w:rsidRPr="00B04AB5">
        <w:rPr>
          <w:rFonts w:asciiTheme="minorHAnsi" w:hAnsiTheme="minorHAnsi" w:cstheme="minorHAnsi"/>
          <w:spacing w:val="-1"/>
          <w:sz w:val="22"/>
          <w:szCs w:val="22"/>
        </w:rPr>
        <w:t>….…</w:t>
      </w:r>
      <w:proofErr w:type="gramEnd"/>
      <w:r w:rsidRPr="00B04AB5">
        <w:rPr>
          <w:rFonts w:asciiTheme="minorHAnsi" w:hAnsiTheme="minorHAnsi" w:cstheme="minorHAnsi"/>
          <w:spacing w:val="-1"/>
          <w:sz w:val="22"/>
          <w:szCs w:val="22"/>
        </w:rPr>
        <w:t>.…. zł);</w:t>
      </w:r>
    </w:p>
    <w:p w14:paraId="0BD96266" w14:textId="77777777" w:rsidR="00AC1FF3" w:rsidRPr="00B04AB5" w:rsidRDefault="00AC1FF3" w:rsidP="00AC1FF3">
      <w:pPr>
        <w:ind w:left="360"/>
        <w:jc w:val="both"/>
        <w:rPr>
          <w:rFonts w:asciiTheme="minorHAnsi" w:hAnsiTheme="minorHAnsi" w:cstheme="minorHAnsi"/>
          <w:b/>
          <w:bCs/>
          <w:spacing w:val="-1"/>
          <w:sz w:val="22"/>
          <w:szCs w:val="22"/>
        </w:rPr>
      </w:pPr>
      <w:r w:rsidRPr="00B04AB5">
        <w:rPr>
          <w:rFonts w:asciiTheme="minorHAnsi" w:hAnsiTheme="minorHAnsi" w:cstheme="minorHAnsi"/>
          <w:spacing w:val="-1"/>
          <w:sz w:val="22"/>
          <w:szCs w:val="22"/>
        </w:rPr>
        <w:t>w tym:</w:t>
      </w:r>
    </w:p>
    <w:p w14:paraId="2DA09ACE" w14:textId="5F96DF5D" w:rsidR="00AC1FF3" w:rsidRPr="00B04AB5" w:rsidRDefault="00AC1FF3" w:rsidP="00AC1FF3">
      <w:pPr>
        <w:ind w:left="360"/>
        <w:jc w:val="both"/>
        <w:rPr>
          <w:rFonts w:asciiTheme="minorHAnsi" w:hAnsiTheme="minorHAnsi" w:cstheme="minorHAnsi"/>
          <w:spacing w:val="-1"/>
          <w:sz w:val="22"/>
          <w:szCs w:val="22"/>
        </w:rPr>
      </w:pPr>
      <w:proofErr w:type="gramStart"/>
      <w:r w:rsidRPr="00B04AB5">
        <w:rPr>
          <w:rFonts w:asciiTheme="minorHAnsi" w:hAnsiTheme="minorHAnsi" w:cstheme="minorHAnsi"/>
          <w:b/>
          <w:bCs/>
          <w:spacing w:val="-1"/>
          <w:sz w:val="22"/>
          <w:szCs w:val="22"/>
        </w:rPr>
        <w:t>netto:</w:t>
      </w:r>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PLN (</w:t>
      </w:r>
      <w:proofErr w:type="gramStart"/>
      <w:r w:rsidRPr="00B04AB5">
        <w:rPr>
          <w:rFonts w:asciiTheme="minorHAnsi" w:hAnsiTheme="minorHAnsi" w:cstheme="minorHAnsi"/>
          <w:sz w:val="22"/>
          <w:szCs w:val="22"/>
        </w:rPr>
        <w:t>słownie:  …</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proofErr w:type="gramStart"/>
      <w:r w:rsidR="00675F67"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zł</w:t>
      </w:r>
      <w:r w:rsidRPr="00B04AB5">
        <w:rPr>
          <w:rFonts w:asciiTheme="minorHAnsi" w:hAnsiTheme="minorHAnsi" w:cstheme="minorHAnsi"/>
          <w:spacing w:val="-1"/>
          <w:sz w:val="22"/>
          <w:szCs w:val="22"/>
        </w:rPr>
        <w:t>);</w:t>
      </w:r>
    </w:p>
    <w:p w14:paraId="3D32B96C" w14:textId="5E9D771F" w:rsidR="00AC1FF3" w:rsidRPr="00B04AB5" w:rsidRDefault="00AC1FF3" w:rsidP="00DE7E32">
      <w:pPr>
        <w:ind w:left="360"/>
        <w:jc w:val="both"/>
        <w:rPr>
          <w:rFonts w:asciiTheme="minorHAnsi" w:hAnsiTheme="minorHAnsi" w:cstheme="minorHAnsi"/>
          <w:sz w:val="22"/>
          <w:szCs w:val="22"/>
        </w:rPr>
      </w:pPr>
      <w:r w:rsidRPr="00B04AB5">
        <w:rPr>
          <w:rFonts w:asciiTheme="minorHAnsi" w:hAnsiTheme="minorHAnsi" w:cstheme="minorHAnsi"/>
          <w:spacing w:val="-1"/>
          <w:sz w:val="22"/>
          <w:szCs w:val="22"/>
        </w:rPr>
        <w:t xml:space="preserve"> i podatek VAT</w:t>
      </w:r>
      <w:r w:rsidRPr="00B04AB5">
        <w:rPr>
          <w:rFonts w:asciiTheme="minorHAnsi" w:hAnsiTheme="minorHAnsi" w:cstheme="minorHAnsi"/>
          <w:sz w:val="22"/>
          <w:szCs w:val="22"/>
        </w:rPr>
        <w:t>, który wynosi ………………… PLN (słownie: ……………. zł).</w:t>
      </w:r>
    </w:p>
    <w:p w14:paraId="5E0047D0" w14:textId="77777777" w:rsidR="00AC1FF3" w:rsidRPr="00B04AB5" w:rsidRDefault="00AC1FF3" w:rsidP="00AC1FF3">
      <w:pPr>
        <w:numPr>
          <w:ilvl w:val="0"/>
          <w:numId w:val="6"/>
        </w:numPr>
        <w:autoSpaceDE w:val="0"/>
        <w:autoSpaceDN w:val="0"/>
        <w:adjustRightInd w:val="0"/>
        <w:spacing w:before="240"/>
        <w:jc w:val="both"/>
        <w:rPr>
          <w:rFonts w:asciiTheme="minorHAnsi" w:hAnsiTheme="minorHAnsi" w:cstheme="minorHAnsi"/>
          <w:b/>
          <w:sz w:val="22"/>
          <w:szCs w:val="22"/>
          <w:u w:val="single"/>
        </w:rPr>
      </w:pPr>
      <w:r w:rsidRPr="00B04AB5">
        <w:rPr>
          <w:rFonts w:asciiTheme="minorHAnsi" w:hAnsiTheme="minorHAnsi" w:cstheme="minorHAnsi"/>
          <w:b/>
          <w:bCs/>
          <w:sz w:val="22"/>
          <w:szCs w:val="22"/>
        </w:rPr>
        <w:t xml:space="preserve">Maksymalna wartość przedmiotu umowy dla </w:t>
      </w:r>
      <w:r w:rsidRPr="00B04AB5">
        <w:rPr>
          <w:rFonts w:asciiTheme="minorHAnsi" w:hAnsiTheme="minorHAnsi" w:cstheme="minorHAnsi"/>
          <w:b/>
          <w:sz w:val="22"/>
          <w:szCs w:val="22"/>
          <w:u w:val="single"/>
        </w:rPr>
        <w:t xml:space="preserve">Szkoły Podstawowej nr 150, ul. </w:t>
      </w:r>
      <w:proofErr w:type="spellStart"/>
      <w:r w:rsidRPr="00B04AB5">
        <w:rPr>
          <w:rFonts w:asciiTheme="minorHAnsi" w:hAnsiTheme="minorHAnsi" w:cstheme="minorHAnsi"/>
          <w:b/>
          <w:sz w:val="22"/>
          <w:szCs w:val="22"/>
          <w:u w:val="single"/>
        </w:rPr>
        <w:t>Thommeego</w:t>
      </w:r>
      <w:proofErr w:type="spellEnd"/>
      <w:r w:rsidRPr="00B04AB5">
        <w:rPr>
          <w:rFonts w:asciiTheme="minorHAnsi" w:hAnsiTheme="minorHAnsi" w:cstheme="minorHAnsi"/>
          <w:b/>
          <w:sz w:val="22"/>
          <w:szCs w:val="22"/>
          <w:u w:val="single"/>
        </w:rPr>
        <w:t xml:space="preserve"> 1, 01-491 Warszawa </w:t>
      </w:r>
      <w:r w:rsidRPr="00B04AB5">
        <w:rPr>
          <w:rFonts w:asciiTheme="minorHAnsi" w:hAnsiTheme="minorHAnsi" w:cstheme="minorHAnsi"/>
          <w:sz w:val="22"/>
          <w:szCs w:val="22"/>
          <w:u w:val="single"/>
        </w:rPr>
        <w:t>wynosi</w:t>
      </w:r>
      <w:r w:rsidRPr="00B04AB5">
        <w:rPr>
          <w:rFonts w:asciiTheme="minorHAnsi" w:hAnsiTheme="minorHAnsi" w:cstheme="minorHAnsi"/>
          <w:b/>
          <w:sz w:val="22"/>
          <w:szCs w:val="22"/>
          <w:u w:val="single"/>
        </w:rPr>
        <w:t>:</w:t>
      </w:r>
    </w:p>
    <w:p w14:paraId="4BCFDFC3" w14:textId="36AF0414" w:rsidR="00AC1FF3" w:rsidRPr="00B04AB5" w:rsidRDefault="00AC1FF3" w:rsidP="00AC1FF3">
      <w:pPr>
        <w:ind w:left="360"/>
        <w:jc w:val="both"/>
        <w:rPr>
          <w:rFonts w:asciiTheme="minorHAnsi" w:hAnsiTheme="minorHAnsi" w:cstheme="minorHAnsi"/>
          <w:spacing w:val="-1"/>
          <w:sz w:val="22"/>
          <w:szCs w:val="22"/>
        </w:rPr>
      </w:pPr>
      <w:r w:rsidRPr="00B04AB5">
        <w:rPr>
          <w:rFonts w:asciiTheme="minorHAnsi" w:hAnsiTheme="minorHAnsi" w:cstheme="minorHAnsi"/>
          <w:b/>
          <w:bCs/>
          <w:sz w:val="22"/>
          <w:szCs w:val="22"/>
        </w:rPr>
        <w:t>brutto:</w:t>
      </w:r>
      <w:r w:rsidRPr="00B04AB5">
        <w:rPr>
          <w:rFonts w:asciiTheme="minorHAnsi" w:hAnsiTheme="minorHAnsi" w:cstheme="minorHAnsi"/>
          <w:sz w:val="22"/>
          <w:szCs w:val="22"/>
        </w:rPr>
        <w:t xml:space="preserve"> ………………...…. PLN </w:t>
      </w:r>
      <w:r w:rsidRPr="00B04AB5">
        <w:rPr>
          <w:rFonts w:asciiTheme="minorHAnsi" w:hAnsiTheme="minorHAnsi" w:cstheme="minorHAnsi"/>
          <w:spacing w:val="-1"/>
          <w:sz w:val="22"/>
          <w:szCs w:val="22"/>
        </w:rPr>
        <w:t>(słownie: ……………………………………</w:t>
      </w:r>
      <w:proofErr w:type="gramStart"/>
      <w:r w:rsidRPr="00B04AB5">
        <w:rPr>
          <w:rFonts w:asciiTheme="minorHAnsi" w:hAnsiTheme="minorHAnsi" w:cstheme="minorHAnsi"/>
          <w:spacing w:val="-1"/>
          <w:sz w:val="22"/>
          <w:szCs w:val="22"/>
        </w:rPr>
        <w:t>…….….…</w:t>
      </w:r>
      <w:r w:rsidR="00675F67" w:rsidRPr="00B04AB5">
        <w:rPr>
          <w:rFonts w:asciiTheme="minorHAnsi" w:hAnsiTheme="minorHAnsi" w:cstheme="minorHAnsi"/>
          <w:spacing w:val="-1"/>
          <w:sz w:val="22"/>
          <w:szCs w:val="22"/>
        </w:rPr>
        <w:t>….</w:t>
      </w:r>
      <w:r w:rsidRPr="00B04AB5">
        <w:rPr>
          <w:rFonts w:asciiTheme="minorHAnsi" w:hAnsiTheme="minorHAnsi" w:cstheme="minorHAnsi"/>
          <w:spacing w:val="-1"/>
          <w:sz w:val="22"/>
          <w:szCs w:val="22"/>
        </w:rPr>
        <w:t>.</w:t>
      </w:r>
      <w:proofErr w:type="gramEnd"/>
      <w:r w:rsidRPr="00B04AB5">
        <w:rPr>
          <w:rFonts w:asciiTheme="minorHAnsi" w:hAnsiTheme="minorHAnsi" w:cstheme="minorHAnsi"/>
          <w:spacing w:val="-1"/>
          <w:sz w:val="22"/>
          <w:szCs w:val="22"/>
        </w:rPr>
        <w:t xml:space="preserve"> zł);</w:t>
      </w:r>
    </w:p>
    <w:p w14:paraId="00C81695" w14:textId="77777777" w:rsidR="00AC1FF3" w:rsidRPr="00B04AB5" w:rsidRDefault="00AC1FF3" w:rsidP="00AC1FF3">
      <w:pPr>
        <w:ind w:left="360"/>
        <w:jc w:val="both"/>
        <w:rPr>
          <w:rFonts w:asciiTheme="minorHAnsi" w:hAnsiTheme="minorHAnsi" w:cstheme="minorHAnsi"/>
          <w:b/>
          <w:bCs/>
          <w:spacing w:val="-1"/>
          <w:sz w:val="22"/>
          <w:szCs w:val="22"/>
        </w:rPr>
      </w:pPr>
      <w:r w:rsidRPr="00B04AB5">
        <w:rPr>
          <w:rFonts w:asciiTheme="minorHAnsi" w:hAnsiTheme="minorHAnsi" w:cstheme="minorHAnsi"/>
          <w:spacing w:val="-1"/>
          <w:sz w:val="22"/>
          <w:szCs w:val="22"/>
        </w:rPr>
        <w:t>w tym:</w:t>
      </w:r>
    </w:p>
    <w:p w14:paraId="17170455" w14:textId="25F6BCA2" w:rsidR="00AC1FF3" w:rsidRPr="00B04AB5" w:rsidRDefault="00AC1FF3" w:rsidP="00AC1FF3">
      <w:pPr>
        <w:ind w:left="360"/>
        <w:jc w:val="both"/>
        <w:rPr>
          <w:rFonts w:asciiTheme="minorHAnsi" w:hAnsiTheme="minorHAnsi" w:cstheme="minorHAnsi"/>
          <w:spacing w:val="-1"/>
          <w:sz w:val="22"/>
          <w:szCs w:val="22"/>
        </w:rPr>
      </w:pPr>
      <w:proofErr w:type="gramStart"/>
      <w:r w:rsidRPr="00B04AB5">
        <w:rPr>
          <w:rFonts w:asciiTheme="minorHAnsi" w:hAnsiTheme="minorHAnsi" w:cstheme="minorHAnsi"/>
          <w:b/>
          <w:bCs/>
          <w:spacing w:val="-1"/>
          <w:sz w:val="22"/>
          <w:szCs w:val="22"/>
        </w:rPr>
        <w:t>netto:</w:t>
      </w:r>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PLN (</w:t>
      </w:r>
      <w:proofErr w:type="gramStart"/>
      <w:r w:rsidRPr="00B04AB5">
        <w:rPr>
          <w:rFonts w:asciiTheme="minorHAnsi" w:hAnsiTheme="minorHAnsi" w:cstheme="minorHAnsi"/>
          <w:sz w:val="22"/>
          <w:szCs w:val="22"/>
        </w:rPr>
        <w:t>słownie:  …</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proofErr w:type="gramStart"/>
      <w:r w:rsidR="00675F67"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zł</w:t>
      </w:r>
      <w:r w:rsidRPr="00B04AB5">
        <w:rPr>
          <w:rFonts w:asciiTheme="minorHAnsi" w:hAnsiTheme="minorHAnsi" w:cstheme="minorHAnsi"/>
          <w:spacing w:val="-1"/>
          <w:sz w:val="22"/>
          <w:szCs w:val="22"/>
        </w:rPr>
        <w:t>);</w:t>
      </w:r>
    </w:p>
    <w:p w14:paraId="590365EF" w14:textId="3EDB74B7" w:rsidR="00AC1FF3" w:rsidRPr="00B04AB5" w:rsidRDefault="00AC1FF3" w:rsidP="00DE7E32">
      <w:pPr>
        <w:ind w:left="360"/>
        <w:jc w:val="both"/>
        <w:rPr>
          <w:rFonts w:asciiTheme="minorHAnsi" w:hAnsiTheme="minorHAnsi" w:cstheme="minorHAnsi"/>
          <w:sz w:val="22"/>
          <w:szCs w:val="22"/>
        </w:rPr>
      </w:pPr>
      <w:r w:rsidRPr="00B04AB5">
        <w:rPr>
          <w:rFonts w:asciiTheme="minorHAnsi" w:hAnsiTheme="minorHAnsi" w:cstheme="minorHAnsi"/>
          <w:spacing w:val="-1"/>
          <w:sz w:val="22"/>
          <w:szCs w:val="22"/>
        </w:rPr>
        <w:t xml:space="preserve"> i podatek VAT</w:t>
      </w:r>
      <w:r w:rsidRPr="00B04AB5">
        <w:rPr>
          <w:rFonts w:asciiTheme="minorHAnsi" w:hAnsiTheme="minorHAnsi" w:cstheme="minorHAnsi"/>
          <w:sz w:val="22"/>
          <w:szCs w:val="22"/>
        </w:rPr>
        <w:t>, który wynosi ………………… PLN (słownie: ……………. zł).</w:t>
      </w:r>
    </w:p>
    <w:p w14:paraId="726A584A" w14:textId="2942EEF7" w:rsidR="00AC1FF3" w:rsidRPr="00B04AB5" w:rsidRDefault="00AC1FF3" w:rsidP="00AC1FF3">
      <w:pPr>
        <w:numPr>
          <w:ilvl w:val="0"/>
          <w:numId w:val="6"/>
        </w:numPr>
        <w:autoSpaceDE w:val="0"/>
        <w:autoSpaceDN w:val="0"/>
        <w:adjustRightInd w:val="0"/>
        <w:spacing w:before="240"/>
        <w:jc w:val="both"/>
        <w:rPr>
          <w:rFonts w:asciiTheme="minorHAnsi" w:hAnsiTheme="minorHAnsi" w:cstheme="minorHAnsi"/>
          <w:b/>
          <w:sz w:val="22"/>
          <w:szCs w:val="22"/>
          <w:u w:val="single"/>
        </w:rPr>
      </w:pPr>
      <w:r w:rsidRPr="00B04AB5">
        <w:rPr>
          <w:rFonts w:asciiTheme="minorHAnsi" w:hAnsiTheme="minorHAnsi" w:cstheme="minorHAnsi"/>
          <w:b/>
          <w:bCs/>
          <w:sz w:val="22"/>
          <w:szCs w:val="22"/>
        </w:rPr>
        <w:t xml:space="preserve">Maksymalna wartość przedmiotu umowy dla </w:t>
      </w:r>
      <w:r w:rsidRPr="00B04AB5">
        <w:rPr>
          <w:rFonts w:asciiTheme="minorHAnsi" w:hAnsiTheme="minorHAnsi" w:cstheme="minorHAnsi"/>
          <w:b/>
          <w:sz w:val="22"/>
          <w:szCs w:val="22"/>
          <w:u w:val="single"/>
        </w:rPr>
        <w:t>Szkoły Podstawowej nr 306, ul. Tkaczy 27, 01-</w:t>
      </w:r>
      <w:r w:rsidR="008F3B56">
        <w:rPr>
          <w:rFonts w:asciiTheme="minorHAnsi" w:hAnsiTheme="minorHAnsi" w:cstheme="minorHAnsi"/>
          <w:b/>
          <w:sz w:val="22"/>
          <w:szCs w:val="22"/>
          <w:u w:val="single"/>
        </w:rPr>
        <w:t> </w:t>
      </w:r>
      <w:r w:rsidRPr="00B04AB5">
        <w:rPr>
          <w:rFonts w:asciiTheme="minorHAnsi" w:hAnsiTheme="minorHAnsi" w:cstheme="minorHAnsi"/>
          <w:b/>
          <w:sz w:val="22"/>
          <w:szCs w:val="22"/>
          <w:u w:val="single"/>
        </w:rPr>
        <w:t xml:space="preserve">346 Warszawa </w:t>
      </w:r>
      <w:r w:rsidRPr="00B04AB5">
        <w:rPr>
          <w:rFonts w:asciiTheme="minorHAnsi" w:hAnsiTheme="minorHAnsi" w:cstheme="minorHAnsi"/>
          <w:sz w:val="22"/>
          <w:szCs w:val="22"/>
          <w:u w:val="single"/>
        </w:rPr>
        <w:t>wynosi</w:t>
      </w:r>
      <w:r w:rsidRPr="00B04AB5">
        <w:rPr>
          <w:rFonts w:asciiTheme="minorHAnsi" w:hAnsiTheme="minorHAnsi" w:cstheme="minorHAnsi"/>
          <w:b/>
          <w:sz w:val="22"/>
          <w:szCs w:val="22"/>
          <w:u w:val="single"/>
        </w:rPr>
        <w:t xml:space="preserve">: </w:t>
      </w:r>
    </w:p>
    <w:p w14:paraId="74CA003F" w14:textId="66D04F95" w:rsidR="00AC1FF3" w:rsidRPr="00B04AB5" w:rsidRDefault="00AC1FF3" w:rsidP="00AC1FF3">
      <w:pPr>
        <w:ind w:left="360"/>
        <w:jc w:val="both"/>
        <w:rPr>
          <w:rFonts w:asciiTheme="minorHAnsi" w:hAnsiTheme="minorHAnsi" w:cstheme="minorHAnsi"/>
          <w:spacing w:val="-1"/>
          <w:sz w:val="22"/>
          <w:szCs w:val="22"/>
        </w:rPr>
      </w:pPr>
      <w:r w:rsidRPr="00B04AB5">
        <w:rPr>
          <w:rFonts w:asciiTheme="minorHAnsi" w:hAnsiTheme="minorHAnsi" w:cstheme="minorHAnsi"/>
          <w:b/>
          <w:bCs/>
          <w:sz w:val="22"/>
          <w:szCs w:val="22"/>
        </w:rPr>
        <w:t>brutto:</w:t>
      </w:r>
      <w:r w:rsidRPr="00B04AB5">
        <w:rPr>
          <w:rFonts w:asciiTheme="minorHAnsi" w:hAnsiTheme="minorHAnsi" w:cstheme="minorHAnsi"/>
          <w:sz w:val="22"/>
          <w:szCs w:val="22"/>
        </w:rPr>
        <w:t xml:space="preserve"> ………………...…. PLN </w:t>
      </w:r>
      <w:r w:rsidRPr="00B04AB5">
        <w:rPr>
          <w:rFonts w:asciiTheme="minorHAnsi" w:hAnsiTheme="minorHAnsi" w:cstheme="minorHAnsi"/>
          <w:spacing w:val="-1"/>
          <w:sz w:val="22"/>
          <w:szCs w:val="22"/>
        </w:rPr>
        <w:t>(słownie: ……………………………………</w:t>
      </w:r>
      <w:proofErr w:type="gramStart"/>
      <w:r w:rsidRPr="00B04AB5">
        <w:rPr>
          <w:rFonts w:asciiTheme="minorHAnsi" w:hAnsiTheme="minorHAnsi" w:cstheme="minorHAnsi"/>
          <w:spacing w:val="-1"/>
          <w:sz w:val="22"/>
          <w:szCs w:val="22"/>
        </w:rPr>
        <w:t>…….….…</w:t>
      </w:r>
      <w:r w:rsidR="00675F67" w:rsidRPr="00B04AB5">
        <w:rPr>
          <w:rFonts w:asciiTheme="minorHAnsi" w:hAnsiTheme="minorHAnsi" w:cstheme="minorHAnsi"/>
          <w:spacing w:val="-1"/>
          <w:sz w:val="22"/>
          <w:szCs w:val="22"/>
        </w:rPr>
        <w:t>…..</w:t>
      </w:r>
      <w:proofErr w:type="gramEnd"/>
      <w:r w:rsidRPr="00B04AB5">
        <w:rPr>
          <w:rFonts w:asciiTheme="minorHAnsi" w:hAnsiTheme="minorHAnsi" w:cstheme="minorHAnsi"/>
          <w:spacing w:val="-1"/>
          <w:sz w:val="22"/>
          <w:szCs w:val="22"/>
        </w:rPr>
        <w:t xml:space="preserve"> zł);</w:t>
      </w:r>
    </w:p>
    <w:p w14:paraId="04786A59" w14:textId="77777777" w:rsidR="00AC1FF3" w:rsidRPr="00B04AB5" w:rsidRDefault="00AC1FF3" w:rsidP="00AC1FF3">
      <w:pPr>
        <w:ind w:left="360"/>
        <w:jc w:val="both"/>
        <w:rPr>
          <w:rFonts w:asciiTheme="minorHAnsi" w:hAnsiTheme="minorHAnsi" w:cstheme="minorHAnsi"/>
          <w:b/>
          <w:bCs/>
          <w:spacing w:val="-1"/>
          <w:sz w:val="22"/>
          <w:szCs w:val="22"/>
        </w:rPr>
      </w:pPr>
      <w:r w:rsidRPr="00B04AB5">
        <w:rPr>
          <w:rFonts w:asciiTheme="minorHAnsi" w:hAnsiTheme="minorHAnsi" w:cstheme="minorHAnsi"/>
          <w:spacing w:val="-1"/>
          <w:sz w:val="22"/>
          <w:szCs w:val="22"/>
        </w:rPr>
        <w:lastRenderedPageBreak/>
        <w:t>w tym:</w:t>
      </w:r>
    </w:p>
    <w:p w14:paraId="1A949CBF" w14:textId="0DACB7A0" w:rsidR="00AC1FF3" w:rsidRPr="00B04AB5" w:rsidRDefault="00AC1FF3" w:rsidP="00AC1FF3">
      <w:pPr>
        <w:ind w:left="360"/>
        <w:jc w:val="both"/>
        <w:rPr>
          <w:rFonts w:asciiTheme="minorHAnsi" w:hAnsiTheme="minorHAnsi" w:cstheme="minorHAnsi"/>
          <w:spacing w:val="-1"/>
          <w:sz w:val="22"/>
          <w:szCs w:val="22"/>
        </w:rPr>
      </w:pPr>
      <w:proofErr w:type="gramStart"/>
      <w:r w:rsidRPr="00B04AB5">
        <w:rPr>
          <w:rFonts w:asciiTheme="minorHAnsi" w:hAnsiTheme="minorHAnsi" w:cstheme="minorHAnsi"/>
          <w:b/>
          <w:bCs/>
          <w:spacing w:val="-1"/>
          <w:sz w:val="22"/>
          <w:szCs w:val="22"/>
        </w:rPr>
        <w:t>netto:</w:t>
      </w:r>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PLN (</w:t>
      </w:r>
      <w:proofErr w:type="gramStart"/>
      <w:r w:rsidRPr="00B04AB5">
        <w:rPr>
          <w:rFonts w:asciiTheme="minorHAnsi" w:hAnsiTheme="minorHAnsi" w:cstheme="minorHAnsi"/>
          <w:sz w:val="22"/>
          <w:szCs w:val="22"/>
        </w:rPr>
        <w:t>słownie:  …</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proofErr w:type="gramStart"/>
      <w:r w:rsidR="00675F67" w:rsidRPr="00B04AB5">
        <w:rPr>
          <w:rFonts w:asciiTheme="minorHAnsi" w:hAnsiTheme="minorHAnsi" w:cstheme="minorHAnsi"/>
          <w:sz w:val="22"/>
          <w:szCs w:val="22"/>
        </w:rPr>
        <w:t>…….</w:t>
      </w:r>
      <w:proofErr w:type="gramEnd"/>
      <w:r w:rsidR="00675F67" w:rsidRPr="00B04AB5">
        <w:rPr>
          <w:rFonts w:asciiTheme="minorHAnsi" w:hAnsiTheme="minorHAnsi" w:cstheme="minorHAnsi"/>
          <w:sz w:val="22"/>
          <w:szCs w:val="22"/>
        </w:rPr>
        <w:t>.</w:t>
      </w:r>
      <w:r w:rsidRPr="00B04AB5">
        <w:rPr>
          <w:rFonts w:asciiTheme="minorHAnsi" w:hAnsiTheme="minorHAnsi" w:cstheme="minorHAnsi"/>
          <w:sz w:val="22"/>
          <w:szCs w:val="22"/>
        </w:rPr>
        <w:t>zł</w:t>
      </w:r>
      <w:r w:rsidRPr="00B04AB5">
        <w:rPr>
          <w:rFonts w:asciiTheme="minorHAnsi" w:hAnsiTheme="minorHAnsi" w:cstheme="minorHAnsi"/>
          <w:spacing w:val="-1"/>
          <w:sz w:val="22"/>
          <w:szCs w:val="22"/>
        </w:rPr>
        <w:t>);</w:t>
      </w:r>
    </w:p>
    <w:p w14:paraId="1448A0B2" w14:textId="13304BDF" w:rsidR="00AC1FF3" w:rsidRPr="00B04AB5" w:rsidRDefault="00AC1FF3" w:rsidP="00DE7E32">
      <w:pPr>
        <w:ind w:left="360"/>
        <w:jc w:val="both"/>
        <w:rPr>
          <w:rFonts w:asciiTheme="minorHAnsi" w:hAnsiTheme="minorHAnsi" w:cstheme="minorHAnsi"/>
          <w:sz w:val="22"/>
          <w:szCs w:val="22"/>
        </w:rPr>
      </w:pPr>
      <w:r w:rsidRPr="00B04AB5">
        <w:rPr>
          <w:rFonts w:asciiTheme="minorHAnsi" w:hAnsiTheme="minorHAnsi" w:cstheme="minorHAnsi"/>
          <w:spacing w:val="-1"/>
          <w:sz w:val="22"/>
          <w:szCs w:val="22"/>
        </w:rPr>
        <w:t xml:space="preserve"> i podatek VAT</w:t>
      </w:r>
      <w:r w:rsidRPr="00B04AB5">
        <w:rPr>
          <w:rFonts w:asciiTheme="minorHAnsi" w:hAnsiTheme="minorHAnsi" w:cstheme="minorHAnsi"/>
          <w:sz w:val="22"/>
          <w:szCs w:val="22"/>
        </w:rPr>
        <w:t>, który wynosi ………………… PLN (słownie: ……………. zł).</w:t>
      </w:r>
    </w:p>
    <w:p w14:paraId="41497C78" w14:textId="3F657A1C" w:rsidR="00AC1FF3" w:rsidRPr="00B04AB5" w:rsidRDefault="00AC1FF3" w:rsidP="00AC1FF3">
      <w:pPr>
        <w:numPr>
          <w:ilvl w:val="0"/>
          <w:numId w:val="6"/>
        </w:numPr>
        <w:autoSpaceDE w:val="0"/>
        <w:autoSpaceDN w:val="0"/>
        <w:adjustRightInd w:val="0"/>
        <w:spacing w:before="240"/>
        <w:jc w:val="both"/>
        <w:rPr>
          <w:rFonts w:asciiTheme="minorHAnsi" w:hAnsiTheme="minorHAnsi" w:cstheme="minorHAnsi"/>
          <w:b/>
          <w:sz w:val="22"/>
          <w:szCs w:val="22"/>
          <w:u w:val="single"/>
        </w:rPr>
      </w:pPr>
      <w:r w:rsidRPr="00B04AB5">
        <w:rPr>
          <w:rFonts w:asciiTheme="minorHAnsi" w:hAnsiTheme="minorHAnsi" w:cstheme="minorHAnsi"/>
          <w:b/>
          <w:bCs/>
          <w:sz w:val="22"/>
          <w:szCs w:val="22"/>
        </w:rPr>
        <w:t xml:space="preserve">Maksymalna wartość przedmiotu umowy dla </w:t>
      </w:r>
      <w:r w:rsidRPr="00B04AB5">
        <w:rPr>
          <w:rFonts w:asciiTheme="minorHAnsi" w:hAnsiTheme="minorHAnsi" w:cstheme="minorHAnsi"/>
          <w:b/>
          <w:sz w:val="22"/>
          <w:szCs w:val="22"/>
          <w:u w:val="single"/>
        </w:rPr>
        <w:t>Szkoły Podstawowej nr 341, ul. Oławska 3, 01-</w:t>
      </w:r>
      <w:r w:rsidR="008F3B56">
        <w:rPr>
          <w:rFonts w:asciiTheme="minorHAnsi" w:hAnsiTheme="minorHAnsi" w:cstheme="minorHAnsi"/>
          <w:b/>
          <w:sz w:val="22"/>
          <w:szCs w:val="22"/>
          <w:u w:val="single"/>
        </w:rPr>
        <w:t> </w:t>
      </w:r>
      <w:r w:rsidRPr="00B04AB5">
        <w:rPr>
          <w:rFonts w:asciiTheme="minorHAnsi" w:hAnsiTheme="minorHAnsi" w:cstheme="minorHAnsi"/>
          <w:b/>
          <w:sz w:val="22"/>
          <w:szCs w:val="22"/>
          <w:u w:val="single"/>
        </w:rPr>
        <w:t xml:space="preserve">494 Warszawa </w:t>
      </w:r>
      <w:r w:rsidRPr="00B04AB5">
        <w:rPr>
          <w:rFonts w:asciiTheme="minorHAnsi" w:hAnsiTheme="minorHAnsi" w:cstheme="minorHAnsi"/>
          <w:sz w:val="22"/>
          <w:szCs w:val="22"/>
          <w:u w:val="single"/>
        </w:rPr>
        <w:t>wynosi</w:t>
      </w:r>
      <w:r w:rsidRPr="00B04AB5">
        <w:rPr>
          <w:rFonts w:asciiTheme="minorHAnsi" w:hAnsiTheme="minorHAnsi" w:cstheme="minorHAnsi"/>
          <w:b/>
          <w:sz w:val="22"/>
          <w:szCs w:val="22"/>
          <w:u w:val="single"/>
        </w:rPr>
        <w:t>:</w:t>
      </w:r>
    </w:p>
    <w:p w14:paraId="3B38DD16" w14:textId="1A61F990" w:rsidR="00AC1FF3" w:rsidRPr="00B04AB5" w:rsidRDefault="00AC1FF3" w:rsidP="00AC1FF3">
      <w:pPr>
        <w:ind w:left="360"/>
        <w:jc w:val="both"/>
        <w:rPr>
          <w:rFonts w:asciiTheme="minorHAnsi" w:hAnsiTheme="minorHAnsi" w:cstheme="minorHAnsi"/>
          <w:spacing w:val="-1"/>
          <w:sz w:val="22"/>
          <w:szCs w:val="22"/>
        </w:rPr>
      </w:pPr>
      <w:r w:rsidRPr="00B04AB5">
        <w:rPr>
          <w:rFonts w:asciiTheme="minorHAnsi" w:hAnsiTheme="minorHAnsi" w:cstheme="minorHAnsi"/>
          <w:b/>
          <w:bCs/>
          <w:sz w:val="22"/>
          <w:szCs w:val="22"/>
        </w:rPr>
        <w:t>brutto:</w:t>
      </w:r>
      <w:r w:rsidRPr="00B04AB5">
        <w:rPr>
          <w:rFonts w:asciiTheme="minorHAnsi" w:hAnsiTheme="minorHAnsi" w:cstheme="minorHAnsi"/>
          <w:sz w:val="22"/>
          <w:szCs w:val="22"/>
        </w:rPr>
        <w:t xml:space="preserve"> ………………...…. PLN </w:t>
      </w:r>
      <w:r w:rsidRPr="00B04AB5">
        <w:rPr>
          <w:rFonts w:asciiTheme="minorHAnsi" w:hAnsiTheme="minorHAnsi" w:cstheme="minorHAnsi"/>
          <w:spacing w:val="-1"/>
          <w:sz w:val="22"/>
          <w:szCs w:val="22"/>
        </w:rPr>
        <w:t>(słownie: ……………………………………</w:t>
      </w:r>
      <w:proofErr w:type="gramStart"/>
      <w:r w:rsidRPr="00B04AB5">
        <w:rPr>
          <w:rFonts w:asciiTheme="minorHAnsi" w:hAnsiTheme="minorHAnsi" w:cstheme="minorHAnsi"/>
          <w:spacing w:val="-1"/>
          <w:sz w:val="22"/>
          <w:szCs w:val="22"/>
        </w:rPr>
        <w:t>…….….…</w:t>
      </w:r>
      <w:proofErr w:type="gramEnd"/>
      <w:r w:rsidR="00675F67" w:rsidRPr="00B04AB5">
        <w:rPr>
          <w:rFonts w:asciiTheme="minorHAnsi" w:hAnsiTheme="minorHAnsi" w:cstheme="minorHAnsi"/>
          <w:spacing w:val="-1"/>
          <w:sz w:val="22"/>
          <w:szCs w:val="22"/>
        </w:rPr>
        <w:t>…</w:t>
      </w:r>
      <w:r w:rsidRPr="00B04AB5">
        <w:rPr>
          <w:rFonts w:asciiTheme="minorHAnsi" w:hAnsiTheme="minorHAnsi" w:cstheme="minorHAnsi"/>
          <w:spacing w:val="-1"/>
          <w:sz w:val="22"/>
          <w:szCs w:val="22"/>
        </w:rPr>
        <w:t xml:space="preserve"> zł);</w:t>
      </w:r>
    </w:p>
    <w:p w14:paraId="0F867880" w14:textId="77777777" w:rsidR="00AC1FF3" w:rsidRPr="00B04AB5" w:rsidRDefault="00AC1FF3" w:rsidP="00AC1FF3">
      <w:pPr>
        <w:ind w:left="360"/>
        <w:jc w:val="both"/>
        <w:rPr>
          <w:rFonts w:asciiTheme="minorHAnsi" w:hAnsiTheme="minorHAnsi" w:cstheme="minorHAnsi"/>
          <w:b/>
          <w:bCs/>
          <w:spacing w:val="-1"/>
          <w:sz w:val="22"/>
          <w:szCs w:val="22"/>
        </w:rPr>
      </w:pPr>
      <w:r w:rsidRPr="00B04AB5">
        <w:rPr>
          <w:rFonts w:asciiTheme="minorHAnsi" w:hAnsiTheme="minorHAnsi" w:cstheme="minorHAnsi"/>
          <w:spacing w:val="-1"/>
          <w:sz w:val="22"/>
          <w:szCs w:val="22"/>
        </w:rPr>
        <w:t>w tym:</w:t>
      </w:r>
    </w:p>
    <w:p w14:paraId="34C9825E" w14:textId="5499684F" w:rsidR="00AC1FF3" w:rsidRPr="00B04AB5" w:rsidRDefault="00AC1FF3" w:rsidP="00AC1FF3">
      <w:pPr>
        <w:ind w:left="360"/>
        <w:jc w:val="both"/>
        <w:rPr>
          <w:rFonts w:asciiTheme="minorHAnsi" w:hAnsiTheme="minorHAnsi" w:cstheme="minorHAnsi"/>
          <w:spacing w:val="-1"/>
          <w:sz w:val="22"/>
          <w:szCs w:val="22"/>
        </w:rPr>
      </w:pPr>
      <w:proofErr w:type="gramStart"/>
      <w:r w:rsidRPr="00B04AB5">
        <w:rPr>
          <w:rFonts w:asciiTheme="minorHAnsi" w:hAnsiTheme="minorHAnsi" w:cstheme="minorHAnsi"/>
          <w:b/>
          <w:bCs/>
          <w:spacing w:val="-1"/>
          <w:sz w:val="22"/>
          <w:szCs w:val="22"/>
        </w:rPr>
        <w:t>netto:</w:t>
      </w:r>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PLN (</w:t>
      </w:r>
      <w:proofErr w:type="gramStart"/>
      <w:r w:rsidRPr="00B04AB5">
        <w:rPr>
          <w:rFonts w:asciiTheme="minorHAnsi" w:hAnsiTheme="minorHAnsi" w:cstheme="minorHAnsi"/>
          <w:sz w:val="22"/>
          <w:szCs w:val="22"/>
        </w:rPr>
        <w:t>słownie:  …</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proofErr w:type="gramStart"/>
      <w:r w:rsidR="00675F67"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zł</w:t>
      </w:r>
      <w:r w:rsidRPr="00B04AB5">
        <w:rPr>
          <w:rFonts w:asciiTheme="minorHAnsi" w:hAnsiTheme="minorHAnsi" w:cstheme="minorHAnsi"/>
          <w:spacing w:val="-1"/>
          <w:sz w:val="22"/>
          <w:szCs w:val="22"/>
        </w:rPr>
        <w:t>);</w:t>
      </w:r>
    </w:p>
    <w:p w14:paraId="296737EB" w14:textId="7AFE91E7" w:rsidR="00AC1FF3" w:rsidRPr="00B04AB5" w:rsidRDefault="00AC1FF3" w:rsidP="00DE7E32">
      <w:pPr>
        <w:ind w:left="360"/>
        <w:jc w:val="both"/>
        <w:rPr>
          <w:rFonts w:asciiTheme="minorHAnsi" w:hAnsiTheme="minorHAnsi" w:cstheme="minorHAnsi"/>
          <w:sz w:val="22"/>
          <w:szCs w:val="22"/>
        </w:rPr>
      </w:pPr>
      <w:r w:rsidRPr="00B04AB5">
        <w:rPr>
          <w:rFonts w:asciiTheme="minorHAnsi" w:hAnsiTheme="minorHAnsi" w:cstheme="minorHAnsi"/>
          <w:spacing w:val="-1"/>
          <w:sz w:val="22"/>
          <w:szCs w:val="22"/>
        </w:rPr>
        <w:t xml:space="preserve"> i podatek VAT</w:t>
      </w:r>
      <w:r w:rsidRPr="00B04AB5">
        <w:rPr>
          <w:rFonts w:asciiTheme="minorHAnsi" w:hAnsiTheme="minorHAnsi" w:cstheme="minorHAnsi"/>
          <w:sz w:val="22"/>
          <w:szCs w:val="22"/>
        </w:rPr>
        <w:t>, który wynosi ………………… PLN (słownie: ……………. zł).</w:t>
      </w:r>
    </w:p>
    <w:p w14:paraId="77D90431" w14:textId="40776348" w:rsidR="00AC1FF3" w:rsidRPr="00B04AB5" w:rsidRDefault="00AC1FF3" w:rsidP="00AC1FF3">
      <w:pPr>
        <w:numPr>
          <w:ilvl w:val="0"/>
          <w:numId w:val="6"/>
        </w:numPr>
        <w:autoSpaceDE w:val="0"/>
        <w:autoSpaceDN w:val="0"/>
        <w:adjustRightInd w:val="0"/>
        <w:spacing w:before="240"/>
        <w:jc w:val="both"/>
        <w:rPr>
          <w:rFonts w:asciiTheme="minorHAnsi" w:hAnsiTheme="minorHAnsi" w:cstheme="minorHAnsi"/>
          <w:b/>
          <w:sz w:val="22"/>
          <w:szCs w:val="22"/>
          <w:u w:val="single"/>
        </w:rPr>
      </w:pPr>
      <w:r w:rsidRPr="00B04AB5">
        <w:rPr>
          <w:rFonts w:asciiTheme="minorHAnsi" w:hAnsiTheme="minorHAnsi" w:cstheme="minorHAnsi"/>
          <w:b/>
          <w:bCs/>
          <w:sz w:val="22"/>
          <w:szCs w:val="22"/>
        </w:rPr>
        <w:t xml:space="preserve">Maksymalna wartość przedmiotu umowy dla </w:t>
      </w:r>
      <w:r w:rsidRPr="00B04AB5">
        <w:rPr>
          <w:rFonts w:asciiTheme="minorHAnsi" w:hAnsiTheme="minorHAnsi" w:cstheme="minorHAnsi"/>
          <w:b/>
          <w:sz w:val="22"/>
          <w:szCs w:val="22"/>
          <w:u w:val="single"/>
        </w:rPr>
        <w:t>Szkoły Podstawowej nr 350, ul. Irzykowskiego 1a, 01-3</w:t>
      </w:r>
      <w:r w:rsidR="00863E46" w:rsidRPr="00B04AB5">
        <w:rPr>
          <w:rFonts w:asciiTheme="minorHAnsi" w:hAnsiTheme="minorHAnsi" w:cstheme="minorHAnsi"/>
          <w:b/>
          <w:sz w:val="22"/>
          <w:szCs w:val="22"/>
          <w:u w:val="single"/>
        </w:rPr>
        <w:t>17</w:t>
      </w:r>
      <w:r w:rsidRPr="00B04AB5">
        <w:rPr>
          <w:rFonts w:asciiTheme="minorHAnsi" w:hAnsiTheme="minorHAnsi" w:cstheme="minorHAnsi"/>
          <w:b/>
          <w:sz w:val="22"/>
          <w:szCs w:val="22"/>
          <w:u w:val="single"/>
        </w:rPr>
        <w:t xml:space="preserve"> Warszawa </w:t>
      </w:r>
      <w:r w:rsidRPr="00B04AB5">
        <w:rPr>
          <w:rFonts w:asciiTheme="minorHAnsi" w:hAnsiTheme="minorHAnsi" w:cstheme="minorHAnsi"/>
          <w:sz w:val="22"/>
          <w:szCs w:val="22"/>
          <w:u w:val="single"/>
        </w:rPr>
        <w:t>wynosi</w:t>
      </w:r>
      <w:r w:rsidRPr="00B04AB5">
        <w:rPr>
          <w:rFonts w:asciiTheme="minorHAnsi" w:hAnsiTheme="minorHAnsi" w:cstheme="minorHAnsi"/>
          <w:b/>
          <w:sz w:val="22"/>
          <w:szCs w:val="22"/>
          <w:u w:val="single"/>
        </w:rPr>
        <w:t>:</w:t>
      </w:r>
    </w:p>
    <w:p w14:paraId="5B82B320" w14:textId="048F518D" w:rsidR="00AC1FF3" w:rsidRPr="00B04AB5" w:rsidRDefault="00AC1FF3" w:rsidP="00AC1FF3">
      <w:pPr>
        <w:ind w:left="360"/>
        <w:jc w:val="both"/>
        <w:rPr>
          <w:rFonts w:asciiTheme="minorHAnsi" w:hAnsiTheme="minorHAnsi" w:cstheme="minorHAnsi"/>
          <w:spacing w:val="-1"/>
          <w:sz w:val="22"/>
          <w:szCs w:val="22"/>
        </w:rPr>
      </w:pPr>
      <w:r w:rsidRPr="00B04AB5">
        <w:rPr>
          <w:rFonts w:asciiTheme="minorHAnsi" w:hAnsiTheme="minorHAnsi" w:cstheme="minorHAnsi"/>
          <w:b/>
          <w:bCs/>
          <w:sz w:val="22"/>
          <w:szCs w:val="22"/>
        </w:rPr>
        <w:t>brutto:</w:t>
      </w:r>
      <w:r w:rsidRPr="00B04AB5">
        <w:rPr>
          <w:rFonts w:asciiTheme="minorHAnsi" w:hAnsiTheme="minorHAnsi" w:cstheme="minorHAnsi"/>
          <w:sz w:val="22"/>
          <w:szCs w:val="22"/>
        </w:rPr>
        <w:t xml:space="preserve"> ………………...…. PLN </w:t>
      </w:r>
      <w:r w:rsidRPr="00B04AB5">
        <w:rPr>
          <w:rFonts w:asciiTheme="minorHAnsi" w:hAnsiTheme="minorHAnsi" w:cstheme="minorHAnsi"/>
          <w:spacing w:val="-1"/>
          <w:sz w:val="22"/>
          <w:szCs w:val="22"/>
        </w:rPr>
        <w:t>(słownie: ……………………………………</w:t>
      </w:r>
      <w:proofErr w:type="gramStart"/>
      <w:r w:rsidRPr="00B04AB5">
        <w:rPr>
          <w:rFonts w:asciiTheme="minorHAnsi" w:hAnsiTheme="minorHAnsi" w:cstheme="minorHAnsi"/>
          <w:spacing w:val="-1"/>
          <w:sz w:val="22"/>
          <w:szCs w:val="22"/>
        </w:rPr>
        <w:t>…….</w:t>
      </w:r>
      <w:proofErr w:type="gramEnd"/>
      <w:r w:rsidRPr="00B04AB5">
        <w:rPr>
          <w:rFonts w:asciiTheme="minorHAnsi" w:hAnsiTheme="minorHAnsi" w:cstheme="minorHAnsi"/>
          <w:spacing w:val="-1"/>
          <w:sz w:val="22"/>
          <w:szCs w:val="22"/>
        </w:rPr>
        <w:t>….</w:t>
      </w:r>
      <w:r w:rsidR="00675F67" w:rsidRPr="00B04AB5">
        <w:rPr>
          <w:rFonts w:asciiTheme="minorHAnsi" w:hAnsiTheme="minorHAnsi" w:cstheme="minorHAnsi"/>
          <w:spacing w:val="-1"/>
          <w:sz w:val="22"/>
          <w:szCs w:val="22"/>
        </w:rPr>
        <w:t xml:space="preserve"> …. </w:t>
      </w:r>
      <w:r w:rsidRPr="00B04AB5">
        <w:rPr>
          <w:rFonts w:asciiTheme="minorHAnsi" w:hAnsiTheme="minorHAnsi" w:cstheme="minorHAnsi"/>
          <w:spacing w:val="-1"/>
          <w:sz w:val="22"/>
          <w:szCs w:val="22"/>
        </w:rPr>
        <w:t>zł);</w:t>
      </w:r>
    </w:p>
    <w:p w14:paraId="401EBF0C" w14:textId="77777777" w:rsidR="00AC1FF3" w:rsidRPr="00B04AB5" w:rsidRDefault="00AC1FF3" w:rsidP="00AC1FF3">
      <w:pPr>
        <w:ind w:left="360"/>
        <w:jc w:val="both"/>
        <w:rPr>
          <w:rFonts w:asciiTheme="minorHAnsi" w:hAnsiTheme="minorHAnsi" w:cstheme="minorHAnsi"/>
          <w:b/>
          <w:bCs/>
          <w:spacing w:val="-1"/>
          <w:sz w:val="22"/>
          <w:szCs w:val="22"/>
        </w:rPr>
      </w:pPr>
      <w:r w:rsidRPr="00B04AB5">
        <w:rPr>
          <w:rFonts w:asciiTheme="minorHAnsi" w:hAnsiTheme="minorHAnsi" w:cstheme="minorHAnsi"/>
          <w:spacing w:val="-1"/>
          <w:sz w:val="22"/>
          <w:szCs w:val="22"/>
        </w:rPr>
        <w:t>w tym:</w:t>
      </w:r>
    </w:p>
    <w:p w14:paraId="769402D4" w14:textId="44642EF3" w:rsidR="00AC1FF3" w:rsidRPr="00B04AB5" w:rsidRDefault="00AC1FF3" w:rsidP="00AC1FF3">
      <w:pPr>
        <w:ind w:left="360"/>
        <w:jc w:val="both"/>
        <w:rPr>
          <w:rFonts w:asciiTheme="minorHAnsi" w:hAnsiTheme="minorHAnsi" w:cstheme="minorHAnsi"/>
          <w:spacing w:val="-1"/>
          <w:sz w:val="22"/>
          <w:szCs w:val="22"/>
        </w:rPr>
      </w:pPr>
      <w:proofErr w:type="gramStart"/>
      <w:r w:rsidRPr="00B04AB5">
        <w:rPr>
          <w:rFonts w:asciiTheme="minorHAnsi" w:hAnsiTheme="minorHAnsi" w:cstheme="minorHAnsi"/>
          <w:b/>
          <w:bCs/>
          <w:spacing w:val="-1"/>
          <w:sz w:val="22"/>
          <w:szCs w:val="22"/>
        </w:rPr>
        <w:t>netto:</w:t>
      </w:r>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PLN (</w:t>
      </w:r>
      <w:proofErr w:type="gramStart"/>
      <w:r w:rsidRPr="00B04AB5">
        <w:rPr>
          <w:rFonts w:asciiTheme="minorHAnsi" w:hAnsiTheme="minorHAnsi" w:cstheme="minorHAnsi"/>
          <w:sz w:val="22"/>
          <w:szCs w:val="22"/>
        </w:rPr>
        <w:t>słownie:  …</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r w:rsidR="00675F67" w:rsidRPr="00B04AB5">
        <w:rPr>
          <w:rFonts w:asciiTheme="minorHAnsi" w:hAnsiTheme="minorHAnsi" w:cstheme="minorHAnsi"/>
          <w:sz w:val="22"/>
          <w:szCs w:val="22"/>
        </w:rPr>
        <w:t>……</w:t>
      </w:r>
      <w:r w:rsidRPr="00B04AB5">
        <w:rPr>
          <w:rFonts w:asciiTheme="minorHAnsi" w:hAnsiTheme="minorHAnsi" w:cstheme="minorHAnsi"/>
          <w:sz w:val="22"/>
          <w:szCs w:val="22"/>
        </w:rPr>
        <w:t>zł</w:t>
      </w:r>
      <w:r w:rsidRPr="00B04AB5">
        <w:rPr>
          <w:rFonts w:asciiTheme="minorHAnsi" w:hAnsiTheme="minorHAnsi" w:cstheme="minorHAnsi"/>
          <w:spacing w:val="-1"/>
          <w:sz w:val="22"/>
          <w:szCs w:val="22"/>
        </w:rPr>
        <w:t>);</w:t>
      </w:r>
    </w:p>
    <w:p w14:paraId="79864448" w14:textId="20ABD45C" w:rsidR="00AC1FF3" w:rsidRPr="00B04AB5" w:rsidRDefault="00AC1FF3" w:rsidP="00DE7E32">
      <w:pPr>
        <w:ind w:left="360"/>
        <w:jc w:val="both"/>
        <w:rPr>
          <w:rFonts w:asciiTheme="minorHAnsi" w:hAnsiTheme="minorHAnsi" w:cstheme="minorHAnsi"/>
          <w:sz w:val="22"/>
          <w:szCs w:val="22"/>
        </w:rPr>
      </w:pPr>
      <w:r w:rsidRPr="00B04AB5">
        <w:rPr>
          <w:rFonts w:asciiTheme="minorHAnsi" w:hAnsiTheme="minorHAnsi" w:cstheme="minorHAnsi"/>
          <w:spacing w:val="-1"/>
          <w:sz w:val="22"/>
          <w:szCs w:val="22"/>
        </w:rPr>
        <w:t xml:space="preserve"> i podatek VAT</w:t>
      </w:r>
      <w:r w:rsidRPr="00B04AB5">
        <w:rPr>
          <w:rFonts w:asciiTheme="minorHAnsi" w:hAnsiTheme="minorHAnsi" w:cstheme="minorHAnsi"/>
          <w:sz w:val="22"/>
          <w:szCs w:val="22"/>
        </w:rPr>
        <w:t>, który wynosi ………………… PLN (słownie: ……………. zł).</w:t>
      </w:r>
    </w:p>
    <w:p w14:paraId="2EF6803C" w14:textId="77777777" w:rsidR="00AC1FF3" w:rsidRPr="00B04AB5" w:rsidRDefault="00AC1FF3" w:rsidP="00AC1FF3">
      <w:pPr>
        <w:numPr>
          <w:ilvl w:val="0"/>
          <w:numId w:val="6"/>
        </w:numPr>
        <w:autoSpaceDE w:val="0"/>
        <w:autoSpaceDN w:val="0"/>
        <w:adjustRightInd w:val="0"/>
        <w:spacing w:before="240"/>
        <w:jc w:val="both"/>
        <w:rPr>
          <w:rFonts w:asciiTheme="minorHAnsi" w:hAnsiTheme="minorHAnsi" w:cstheme="minorHAnsi"/>
          <w:b/>
          <w:sz w:val="22"/>
          <w:szCs w:val="22"/>
          <w:u w:val="single"/>
        </w:rPr>
      </w:pPr>
      <w:r w:rsidRPr="00B04AB5">
        <w:rPr>
          <w:rFonts w:asciiTheme="minorHAnsi" w:hAnsiTheme="minorHAnsi" w:cstheme="minorHAnsi"/>
          <w:b/>
          <w:bCs/>
          <w:sz w:val="22"/>
          <w:szCs w:val="22"/>
        </w:rPr>
        <w:t xml:space="preserve">Maksymalna wartość przedmiotu umowy dla </w:t>
      </w:r>
      <w:r w:rsidRPr="00B04AB5">
        <w:rPr>
          <w:rFonts w:asciiTheme="minorHAnsi" w:hAnsiTheme="minorHAnsi" w:cstheme="minorHAnsi"/>
          <w:b/>
          <w:sz w:val="22"/>
          <w:szCs w:val="22"/>
          <w:u w:val="single"/>
        </w:rPr>
        <w:t xml:space="preserve">Szkoły Podstawowej nr 357, ul. Zachodzącego Słońca 25, 01-495 Warszawa </w:t>
      </w:r>
      <w:r w:rsidRPr="00B04AB5">
        <w:rPr>
          <w:rFonts w:asciiTheme="minorHAnsi" w:hAnsiTheme="minorHAnsi" w:cstheme="minorHAnsi"/>
          <w:sz w:val="22"/>
          <w:szCs w:val="22"/>
          <w:u w:val="single"/>
        </w:rPr>
        <w:t>wynosi</w:t>
      </w:r>
      <w:r w:rsidRPr="00B04AB5">
        <w:rPr>
          <w:rFonts w:asciiTheme="minorHAnsi" w:hAnsiTheme="minorHAnsi" w:cstheme="minorHAnsi"/>
          <w:b/>
          <w:sz w:val="22"/>
          <w:szCs w:val="22"/>
          <w:u w:val="single"/>
        </w:rPr>
        <w:t>:</w:t>
      </w:r>
    </w:p>
    <w:p w14:paraId="41A23DDC" w14:textId="7F72A011" w:rsidR="00AC1FF3" w:rsidRPr="00B04AB5" w:rsidRDefault="00AC1FF3" w:rsidP="00AC1FF3">
      <w:pPr>
        <w:ind w:left="360"/>
        <w:jc w:val="both"/>
        <w:rPr>
          <w:rFonts w:asciiTheme="minorHAnsi" w:hAnsiTheme="minorHAnsi" w:cstheme="minorHAnsi"/>
          <w:spacing w:val="-1"/>
          <w:sz w:val="22"/>
          <w:szCs w:val="22"/>
        </w:rPr>
      </w:pPr>
      <w:r w:rsidRPr="00B04AB5">
        <w:rPr>
          <w:rFonts w:asciiTheme="minorHAnsi" w:hAnsiTheme="minorHAnsi" w:cstheme="minorHAnsi"/>
          <w:b/>
          <w:bCs/>
          <w:sz w:val="22"/>
          <w:szCs w:val="22"/>
        </w:rPr>
        <w:t>brutto:</w:t>
      </w:r>
      <w:r w:rsidRPr="00B04AB5">
        <w:rPr>
          <w:rFonts w:asciiTheme="minorHAnsi" w:hAnsiTheme="minorHAnsi" w:cstheme="minorHAnsi"/>
          <w:sz w:val="22"/>
          <w:szCs w:val="22"/>
        </w:rPr>
        <w:t xml:space="preserve"> ………………...…. PLN </w:t>
      </w:r>
      <w:r w:rsidRPr="00B04AB5">
        <w:rPr>
          <w:rFonts w:asciiTheme="minorHAnsi" w:hAnsiTheme="minorHAnsi" w:cstheme="minorHAnsi"/>
          <w:spacing w:val="-1"/>
          <w:sz w:val="22"/>
          <w:szCs w:val="22"/>
        </w:rPr>
        <w:t>(słownie: ……………………………………</w:t>
      </w:r>
      <w:proofErr w:type="gramStart"/>
      <w:r w:rsidRPr="00B04AB5">
        <w:rPr>
          <w:rFonts w:asciiTheme="minorHAnsi" w:hAnsiTheme="minorHAnsi" w:cstheme="minorHAnsi"/>
          <w:spacing w:val="-1"/>
          <w:sz w:val="22"/>
          <w:szCs w:val="22"/>
        </w:rPr>
        <w:t>…….…</w:t>
      </w:r>
      <w:r w:rsidR="00675F67" w:rsidRPr="00B04AB5">
        <w:rPr>
          <w:rFonts w:asciiTheme="minorHAnsi" w:hAnsiTheme="minorHAnsi" w:cstheme="minorHAnsi"/>
          <w:spacing w:val="-1"/>
          <w:sz w:val="22"/>
          <w:szCs w:val="22"/>
        </w:rPr>
        <w:t>….</w:t>
      </w:r>
      <w:proofErr w:type="gramEnd"/>
      <w:r w:rsidR="00675F67" w:rsidRPr="00B04AB5">
        <w:rPr>
          <w:rFonts w:asciiTheme="minorHAnsi" w:hAnsiTheme="minorHAnsi" w:cstheme="minorHAnsi"/>
          <w:spacing w:val="-1"/>
          <w:sz w:val="22"/>
          <w:szCs w:val="22"/>
        </w:rPr>
        <w:t>.</w:t>
      </w:r>
      <w:r w:rsidRPr="00B04AB5">
        <w:rPr>
          <w:rFonts w:asciiTheme="minorHAnsi" w:hAnsiTheme="minorHAnsi" w:cstheme="minorHAnsi"/>
          <w:spacing w:val="-1"/>
          <w:sz w:val="22"/>
          <w:szCs w:val="22"/>
        </w:rPr>
        <w:t>…. zł);</w:t>
      </w:r>
    </w:p>
    <w:p w14:paraId="082C0661" w14:textId="76EA16FC" w:rsidR="00AC1FF3" w:rsidRPr="00B04AB5" w:rsidRDefault="00AC1FF3" w:rsidP="00AC1FF3">
      <w:pPr>
        <w:ind w:left="360"/>
        <w:jc w:val="both"/>
        <w:rPr>
          <w:rFonts w:asciiTheme="minorHAnsi" w:hAnsiTheme="minorHAnsi" w:cstheme="minorHAnsi"/>
          <w:b/>
          <w:bCs/>
          <w:spacing w:val="-1"/>
          <w:sz w:val="22"/>
          <w:szCs w:val="22"/>
        </w:rPr>
      </w:pPr>
      <w:r w:rsidRPr="00B04AB5">
        <w:rPr>
          <w:rFonts w:asciiTheme="minorHAnsi" w:hAnsiTheme="minorHAnsi" w:cstheme="minorHAnsi"/>
          <w:spacing w:val="-1"/>
          <w:sz w:val="22"/>
          <w:szCs w:val="22"/>
        </w:rPr>
        <w:t>w tym</w:t>
      </w:r>
      <w:r w:rsidR="00675F67" w:rsidRPr="00B04AB5">
        <w:rPr>
          <w:rFonts w:asciiTheme="minorHAnsi" w:hAnsiTheme="minorHAnsi" w:cstheme="minorHAnsi"/>
          <w:spacing w:val="-1"/>
          <w:sz w:val="22"/>
          <w:szCs w:val="22"/>
        </w:rPr>
        <w:t>:</w:t>
      </w:r>
    </w:p>
    <w:p w14:paraId="1BFD6878" w14:textId="10759CFF" w:rsidR="00AC1FF3" w:rsidRPr="00B04AB5" w:rsidRDefault="00AC1FF3" w:rsidP="00AC1FF3">
      <w:pPr>
        <w:ind w:left="360"/>
        <w:jc w:val="both"/>
        <w:rPr>
          <w:rFonts w:asciiTheme="minorHAnsi" w:hAnsiTheme="minorHAnsi" w:cstheme="minorHAnsi"/>
          <w:spacing w:val="-1"/>
          <w:sz w:val="22"/>
          <w:szCs w:val="22"/>
        </w:rPr>
      </w:pPr>
      <w:proofErr w:type="gramStart"/>
      <w:r w:rsidRPr="00B04AB5">
        <w:rPr>
          <w:rFonts w:asciiTheme="minorHAnsi" w:hAnsiTheme="minorHAnsi" w:cstheme="minorHAnsi"/>
          <w:b/>
          <w:bCs/>
          <w:spacing w:val="-1"/>
          <w:sz w:val="22"/>
          <w:szCs w:val="22"/>
        </w:rPr>
        <w:t>netto:</w:t>
      </w:r>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PLN (</w:t>
      </w:r>
      <w:proofErr w:type="gramStart"/>
      <w:r w:rsidRPr="00B04AB5">
        <w:rPr>
          <w:rFonts w:asciiTheme="minorHAnsi" w:hAnsiTheme="minorHAnsi" w:cstheme="minorHAnsi"/>
          <w:sz w:val="22"/>
          <w:szCs w:val="22"/>
        </w:rPr>
        <w:t>słownie:  …</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r w:rsidR="00675F67" w:rsidRPr="00B04AB5">
        <w:rPr>
          <w:rFonts w:asciiTheme="minorHAnsi" w:hAnsiTheme="minorHAnsi" w:cstheme="minorHAnsi"/>
          <w:sz w:val="22"/>
          <w:szCs w:val="22"/>
        </w:rPr>
        <w:t>……</w:t>
      </w:r>
      <w:r w:rsidRPr="00B04AB5">
        <w:rPr>
          <w:rFonts w:asciiTheme="minorHAnsi" w:hAnsiTheme="minorHAnsi" w:cstheme="minorHAnsi"/>
          <w:sz w:val="22"/>
          <w:szCs w:val="22"/>
        </w:rPr>
        <w:t>……. zł</w:t>
      </w:r>
      <w:r w:rsidRPr="00B04AB5">
        <w:rPr>
          <w:rFonts w:asciiTheme="minorHAnsi" w:hAnsiTheme="minorHAnsi" w:cstheme="minorHAnsi"/>
          <w:spacing w:val="-1"/>
          <w:sz w:val="22"/>
          <w:szCs w:val="22"/>
        </w:rPr>
        <w:t>);</w:t>
      </w:r>
    </w:p>
    <w:p w14:paraId="2CDF08D7" w14:textId="78C2B4B4" w:rsidR="00AC1FF3" w:rsidRPr="00B04AB5" w:rsidRDefault="00AC1FF3" w:rsidP="00DE7E32">
      <w:pPr>
        <w:ind w:left="360"/>
        <w:jc w:val="both"/>
        <w:rPr>
          <w:rFonts w:asciiTheme="minorHAnsi" w:hAnsiTheme="minorHAnsi" w:cstheme="minorHAnsi"/>
          <w:sz w:val="22"/>
          <w:szCs w:val="22"/>
        </w:rPr>
      </w:pPr>
      <w:r w:rsidRPr="00B04AB5">
        <w:rPr>
          <w:rFonts w:asciiTheme="minorHAnsi" w:hAnsiTheme="minorHAnsi" w:cstheme="minorHAnsi"/>
          <w:spacing w:val="-1"/>
          <w:sz w:val="22"/>
          <w:szCs w:val="22"/>
        </w:rPr>
        <w:t xml:space="preserve"> i podatek VAT</w:t>
      </w:r>
      <w:r w:rsidRPr="00B04AB5">
        <w:rPr>
          <w:rFonts w:asciiTheme="minorHAnsi" w:hAnsiTheme="minorHAnsi" w:cstheme="minorHAnsi"/>
          <w:sz w:val="22"/>
          <w:szCs w:val="22"/>
        </w:rPr>
        <w:t>, który wynosi ………………… PLN (słownie: …………</w:t>
      </w:r>
      <w:r w:rsidR="00675F67" w:rsidRPr="00B04AB5">
        <w:rPr>
          <w:rFonts w:asciiTheme="minorHAnsi" w:hAnsiTheme="minorHAnsi" w:cstheme="minorHAnsi"/>
          <w:sz w:val="22"/>
          <w:szCs w:val="22"/>
        </w:rPr>
        <w:t>………………</w:t>
      </w:r>
      <w:r w:rsidRPr="00B04AB5">
        <w:rPr>
          <w:rFonts w:asciiTheme="minorHAnsi" w:hAnsiTheme="minorHAnsi" w:cstheme="minorHAnsi"/>
          <w:sz w:val="22"/>
          <w:szCs w:val="22"/>
        </w:rPr>
        <w:t>…. zł).</w:t>
      </w:r>
    </w:p>
    <w:p w14:paraId="0362E318" w14:textId="77777777" w:rsidR="00AC1FF3" w:rsidRPr="00B04AB5" w:rsidRDefault="00AC1FF3" w:rsidP="00AC1FF3">
      <w:pPr>
        <w:numPr>
          <w:ilvl w:val="0"/>
          <w:numId w:val="6"/>
        </w:numPr>
        <w:autoSpaceDE w:val="0"/>
        <w:autoSpaceDN w:val="0"/>
        <w:adjustRightInd w:val="0"/>
        <w:spacing w:before="240"/>
        <w:jc w:val="both"/>
        <w:rPr>
          <w:rFonts w:asciiTheme="minorHAnsi" w:hAnsiTheme="minorHAnsi" w:cstheme="minorHAnsi"/>
          <w:b/>
          <w:sz w:val="22"/>
          <w:szCs w:val="22"/>
          <w:u w:val="single"/>
        </w:rPr>
      </w:pPr>
      <w:r w:rsidRPr="00B04AB5">
        <w:rPr>
          <w:rFonts w:asciiTheme="minorHAnsi" w:hAnsiTheme="minorHAnsi" w:cstheme="minorHAnsi"/>
          <w:b/>
          <w:bCs/>
          <w:sz w:val="22"/>
          <w:szCs w:val="22"/>
        </w:rPr>
        <w:t xml:space="preserve">Maksymalna wartość przedmiotu umowy dla </w:t>
      </w:r>
      <w:r w:rsidRPr="00B04AB5">
        <w:rPr>
          <w:rFonts w:asciiTheme="minorHAnsi" w:hAnsiTheme="minorHAnsi" w:cstheme="minorHAnsi"/>
          <w:b/>
          <w:sz w:val="22"/>
          <w:szCs w:val="22"/>
          <w:u w:val="single"/>
        </w:rPr>
        <w:t xml:space="preserve">Szkoły Podstawowej nr 362, ul. Czumy 8, 01-355 Warszawa </w:t>
      </w:r>
      <w:r w:rsidRPr="00B04AB5">
        <w:rPr>
          <w:rFonts w:asciiTheme="minorHAnsi" w:hAnsiTheme="minorHAnsi" w:cstheme="minorHAnsi"/>
          <w:sz w:val="22"/>
          <w:szCs w:val="22"/>
          <w:u w:val="single"/>
        </w:rPr>
        <w:t>wynosi</w:t>
      </w:r>
      <w:r w:rsidRPr="00B04AB5">
        <w:rPr>
          <w:rFonts w:asciiTheme="minorHAnsi" w:hAnsiTheme="minorHAnsi" w:cstheme="minorHAnsi"/>
          <w:b/>
          <w:sz w:val="22"/>
          <w:szCs w:val="22"/>
          <w:u w:val="single"/>
        </w:rPr>
        <w:t>:</w:t>
      </w:r>
    </w:p>
    <w:p w14:paraId="03AED209" w14:textId="35A8029A" w:rsidR="00AC1FF3" w:rsidRPr="00B04AB5" w:rsidRDefault="00AC1FF3" w:rsidP="00AC1FF3">
      <w:pPr>
        <w:ind w:left="360"/>
        <w:jc w:val="both"/>
        <w:rPr>
          <w:rFonts w:asciiTheme="minorHAnsi" w:hAnsiTheme="minorHAnsi" w:cstheme="minorHAnsi"/>
          <w:spacing w:val="-1"/>
          <w:sz w:val="22"/>
          <w:szCs w:val="22"/>
        </w:rPr>
      </w:pPr>
      <w:r w:rsidRPr="00B04AB5">
        <w:rPr>
          <w:rFonts w:asciiTheme="minorHAnsi" w:hAnsiTheme="minorHAnsi" w:cstheme="minorHAnsi"/>
          <w:b/>
          <w:bCs/>
          <w:sz w:val="22"/>
          <w:szCs w:val="22"/>
        </w:rPr>
        <w:t>brutto:</w:t>
      </w:r>
      <w:r w:rsidRPr="00B04AB5">
        <w:rPr>
          <w:rFonts w:asciiTheme="minorHAnsi" w:hAnsiTheme="minorHAnsi" w:cstheme="minorHAnsi"/>
          <w:sz w:val="22"/>
          <w:szCs w:val="22"/>
        </w:rPr>
        <w:t xml:space="preserve"> ………………...…. PLN </w:t>
      </w:r>
      <w:r w:rsidRPr="00B04AB5">
        <w:rPr>
          <w:rFonts w:asciiTheme="minorHAnsi" w:hAnsiTheme="minorHAnsi" w:cstheme="minorHAnsi"/>
          <w:spacing w:val="-1"/>
          <w:sz w:val="22"/>
          <w:szCs w:val="22"/>
        </w:rPr>
        <w:t>(słownie: ……………………………………</w:t>
      </w:r>
      <w:proofErr w:type="gramStart"/>
      <w:r w:rsidRPr="00B04AB5">
        <w:rPr>
          <w:rFonts w:asciiTheme="minorHAnsi" w:hAnsiTheme="minorHAnsi" w:cstheme="minorHAnsi"/>
          <w:spacing w:val="-1"/>
          <w:sz w:val="22"/>
          <w:szCs w:val="22"/>
        </w:rPr>
        <w:t>…….….…</w:t>
      </w:r>
      <w:r w:rsidR="00675F67" w:rsidRPr="00B04AB5">
        <w:rPr>
          <w:rFonts w:asciiTheme="minorHAnsi" w:hAnsiTheme="minorHAnsi" w:cstheme="minorHAnsi"/>
          <w:spacing w:val="-1"/>
          <w:sz w:val="22"/>
          <w:szCs w:val="22"/>
        </w:rPr>
        <w:t>…..</w:t>
      </w:r>
      <w:proofErr w:type="gramEnd"/>
      <w:r w:rsidRPr="00B04AB5">
        <w:rPr>
          <w:rFonts w:asciiTheme="minorHAnsi" w:hAnsiTheme="minorHAnsi" w:cstheme="minorHAnsi"/>
          <w:spacing w:val="-1"/>
          <w:sz w:val="22"/>
          <w:szCs w:val="22"/>
        </w:rPr>
        <w:t xml:space="preserve"> zł);</w:t>
      </w:r>
    </w:p>
    <w:p w14:paraId="64BC4D3A" w14:textId="77777777" w:rsidR="00AC1FF3" w:rsidRPr="00B04AB5" w:rsidRDefault="00AC1FF3" w:rsidP="00AC1FF3">
      <w:pPr>
        <w:ind w:left="360"/>
        <w:jc w:val="both"/>
        <w:rPr>
          <w:rFonts w:asciiTheme="minorHAnsi" w:hAnsiTheme="minorHAnsi" w:cstheme="minorHAnsi"/>
          <w:b/>
          <w:bCs/>
          <w:spacing w:val="-1"/>
          <w:sz w:val="22"/>
          <w:szCs w:val="22"/>
        </w:rPr>
      </w:pPr>
      <w:r w:rsidRPr="00B04AB5">
        <w:rPr>
          <w:rFonts w:asciiTheme="minorHAnsi" w:hAnsiTheme="minorHAnsi" w:cstheme="minorHAnsi"/>
          <w:spacing w:val="-1"/>
          <w:sz w:val="22"/>
          <w:szCs w:val="22"/>
        </w:rPr>
        <w:t>w tym:</w:t>
      </w:r>
    </w:p>
    <w:p w14:paraId="26EB9F7C" w14:textId="796E35F5" w:rsidR="00AC1FF3" w:rsidRPr="00B04AB5" w:rsidRDefault="00AC1FF3" w:rsidP="00AC1FF3">
      <w:pPr>
        <w:ind w:left="360"/>
        <w:jc w:val="both"/>
        <w:rPr>
          <w:rFonts w:asciiTheme="minorHAnsi" w:hAnsiTheme="minorHAnsi" w:cstheme="minorHAnsi"/>
          <w:spacing w:val="-1"/>
          <w:sz w:val="22"/>
          <w:szCs w:val="22"/>
        </w:rPr>
      </w:pPr>
      <w:proofErr w:type="gramStart"/>
      <w:r w:rsidRPr="00B04AB5">
        <w:rPr>
          <w:rFonts w:asciiTheme="minorHAnsi" w:hAnsiTheme="minorHAnsi" w:cstheme="minorHAnsi"/>
          <w:b/>
          <w:bCs/>
          <w:spacing w:val="-1"/>
          <w:sz w:val="22"/>
          <w:szCs w:val="22"/>
        </w:rPr>
        <w:t>netto:</w:t>
      </w:r>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PLN (</w:t>
      </w:r>
      <w:proofErr w:type="gramStart"/>
      <w:r w:rsidRPr="00B04AB5">
        <w:rPr>
          <w:rFonts w:asciiTheme="minorHAnsi" w:hAnsiTheme="minorHAnsi" w:cstheme="minorHAnsi"/>
          <w:sz w:val="22"/>
          <w:szCs w:val="22"/>
        </w:rPr>
        <w:t>słownie:  …</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r w:rsidR="00675F67" w:rsidRPr="00B04AB5">
        <w:rPr>
          <w:rFonts w:asciiTheme="minorHAnsi" w:hAnsiTheme="minorHAnsi" w:cstheme="minorHAnsi"/>
          <w:sz w:val="22"/>
          <w:szCs w:val="22"/>
        </w:rPr>
        <w:t>……...</w:t>
      </w:r>
      <w:r w:rsidRPr="00B04AB5">
        <w:rPr>
          <w:rFonts w:asciiTheme="minorHAnsi" w:hAnsiTheme="minorHAnsi" w:cstheme="minorHAnsi"/>
          <w:sz w:val="22"/>
          <w:szCs w:val="22"/>
        </w:rPr>
        <w:t>zł</w:t>
      </w:r>
      <w:r w:rsidRPr="00B04AB5">
        <w:rPr>
          <w:rFonts w:asciiTheme="minorHAnsi" w:hAnsiTheme="minorHAnsi" w:cstheme="minorHAnsi"/>
          <w:spacing w:val="-1"/>
          <w:sz w:val="22"/>
          <w:szCs w:val="22"/>
        </w:rPr>
        <w:t>);</w:t>
      </w:r>
    </w:p>
    <w:p w14:paraId="42315B94" w14:textId="4079EDFD" w:rsidR="00AC1FF3" w:rsidRPr="00B04AB5" w:rsidRDefault="00AC1FF3" w:rsidP="00DE7E32">
      <w:pPr>
        <w:ind w:left="360"/>
        <w:jc w:val="both"/>
        <w:rPr>
          <w:rFonts w:asciiTheme="minorHAnsi" w:hAnsiTheme="minorHAnsi" w:cstheme="minorHAnsi"/>
          <w:sz w:val="22"/>
          <w:szCs w:val="22"/>
        </w:rPr>
      </w:pPr>
      <w:r w:rsidRPr="00B04AB5">
        <w:rPr>
          <w:rFonts w:asciiTheme="minorHAnsi" w:hAnsiTheme="minorHAnsi" w:cstheme="minorHAnsi"/>
          <w:spacing w:val="-1"/>
          <w:sz w:val="22"/>
          <w:szCs w:val="22"/>
        </w:rPr>
        <w:t xml:space="preserve"> i podatek VAT</w:t>
      </w:r>
      <w:r w:rsidRPr="00B04AB5">
        <w:rPr>
          <w:rFonts w:asciiTheme="minorHAnsi" w:hAnsiTheme="minorHAnsi" w:cstheme="minorHAnsi"/>
          <w:sz w:val="22"/>
          <w:szCs w:val="22"/>
        </w:rPr>
        <w:t xml:space="preserve">, który wynosi ………………… PLN (słownie: ……………. </w:t>
      </w:r>
      <w:r w:rsidR="00675F67" w:rsidRPr="00B04AB5">
        <w:rPr>
          <w:rFonts w:asciiTheme="minorHAnsi" w:hAnsiTheme="minorHAnsi" w:cstheme="minorHAnsi"/>
          <w:sz w:val="22"/>
          <w:szCs w:val="22"/>
        </w:rPr>
        <w:t>…………</w:t>
      </w:r>
      <w:proofErr w:type="gramStart"/>
      <w:r w:rsidR="00675F67" w:rsidRPr="00B04AB5">
        <w:rPr>
          <w:rFonts w:asciiTheme="minorHAnsi" w:hAnsiTheme="minorHAnsi" w:cstheme="minorHAnsi"/>
          <w:sz w:val="22"/>
          <w:szCs w:val="22"/>
        </w:rPr>
        <w:t>…….</w:t>
      </w:r>
      <w:proofErr w:type="gramEnd"/>
      <w:r w:rsidR="00675F67" w:rsidRPr="00B04AB5">
        <w:rPr>
          <w:rFonts w:asciiTheme="minorHAnsi" w:hAnsiTheme="minorHAnsi" w:cstheme="minorHAnsi"/>
          <w:sz w:val="22"/>
          <w:szCs w:val="22"/>
        </w:rPr>
        <w:t>.</w:t>
      </w:r>
      <w:r w:rsidRPr="00B04AB5">
        <w:rPr>
          <w:rFonts w:asciiTheme="minorHAnsi" w:hAnsiTheme="minorHAnsi" w:cstheme="minorHAnsi"/>
          <w:sz w:val="22"/>
          <w:szCs w:val="22"/>
        </w:rPr>
        <w:t>zł).</w:t>
      </w:r>
    </w:p>
    <w:p w14:paraId="7A9321C4" w14:textId="77777777" w:rsidR="00AC1FF3" w:rsidRPr="00B04AB5" w:rsidRDefault="00AC1FF3" w:rsidP="00AC1FF3">
      <w:pPr>
        <w:numPr>
          <w:ilvl w:val="0"/>
          <w:numId w:val="6"/>
        </w:numPr>
        <w:autoSpaceDE w:val="0"/>
        <w:autoSpaceDN w:val="0"/>
        <w:adjustRightInd w:val="0"/>
        <w:spacing w:before="240"/>
        <w:jc w:val="both"/>
        <w:rPr>
          <w:rFonts w:asciiTheme="minorHAnsi" w:hAnsiTheme="minorHAnsi" w:cstheme="minorHAnsi"/>
          <w:b/>
          <w:sz w:val="22"/>
          <w:szCs w:val="22"/>
          <w:u w:val="single"/>
        </w:rPr>
      </w:pPr>
      <w:r w:rsidRPr="00B04AB5">
        <w:rPr>
          <w:rFonts w:asciiTheme="minorHAnsi" w:hAnsiTheme="minorHAnsi" w:cstheme="minorHAnsi"/>
          <w:b/>
          <w:bCs/>
          <w:sz w:val="22"/>
          <w:szCs w:val="22"/>
        </w:rPr>
        <w:t xml:space="preserve">Maksymalna wartość przedmiotu umowy dla </w:t>
      </w:r>
      <w:r w:rsidRPr="00B04AB5">
        <w:rPr>
          <w:rFonts w:asciiTheme="minorHAnsi" w:hAnsiTheme="minorHAnsi" w:cstheme="minorHAnsi"/>
          <w:b/>
          <w:sz w:val="22"/>
          <w:szCs w:val="22"/>
          <w:u w:val="single"/>
        </w:rPr>
        <w:t xml:space="preserve">Szkoły Podstawowej nr 363, ul. Rozłogi 10, 01-310 Warszawa </w:t>
      </w:r>
      <w:r w:rsidRPr="00B04AB5">
        <w:rPr>
          <w:rFonts w:asciiTheme="minorHAnsi" w:hAnsiTheme="minorHAnsi" w:cstheme="minorHAnsi"/>
          <w:sz w:val="22"/>
          <w:szCs w:val="22"/>
          <w:u w:val="single"/>
        </w:rPr>
        <w:t>wynosi</w:t>
      </w:r>
      <w:r w:rsidRPr="00B04AB5">
        <w:rPr>
          <w:rFonts w:asciiTheme="minorHAnsi" w:hAnsiTheme="minorHAnsi" w:cstheme="minorHAnsi"/>
          <w:b/>
          <w:sz w:val="22"/>
          <w:szCs w:val="22"/>
          <w:u w:val="single"/>
        </w:rPr>
        <w:t>:</w:t>
      </w:r>
    </w:p>
    <w:p w14:paraId="798356B5" w14:textId="7869F343" w:rsidR="00AC1FF3" w:rsidRPr="00B04AB5" w:rsidRDefault="00AC1FF3" w:rsidP="00AC1FF3">
      <w:pPr>
        <w:ind w:left="360"/>
        <w:jc w:val="both"/>
        <w:rPr>
          <w:rFonts w:asciiTheme="minorHAnsi" w:hAnsiTheme="minorHAnsi" w:cstheme="minorHAnsi"/>
          <w:spacing w:val="-1"/>
          <w:sz w:val="22"/>
          <w:szCs w:val="22"/>
        </w:rPr>
      </w:pPr>
      <w:r w:rsidRPr="00B04AB5">
        <w:rPr>
          <w:rFonts w:asciiTheme="minorHAnsi" w:hAnsiTheme="minorHAnsi" w:cstheme="minorHAnsi"/>
          <w:b/>
          <w:bCs/>
          <w:sz w:val="22"/>
          <w:szCs w:val="22"/>
        </w:rPr>
        <w:t>brutto:</w:t>
      </w:r>
      <w:r w:rsidRPr="00B04AB5">
        <w:rPr>
          <w:rFonts w:asciiTheme="minorHAnsi" w:hAnsiTheme="minorHAnsi" w:cstheme="minorHAnsi"/>
          <w:sz w:val="22"/>
          <w:szCs w:val="22"/>
        </w:rPr>
        <w:t xml:space="preserve"> ………………...…. PLN </w:t>
      </w:r>
      <w:r w:rsidRPr="00B04AB5">
        <w:rPr>
          <w:rFonts w:asciiTheme="minorHAnsi" w:hAnsiTheme="minorHAnsi" w:cstheme="minorHAnsi"/>
          <w:spacing w:val="-1"/>
          <w:sz w:val="22"/>
          <w:szCs w:val="22"/>
        </w:rPr>
        <w:t>(słownie: ……………………………………</w:t>
      </w:r>
      <w:proofErr w:type="gramStart"/>
      <w:r w:rsidRPr="00B04AB5">
        <w:rPr>
          <w:rFonts w:asciiTheme="minorHAnsi" w:hAnsiTheme="minorHAnsi" w:cstheme="minorHAnsi"/>
          <w:spacing w:val="-1"/>
          <w:sz w:val="22"/>
          <w:szCs w:val="22"/>
        </w:rPr>
        <w:t>…….….…</w:t>
      </w:r>
      <w:proofErr w:type="gramEnd"/>
      <w:r w:rsidR="00675F67" w:rsidRPr="00B04AB5">
        <w:rPr>
          <w:rFonts w:asciiTheme="minorHAnsi" w:hAnsiTheme="minorHAnsi" w:cstheme="minorHAnsi"/>
          <w:spacing w:val="-1"/>
          <w:sz w:val="22"/>
          <w:szCs w:val="22"/>
        </w:rPr>
        <w:t>…</w:t>
      </w:r>
      <w:r w:rsidRPr="00B04AB5">
        <w:rPr>
          <w:rFonts w:asciiTheme="minorHAnsi" w:hAnsiTheme="minorHAnsi" w:cstheme="minorHAnsi"/>
          <w:spacing w:val="-1"/>
          <w:sz w:val="22"/>
          <w:szCs w:val="22"/>
        </w:rPr>
        <w:t>zł);</w:t>
      </w:r>
    </w:p>
    <w:p w14:paraId="3EA25D5B" w14:textId="77777777" w:rsidR="00AC1FF3" w:rsidRPr="00B04AB5" w:rsidRDefault="00AC1FF3" w:rsidP="00AC1FF3">
      <w:pPr>
        <w:ind w:left="360"/>
        <w:jc w:val="both"/>
        <w:rPr>
          <w:rFonts w:asciiTheme="minorHAnsi" w:hAnsiTheme="minorHAnsi" w:cstheme="minorHAnsi"/>
          <w:b/>
          <w:bCs/>
          <w:spacing w:val="-1"/>
          <w:sz w:val="22"/>
          <w:szCs w:val="22"/>
        </w:rPr>
      </w:pPr>
      <w:r w:rsidRPr="00B04AB5">
        <w:rPr>
          <w:rFonts w:asciiTheme="minorHAnsi" w:hAnsiTheme="minorHAnsi" w:cstheme="minorHAnsi"/>
          <w:spacing w:val="-1"/>
          <w:sz w:val="22"/>
          <w:szCs w:val="22"/>
        </w:rPr>
        <w:t>w tym:</w:t>
      </w:r>
    </w:p>
    <w:p w14:paraId="75E452C8" w14:textId="32CF803C" w:rsidR="00AC1FF3" w:rsidRPr="00B04AB5" w:rsidRDefault="00AC1FF3" w:rsidP="00AC1FF3">
      <w:pPr>
        <w:ind w:left="360"/>
        <w:jc w:val="both"/>
        <w:rPr>
          <w:rFonts w:asciiTheme="minorHAnsi" w:hAnsiTheme="minorHAnsi" w:cstheme="minorHAnsi"/>
          <w:spacing w:val="-1"/>
          <w:sz w:val="22"/>
          <w:szCs w:val="22"/>
        </w:rPr>
      </w:pPr>
      <w:proofErr w:type="gramStart"/>
      <w:r w:rsidRPr="00B04AB5">
        <w:rPr>
          <w:rFonts w:asciiTheme="minorHAnsi" w:hAnsiTheme="minorHAnsi" w:cstheme="minorHAnsi"/>
          <w:b/>
          <w:bCs/>
          <w:spacing w:val="-1"/>
          <w:sz w:val="22"/>
          <w:szCs w:val="22"/>
        </w:rPr>
        <w:t>netto:</w:t>
      </w:r>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PLN (</w:t>
      </w:r>
      <w:proofErr w:type="gramStart"/>
      <w:r w:rsidRPr="00B04AB5">
        <w:rPr>
          <w:rFonts w:asciiTheme="minorHAnsi" w:hAnsiTheme="minorHAnsi" w:cstheme="minorHAnsi"/>
          <w:sz w:val="22"/>
          <w:szCs w:val="22"/>
        </w:rPr>
        <w:t>słownie:  …</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proofErr w:type="gramStart"/>
      <w:r w:rsidR="00675F67"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zł</w:t>
      </w:r>
      <w:r w:rsidRPr="00B04AB5">
        <w:rPr>
          <w:rFonts w:asciiTheme="minorHAnsi" w:hAnsiTheme="minorHAnsi" w:cstheme="minorHAnsi"/>
          <w:spacing w:val="-1"/>
          <w:sz w:val="22"/>
          <w:szCs w:val="22"/>
        </w:rPr>
        <w:t>);</w:t>
      </w:r>
    </w:p>
    <w:p w14:paraId="299361CE" w14:textId="04196DFF" w:rsidR="00AC1FF3" w:rsidRPr="00B04AB5" w:rsidRDefault="00AC1FF3" w:rsidP="00DE7E32">
      <w:pPr>
        <w:ind w:left="360"/>
        <w:jc w:val="both"/>
        <w:rPr>
          <w:rFonts w:asciiTheme="minorHAnsi" w:hAnsiTheme="minorHAnsi" w:cstheme="minorHAnsi"/>
          <w:sz w:val="22"/>
          <w:szCs w:val="22"/>
        </w:rPr>
      </w:pPr>
      <w:r w:rsidRPr="00B04AB5">
        <w:rPr>
          <w:rFonts w:asciiTheme="minorHAnsi" w:hAnsiTheme="minorHAnsi" w:cstheme="minorHAnsi"/>
          <w:spacing w:val="-1"/>
          <w:sz w:val="22"/>
          <w:szCs w:val="22"/>
        </w:rPr>
        <w:t xml:space="preserve"> i podatek VAT</w:t>
      </w:r>
      <w:r w:rsidRPr="00B04AB5">
        <w:rPr>
          <w:rFonts w:asciiTheme="minorHAnsi" w:hAnsiTheme="minorHAnsi" w:cstheme="minorHAnsi"/>
          <w:sz w:val="22"/>
          <w:szCs w:val="22"/>
        </w:rPr>
        <w:t xml:space="preserve">, który wynosi ………………… PLN (słownie: ……………. </w:t>
      </w:r>
      <w:r w:rsidR="00675F67" w:rsidRPr="00B04AB5">
        <w:rPr>
          <w:rFonts w:asciiTheme="minorHAnsi" w:hAnsiTheme="minorHAnsi" w:cstheme="minorHAnsi"/>
          <w:sz w:val="22"/>
          <w:szCs w:val="22"/>
        </w:rPr>
        <w:t>……………...</w:t>
      </w:r>
      <w:r w:rsidRPr="00B04AB5">
        <w:rPr>
          <w:rFonts w:asciiTheme="minorHAnsi" w:hAnsiTheme="minorHAnsi" w:cstheme="minorHAnsi"/>
          <w:sz w:val="22"/>
          <w:szCs w:val="22"/>
        </w:rPr>
        <w:t>zł).</w:t>
      </w:r>
    </w:p>
    <w:p w14:paraId="161BEBB6" w14:textId="77777777" w:rsidR="00AC1FF3" w:rsidRPr="00B04AB5" w:rsidRDefault="00AC1FF3" w:rsidP="00AC1FF3">
      <w:pPr>
        <w:numPr>
          <w:ilvl w:val="0"/>
          <w:numId w:val="6"/>
        </w:numPr>
        <w:autoSpaceDE w:val="0"/>
        <w:autoSpaceDN w:val="0"/>
        <w:adjustRightInd w:val="0"/>
        <w:spacing w:before="240"/>
        <w:jc w:val="both"/>
        <w:rPr>
          <w:rFonts w:asciiTheme="minorHAnsi" w:hAnsiTheme="minorHAnsi" w:cstheme="minorHAnsi"/>
          <w:b/>
          <w:sz w:val="22"/>
          <w:szCs w:val="22"/>
          <w:u w:val="single"/>
        </w:rPr>
      </w:pPr>
      <w:r w:rsidRPr="00B04AB5">
        <w:rPr>
          <w:rFonts w:asciiTheme="minorHAnsi" w:hAnsiTheme="minorHAnsi" w:cstheme="minorHAnsi"/>
          <w:b/>
          <w:bCs/>
          <w:sz w:val="22"/>
          <w:szCs w:val="22"/>
        </w:rPr>
        <w:t xml:space="preserve">Maksymalna wartość przedmiotu umowy dla </w:t>
      </w:r>
      <w:r w:rsidRPr="00B04AB5">
        <w:rPr>
          <w:rFonts w:asciiTheme="minorHAnsi" w:hAnsiTheme="minorHAnsi" w:cstheme="minorHAnsi"/>
          <w:b/>
          <w:sz w:val="22"/>
          <w:szCs w:val="22"/>
          <w:u w:val="single"/>
        </w:rPr>
        <w:t xml:space="preserve">Szkoły Podstawowej nr 364, ul. Andriollego 1, 01-494 Warszawa </w:t>
      </w:r>
      <w:r w:rsidRPr="00B04AB5">
        <w:rPr>
          <w:rFonts w:asciiTheme="minorHAnsi" w:hAnsiTheme="minorHAnsi" w:cstheme="minorHAnsi"/>
          <w:sz w:val="22"/>
          <w:szCs w:val="22"/>
          <w:u w:val="single"/>
        </w:rPr>
        <w:t>wynosi</w:t>
      </w:r>
      <w:r w:rsidRPr="00B04AB5">
        <w:rPr>
          <w:rFonts w:asciiTheme="minorHAnsi" w:hAnsiTheme="minorHAnsi" w:cstheme="minorHAnsi"/>
          <w:b/>
          <w:sz w:val="22"/>
          <w:szCs w:val="22"/>
          <w:u w:val="single"/>
        </w:rPr>
        <w:t>:</w:t>
      </w:r>
    </w:p>
    <w:p w14:paraId="482E70B8" w14:textId="037632F4" w:rsidR="00AC1FF3" w:rsidRPr="00B04AB5" w:rsidRDefault="00AC1FF3" w:rsidP="00AC1FF3">
      <w:pPr>
        <w:ind w:left="360"/>
        <w:jc w:val="both"/>
        <w:rPr>
          <w:rFonts w:asciiTheme="minorHAnsi" w:hAnsiTheme="minorHAnsi" w:cstheme="minorHAnsi"/>
          <w:spacing w:val="-1"/>
          <w:sz w:val="22"/>
          <w:szCs w:val="22"/>
        </w:rPr>
      </w:pPr>
      <w:r w:rsidRPr="00B04AB5">
        <w:rPr>
          <w:rFonts w:asciiTheme="minorHAnsi" w:hAnsiTheme="minorHAnsi" w:cstheme="minorHAnsi"/>
          <w:b/>
          <w:bCs/>
          <w:sz w:val="22"/>
          <w:szCs w:val="22"/>
        </w:rPr>
        <w:t>brutto:</w:t>
      </w:r>
      <w:r w:rsidRPr="00B04AB5">
        <w:rPr>
          <w:rFonts w:asciiTheme="minorHAnsi" w:hAnsiTheme="minorHAnsi" w:cstheme="minorHAnsi"/>
          <w:sz w:val="22"/>
          <w:szCs w:val="22"/>
        </w:rPr>
        <w:t xml:space="preserve"> ………………...…. PLN </w:t>
      </w:r>
      <w:r w:rsidRPr="00B04AB5">
        <w:rPr>
          <w:rFonts w:asciiTheme="minorHAnsi" w:hAnsiTheme="minorHAnsi" w:cstheme="minorHAnsi"/>
          <w:spacing w:val="-1"/>
          <w:sz w:val="22"/>
          <w:szCs w:val="22"/>
        </w:rPr>
        <w:t>(słownie: ……………………………………</w:t>
      </w:r>
      <w:proofErr w:type="gramStart"/>
      <w:r w:rsidRPr="00B04AB5">
        <w:rPr>
          <w:rFonts w:asciiTheme="minorHAnsi" w:hAnsiTheme="minorHAnsi" w:cstheme="minorHAnsi"/>
          <w:spacing w:val="-1"/>
          <w:sz w:val="22"/>
          <w:szCs w:val="22"/>
        </w:rPr>
        <w:t>…….….…</w:t>
      </w:r>
      <w:proofErr w:type="gramEnd"/>
      <w:r w:rsidR="00675F67" w:rsidRPr="00B04AB5">
        <w:rPr>
          <w:rFonts w:asciiTheme="minorHAnsi" w:hAnsiTheme="minorHAnsi" w:cstheme="minorHAnsi"/>
          <w:spacing w:val="-1"/>
          <w:sz w:val="22"/>
          <w:szCs w:val="22"/>
        </w:rPr>
        <w:t>…</w:t>
      </w:r>
      <w:r w:rsidRPr="00B04AB5">
        <w:rPr>
          <w:rFonts w:asciiTheme="minorHAnsi" w:hAnsiTheme="minorHAnsi" w:cstheme="minorHAnsi"/>
          <w:spacing w:val="-1"/>
          <w:sz w:val="22"/>
          <w:szCs w:val="22"/>
        </w:rPr>
        <w:t>zł);</w:t>
      </w:r>
    </w:p>
    <w:p w14:paraId="38A72740" w14:textId="77777777" w:rsidR="00AC1FF3" w:rsidRPr="00B04AB5" w:rsidRDefault="00AC1FF3" w:rsidP="00AC1FF3">
      <w:pPr>
        <w:ind w:left="360"/>
        <w:jc w:val="both"/>
        <w:rPr>
          <w:rFonts w:asciiTheme="minorHAnsi" w:hAnsiTheme="minorHAnsi" w:cstheme="minorHAnsi"/>
          <w:b/>
          <w:bCs/>
          <w:spacing w:val="-1"/>
          <w:sz w:val="22"/>
          <w:szCs w:val="22"/>
        </w:rPr>
      </w:pPr>
      <w:r w:rsidRPr="00B04AB5">
        <w:rPr>
          <w:rFonts w:asciiTheme="minorHAnsi" w:hAnsiTheme="minorHAnsi" w:cstheme="minorHAnsi"/>
          <w:spacing w:val="-1"/>
          <w:sz w:val="22"/>
          <w:szCs w:val="22"/>
        </w:rPr>
        <w:t>w tym:</w:t>
      </w:r>
    </w:p>
    <w:p w14:paraId="7F998502" w14:textId="1690ADFE" w:rsidR="00AC1FF3" w:rsidRPr="00B04AB5" w:rsidRDefault="00AC1FF3" w:rsidP="00AC1FF3">
      <w:pPr>
        <w:ind w:left="360"/>
        <w:jc w:val="both"/>
        <w:rPr>
          <w:rFonts w:asciiTheme="minorHAnsi" w:hAnsiTheme="minorHAnsi" w:cstheme="minorHAnsi"/>
          <w:spacing w:val="-1"/>
          <w:sz w:val="22"/>
          <w:szCs w:val="22"/>
        </w:rPr>
      </w:pPr>
      <w:proofErr w:type="gramStart"/>
      <w:r w:rsidRPr="00B04AB5">
        <w:rPr>
          <w:rFonts w:asciiTheme="minorHAnsi" w:hAnsiTheme="minorHAnsi" w:cstheme="minorHAnsi"/>
          <w:b/>
          <w:bCs/>
          <w:spacing w:val="-1"/>
          <w:sz w:val="22"/>
          <w:szCs w:val="22"/>
        </w:rPr>
        <w:t>netto:</w:t>
      </w:r>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PLN (</w:t>
      </w:r>
      <w:proofErr w:type="gramStart"/>
      <w:r w:rsidRPr="00B04AB5">
        <w:rPr>
          <w:rFonts w:asciiTheme="minorHAnsi" w:hAnsiTheme="minorHAnsi" w:cstheme="minorHAnsi"/>
          <w:sz w:val="22"/>
          <w:szCs w:val="22"/>
        </w:rPr>
        <w:t>słownie:  …</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xml:space="preserve">…………………. </w:t>
      </w:r>
      <w:proofErr w:type="gramStart"/>
      <w:r w:rsidR="00675F67"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zł</w:t>
      </w:r>
      <w:r w:rsidRPr="00B04AB5">
        <w:rPr>
          <w:rFonts w:asciiTheme="minorHAnsi" w:hAnsiTheme="minorHAnsi" w:cstheme="minorHAnsi"/>
          <w:spacing w:val="-1"/>
          <w:sz w:val="22"/>
          <w:szCs w:val="22"/>
        </w:rPr>
        <w:t>);</w:t>
      </w:r>
    </w:p>
    <w:p w14:paraId="3F9097DC" w14:textId="79504DF7" w:rsidR="00AC1FF3" w:rsidRPr="00B04AB5" w:rsidRDefault="00AC1FF3" w:rsidP="00AC1FF3">
      <w:pPr>
        <w:ind w:left="360"/>
        <w:jc w:val="both"/>
        <w:rPr>
          <w:rFonts w:asciiTheme="minorHAnsi" w:hAnsiTheme="minorHAnsi" w:cstheme="minorHAnsi"/>
          <w:sz w:val="22"/>
          <w:szCs w:val="22"/>
        </w:rPr>
      </w:pPr>
      <w:r w:rsidRPr="00B04AB5">
        <w:rPr>
          <w:rFonts w:asciiTheme="minorHAnsi" w:hAnsiTheme="minorHAnsi" w:cstheme="minorHAnsi"/>
          <w:spacing w:val="-1"/>
          <w:sz w:val="22"/>
          <w:szCs w:val="22"/>
        </w:rPr>
        <w:t xml:space="preserve"> i podatek VAT</w:t>
      </w:r>
      <w:r w:rsidRPr="00B04AB5">
        <w:rPr>
          <w:rFonts w:asciiTheme="minorHAnsi" w:hAnsiTheme="minorHAnsi" w:cstheme="minorHAnsi"/>
          <w:sz w:val="22"/>
          <w:szCs w:val="22"/>
        </w:rPr>
        <w:t>, który wynosi ………………… PLN (słownie: ……………</w:t>
      </w:r>
      <w:r w:rsidR="00675F67" w:rsidRPr="00B04AB5">
        <w:rPr>
          <w:rFonts w:asciiTheme="minorHAnsi" w:hAnsiTheme="minorHAnsi" w:cstheme="minorHAnsi"/>
          <w:sz w:val="22"/>
          <w:szCs w:val="22"/>
        </w:rPr>
        <w:t xml:space="preserve">……………   </w:t>
      </w:r>
      <w:r w:rsidRPr="00B04AB5">
        <w:rPr>
          <w:rFonts w:asciiTheme="minorHAnsi" w:hAnsiTheme="minorHAnsi" w:cstheme="minorHAnsi"/>
          <w:sz w:val="22"/>
          <w:szCs w:val="22"/>
        </w:rPr>
        <w:t>zł).</w:t>
      </w:r>
    </w:p>
    <w:p w14:paraId="2BD71CA3" w14:textId="42D11A27" w:rsidR="0020071D" w:rsidRPr="00B04AB5" w:rsidRDefault="0020071D" w:rsidP="0020071D">
      <w:pPr>
        <w:numPr>
          <w:ilvl w:val="0"/>
          <w:numId w:val="6"/>
        </w:numPr>
        <w:autoSpaceDE w:val="0"/>
        <w:autoSpaceDN w:val="0"/>
        <w:adjustRightInd w:val="0"/>
        <w:spacing w:before="240"/>
        <w:jc w:val="both"/>
        <w:rPr>
          <w:rFonts w:asciiTheme="minorHAnsi" w:hAnsiTheme="minorHAnsi" w:cstheme="minorHAnsi"/>
          <w:b/>
          <w:sz w:val="22"/>
          <w:szCs w:val="22"/>
          <w:u w:val="single"/>
        </w:rPr>
      </w:pPr>
      <w:r w:rsidRPr="00B04AB5">
        <w:rPr>
          <w:rFonts w:asciiTheme="minorHAnsi" w:hAnsiTheme="minorHAnsi" w:cstheme="minorHAnsi"/>
          <w:b/>
          <w:bCs/>
          <w:sz w:val="22"/>
          <w:szCs w:val="22"/>
        </w:rPr>
        <w:t xml:space="preserve">Maksymalna wartość przedmiotu umowy dla </w:t>
      </w:r>
      <w:r w:rsidRPr="00B04AB5">
        <w:rPr>
          <w:rFonts w:asciiTheme="minorHAnsi" w:hAnsiTheme="minorHAnsi" w:cstheme="minorHAnsi"/>
          <w:b/>
          <w:sz w:val="22"/>
          <w:szCs w:val="22"/>
          <w:u w:val="single"/>
        </w:rPr>
        <w:t>Szkoły Podstawowej nr 407, ul. Heweliusza 3,</w:t>
      </w:r>
      <w:r w:rsidR="00970420" w:rsidRPr="00B04AB5">
        <w:rPr>
          <w:rFonts w:asciiTheme="minorHAnsi" w:hAnsiTheme="minorHAnsi" w:cstheme="minorHAnsi"/>
          <w:b/>
          <w:sz w:val="22"/>
          <w:szCs w:val="22"/>
          <w:u w:val="single"/>
        </w:rPr>
        <w:t xml:space="preserve"> 01-320 </w:t>
      </w:r>
      <w:r w:rsidRPr="00B04AB5">
        <w:rPr>
          <w:rFonts w:asciiTheme="minorHAnsi" w:hAnsiTheme="minorHAnsi" w:cstheme="minorHAnsi"/>
          <w:b/>
          <w:sz w:val="22"/>
          <w:szCs w:val="22"/>
          <w:u w:val="single"/>
        </w:rPr>
        <w:t>Warszawa</w:t>
      </w:r>
      <w:r w:rsidRPr="00B04AB5">
        <w:rPr>
          <w:rFonts w:asciiTheme="minorHAnsi" w:hAnsiTheme="minorHAnsi" w:cstheme="minorHAnsi"/>
          <w:sz w:val="22"/>
          <w:szCs w:val="22"/>
          <w:u w:val="single"/>
        </w:rPr>
        <w:t xml:space="preserve"> wynosi</w:t>
      </w:r>
      <w:r w:rsidRPr="00B04AB5">
        <w:rPr>
          <w:rFonts w:asciiTheme="minorHAnsi" w:hAnsiTheme="minorHAnsi" w:cstheme="minorHAnsi"/>
          <w:b/>
          <w:sz w:val="22"/>
          <w:szCs w:val="22"/>
          <w:u w:val="single"/>
        </w:rPr>
        <w:t>:</w:t>
      </w:r>
    </w:p>
    <w:p w14:paraId="76727320" w14:textId="77777777" w:rsidR="0020071D" w:rsidRPr="00B04AB5" w:rsidRDefault="0020071D" w:rsidP="0020071D">
      <w:pPr>
        <w:ind w:left="360"/>
        <w:jc w:val="both"/>
        <w:rPr>
          <w:rFonts w:asciiTheme="minorHAnsi" w:hAnsiTheme="minorHAnsi" w:cstheme="minorHAnsi"/>
          <w:spacing w:val="-1"/>
          <w:sz w:val="22"/>
          <w:szCs w:val="22"/>
        </w:rPr>
      </w:pPr>
      <w:r w:rsidRPr="00B04AB5">
        <w:rPr>
          <w:rFonts w:asciiTheme="minorHAnsi" w:hAnsiTheme="minorHAnsi" w:cstheme="minorHAnsi"/>
          <w:b/>
          <w:bCs/>
          <w:sz w:val="22"/>
          <w:szCs w:val="22"/>
        </w:rPr>
        <w:t>brutto:</w:t>
      </w:r>
      <w:r w:rsidRPr="00B04AB5">
        <w:rPr>
          <w:rFonts w:asciiTheme="minorHAnsi" w:hAnsiTheme="minorHAnsi" w:cstheme="minorHAnsi"/>
          <w:sz w:val="22"/>
          <w:szCs w:val="22"/>
        </w:rPr>
        <w:t xml:space="preserve"> ………………...…. PLN </w:t>
      </w:r>
      <w:r w:rsidRPr="00B04AB5">
        <w:rPr>
          <w:rFonts w:asciiTheme="minorHAnsi" w:hAnsiTheme="minorHAnsi" w:cstheme="minorHAnsi"/>
          <w:spacing w:val="-1"/>
          <w:sz w:val="22"/>
          <w:szCs w:val="22"/>
        </w:rPr>
        <w:t>(słownie: ……………………………………</w:t>
      </w:r>
      <w:proofErr w:type="gramStart"/>
      <w:r w:rsidRPr="00B04AB5">
        <w:rPr>
          <w:rFonts w:asciiTheme="minorHAnsi" w:hAnsiTheme="minorHAnsi" w:cstheme="minorHAnsi"/>
          <w:spacing w:val="-1"/>
          <w:sz w:val="22"/>
          <w:szCs w:val="22"/>
        </w:rPr>
        <w:t>…….….…</w:t>
      </w:r>
      <w:proofErr w:type="gramEnd"/>
      <w:r w:rsidRPr="00B04AB5">
        <w:rPr>
          <w:rFonts w:asciiTheme="minorHAnsi" w:hAnsiTheme="minorHAnsi" w:cstheme="minorHAnsi"/>
          <w:spacing w:val="-1"/>
          <w:sz w:val="22"/>
          <w:szCs w:val="22"/>
        </w:rPr>
        <w:t>. zł);</w:t>
      </w:r>
    </w:p>
    <w:p w14:paraId="15390792" w14:textId="247DCBEC" w:rsidR="008341B5" w:rsidRPr="00B04AB5" w:rsidRDefault="0020071D" w:rsidP="0020071D">
      <w:pPr>
        <w:ind w:left="360"/>
        <w:jc w:val="both"/>
        <w:rPr>
          <w:rFonts w:asciiTheme="minorHAnsi" w:hAnsiTheme="minorHAnsi" w:cstheme="minorHAnsi"/>
          <w:b/>
          <w:bCs/>
          <w:spacing w:val="-1"/>
          <w:sz w:val="22"/>
          <w:szCs w:val="22"/>
        </w:rPr>
      </w:pPr>
      <w:r w:rsidRPr="00B04AB5">
        <w:rPr>
          <w:rFonts w:asciiTheme="minorHAnsi" w:hAnsiTheme="minorHAnsi" w:cstheme="minorHAnsi"/>
          <w:spacing w:val="-1"/>
          <w:sz w:val="22"/>
          <w:szCs w:val="22"/>
        </w:rPr>
        <w:t>w tym:</w:t>
      </w:r>
    </w:p>
    <w:p w14:paraId="7B0E6777" w14:textId="77777777" w:rsidR="008341B5" w:rsidRPr="00B04AB5" w:rsidRDefault="008341B5" w:rsidP="008341B5">
      <w:pPr>
        <w:numPr>
          <w:ilvl w:val="0"/>
          <w:numId w:val="6"/>
        </w:numPr>
        <w:autoSpaceDE w:val="0"/>
        <w:autoSpaceDN w:val="0"/>
        <w:adjustRightInd w:val="0"/>
        <w:spacing w:before="240"/>
        <w:jc w:val="both"/>
        <w:rPr>
          <w:rFonts w:asciiTheme="minorHAnsi" w:hAnsiTheme="minorHAnsi" w:cstheme="minorHAnsi"/>
          <w:b/>
          <w:sz w:val="22"/>
          <w:szCs w:val="22"/>
          <w:u w:val="single"/>
        </w:rPr>
      </w:pPr>
      <w:r w:rsidRPr="00B04AB5">
        <w:rPr>
          <w:rFonts w:asciiTheme="minorHAnsi" w:hAnsiTheme="minorHAnsi" w:cstheme="minorHAnsi"/>
          <w:b/>
          <w:bCs/>
          <w:sz w:val="22"/>
          <w:szCs w:val="22"/>
        </w:rPr>
        <w:t xml:space="preserve">Maksymalna wartość przedmiotu umowy dla </w:t>
      </w:r>
      <w:r w:rsidRPr="00B04AB5">
        <w:rPr>
          <w:rFonts w:asciiTheme="minorHAnsi" w:hAnsiTheme="minorHAnsi" w:cstheme="minorHAnsi"/>
          <w:b/>
          <w:sz w:val="22"/>
          <w:szCs w:val="22"/>
          <w:u w:val="single"/>
        </w:rPr>
        <w:t>Przedszkola nr 75, ul. Rozłogi 4a, 01-310 Warszawa</w:t>
      </w:r>
      <w:r w:rsidRPr="00B04AB5">
        <w:rPr>
          <w:rFonts w:asciiTheme="minorHAnsi" w:hAnsiTheme="minorHAnsi" w:cstheme="minorHAnsi"/>
          <w:sz w:val="22"/>
          <w:szCs w:val="22"/>
          <w:u w:val="single"/>
        </w:rPr>
        <w:t xml:space="preserve"> wynosi</w:t>
      </w:r>
      <w:r w:rsidRPr="00B04AB5">
        <w:rPr>
          <w:rFonts w:asciiTheme="minorHAnsi" w:hAnsiTheme="minorHAnsi" w:cstheme="minorHAnsi"/>
          <w:b/>
          <w:sz w:val="22"/>
          <w:szCs w:val="22"/>
          <w:u w:val="single"/>
        </w:rPr>
        <w:t>:</w:t>
      </w:r>
    </w:p>
    <w:p w14:paraId="72A42BC0" w14:textId="77777777" w:rsidR="008341B5" w:rsidRPr="00B04AB5" w:rsidRDefault="008341B5" w:rsidP="008341B5">
      <w:pPr>
        <w:ind w:left="360"/>
        <w:jc w:val="both"/>
        <w:rPr>
          <w:rFonts w:asciiTheme="minorHAnsi" w:hAnsiTheme="minorHAnsi" w:cstheme="minorHAnsi"/>
          <w:spacing w:val="-1"/>
          <w:sz w:val="22"/>
          <w:szCs w:val="22"/>
        </w:rPr>
      </w:pPr>
      <w:r w:rsidRPr="00B04AB5">
        <w:rPr>
          <w:rFonts w:asciiTheme="minorHAnsi" w:hAnsiTheme="minorHAnsi" w:cstheme="minorHAnsi"/>
          <w:b/>
          <w:bCs/>
          <w:sz w:val="22"/>
          <w:szCs w:val="22"/>
        </w:rPr>
        <w:t>brutto:</w:t>
      </w:r>
      <w:r w:rsidRPr="00B04AB5">
        <w:rPr>
          <w:rFonts w:asciiTheme="minorHAnsi" w:hAnsiTheme="minorHAnsi" w:cstheme="minorHAnsi"/>
          <w:sz w:val="22"/>
          <w:szCs w:val="22"/>
        </w:rPr>
        <w:t xml:space="preserve"> ………………...…. PLN </w:t>
      </w:r>
      <w:r w:rsidRPr="00B04AB5">
        <w:rPr>
          <w:rFonts w:asciiTheme="minorHAnsi" w:hAnsiTheme="minorHAnsi" w:cstheme="minorHAnsi"/>
          <w:spacing w:val="-1"/>
          <w:sz w:val="22"/>
          <w:szCs w:val="22"/>
        </w:rPr>
        <w:t>(słownie: ……………………………………</w:t>
      </w:r>
      <w:proofErr w:type="gramStart"/>
      <w:r w:rsidRPr="00B04AB5">
        <w:rPr>
          <w:rFonts w:asciiTheme="minorHAnsi" w:hAnsiTheme="minorHAnsi" w:cstheme="minorHAnsi"/>
          <w:spacing w:val="-1"/>
          <w:sz w:val="22"/>
          <w:szCs w:val="22"/>
        </w:rPr>
        <w:t>…….….…</w:t>
      </w:r>
      <w:proofErr w:type="gramEnd"/>
      <w:r w:rsidRPr="00B04AB5">
        <w:rPr>
          <w:rFonts w:asciiTheme="minorHAnsi" w:hAnsiTheme="minorHAnsi" w:cstheme="minorHAnsi"/>
          <w:spacing w:val="-1"/>
          <w:sz w:val="22"/>
          <w:szCs w:val="22"/>
        </w:rPr>
        <w:t>. zł);</w:t>
      </w:r>
    </w:p>
    <w:p w14:paraId="291EAFC2" w14:textId="2DC35B90" w:rsidR="00AC1FF3" w:rsidRPr="00DE7E32" w:rsidRDefault="008341B5" w:rsidP="00DE7E32">
      <w:pPr>
        <w:ind w:left="360"/>
        <w:jc w:val="both"/>
        <w:rPr>
          <w:rFonts w:asciiTheme="minorHAnsi" w:hAnsiTheme="minorHAnsi" w:cstheme="minorHAnsi"/>
          <w:b/>
          <w:bCs/>
          <w:spacing w:val="-1"/>
          <w:sz w:val="22"/>
          <w:szCs w:val="22"/>
        </w:rPr>
      </w:pPr>
      <w:r w:rsidRPr="00B04AB5">
        <w:rPr>
          <w:rFonts w:asciiTheme="minorHAnsi" w:hAnsiTheme="minorHAnsi" w:cstheme="minorHAnsi"/>
          <w:spacing w:val="-1"/>
          <w:sz w:val="22"/>
          <w:szCs w:val="22"/>
        </w:rPr>
        <w:lastRenderedPageBreak/>
        <w:t>w tym:</w:t>
      </w:r>
    </w:p>
    <w:p w14:paraId="07B78B54" w14:textId="77777777" w:rsidR="00AC1FF3" w:rsidRPr="00B04AB5" w:rsidRDefault="00AC1FF3" w:rsidP="00AC1FF3">
      <w:pPr>
        <w:numPr>
          <w:ilvl w:val="0"/>
          <w:numId w:val="6"/>
        </w:numPr>
        <w:autoSpaceDE w:val="0"/>
        <w:autoSpaceDN w:val="0"/>
        <w:adjustRightInd w:val="0"/>
        <w:spacing w:before="240"/>
        <w:jc w:val="both"/>
        <w:rPr>
          <w:rFonts w:asciiTheme="minorHAnsi" w:hAnsiTheme="minorHAnsi" w:cstheme="minorHAnsi"/>
          <w:b/>
          <w:sz w:val="22"/>
          <w:szCs w:val="22"/>
          <w:u w:val="single"/>
        </w:rPr>
      </w:pPr>
      <w:r w:rsidRPr="00B04AB5">
        <w:rPr>
          <w:rFonts w:asciiTheme="minorHAnsi" w:hAnsiTheme="minorHAnsi" w:cstheme="minorHAnsi"/>
          <w:b/>
          <w:bCs/>
          <w:sz w:val="22"/>
          <w:szCs w:val="22"/>
        </w:rPr>
        <w:t xml:space="preserve">Maksymalna wartość przedmiotu umowy dla </w:t>
      </w:r>
      <w:r w:rsidRPr="00B04AB5">
        <w:rPr>
          <w:rFonts w:asciiTheme="minorHAnsi" w:hAnsiTheme="minorHAnsi" w:cstheme="minorHAnsi"/>
          <w:b/>
          <w:sz w:val="22"/>
          <w:szCs w:val="22"/>
          <w:u w:val="single"/>
        </w:rPr>
        <w:t xml:space="preserve">Przedszkola nr 98, ul. Legendy 12, 01-361 Warszawa </w:t>
      </w:r>
      <w:r w:rsidRPr="00B04AB5">
        <w:rPr>
          <w:rFonts w:asciiTheme="minorHAnsi" w:hAnsiTheme="minorHAnsi" w:cstheme="minorHAnsi"/>
          <w:sz w:val="22"/>
          <w:szCs w:val="22"/>
          <w:u w:val="single"/>
        </w:rPr>
        <w:t>wynosi</w:t>
      </w:r>
      <w:r w:rsidRPr="00B04AB5">
        <w:rPr>
          <w:rFonts w:asciiTheme="minorHAnsi" w:hAnsiTheme="minorHAnsi" w:cstheme="minorHAnsi"/>
          <w:b/>
          <w:sz w:val="22"/>
          <w:szCs w:val="22"/>
          <w:u w:val="single"/>
        </w:rPr>
        <w:t>:</w:t>
      </w:r>
    </w:p>
    <w:p w14:paraId="2768DAFA" w14:textId="2A34DC7F" w:rsidR="00AC1FF3" w:rsidRPr="00B04AB5" w:rsidRDefault="00AC1FF3" w:rsidP="00AC1FF3">
      <w:pPr>
        <w:ind w:left="360"/>
        <w:jc w:val="both"/>
        <w:rPr>
          <w:rFonts w:asciiTheme="minorHAnsi" w:hAnsiTheme="minorHAnsi" w:cstheme="minorHAnsi"/>
          <w:spacing w:val="-1"/>
          <w:sz w:val="22"/>
          <w:szCs w:val="22"/>
        </w:rPr>
      </w:pPr>
      <w:r w:rsidRPr="00B04AB5">
        <w:rPr>
          <w:rFonts w:asciiTheme="minorHAnsi" w:hAnsiTheme="minorHAnsi" w:cstheme="minorHAnsi"/>
          <w:b/>
          <w:bCs/>
          <w:sz w:val="22"/>
          <w:szCs w:val="22"/>
        </w:rPr>
        <w:t>brutto:</w:t>
      </w:r>
      <w:r w:rsidRPr="00B04AB5">
        <w:rPr>
          <w:rFonts w:asciiTheme="minorHAnsi" w:hAnsiTheme="minorHAnsi" w:cstheme="minorHAnsi"/>
          <w:sz w:val="22"/>
          <w:szCs w:val="22"/>
        </w:rPr>
        <w:t xml:space="preserve"> ………………...…. PLN </w:t>
      </w:r>
      <w:r w:rsidRPr="00B04AB5">
        <w:rPr>
          <w:rFonts w:asciiTheme="minorHAnsi" w:hAnsiTheme="minorHAnsi" w:cstheme="minorHAnsi"/>
          <w:spacing w:val="-1"/>
          <w:sz w:val="22"/>
          <w:szCs w:val="22"/>
        </w:rPr>
        <w:t>(słownie: ……………………………………</w:t>
      </w:r>
      <w:proofErr w:type="gramStart"/>
      <w:r w:rsidRPr="00B04AB5">
        <w:rPr>
          <w:rFonts w:asciiTheme="minorHAnsi" w:hAnsiTheme="minorHAnsi" w:cstheme="minorHAnsi"/>
          <w:spacing w:val="-1"/>
          <w:sz w:val="22"/>
          <w:szCs w:val="22"/>
        </w:rPr>
        <w:t>…….….…</w:t>
      </w:r>
      <w:r w:rsidR="00675F67" w:rsidRPr="00B04AB5">
        <w:rPr>
          <w:rFonts w:asciiTheme="minorHAnsi" w:hAnsiTheme="minorHAnsi" w:cstheme="minorHAnsi"/>
          <w:spacing w:val="-1"/>
          <w:sz w:val="22"/>
          <w:szCs w:val="22"/>
        </w:rPr>
        <w:t>…..</w:t>
      </w:r>
      <w:proofErr w:type="gramEnd"/>
      <w:r w:rsidRPr="00B04AB5">
        <w:rPr>
          <w:rFonts w:asciiTheme="minorHAnsi" w:hAnsiTheme="minorHAnsi" w:cstheme="minorHAnsi"/>
          <w:spacing w:val="-1"/>
          <w:sz w:val="22"/>
          <w:szCs w:val="22"/>
        </w:rPr>
        <w:t>zł);</w:t>
      </w:r>
    </w:p>
    <w:p w14:paraId="7CA56AE7" w14:textId="77777777" w:rsidR="00AC1FF3" w:rsidRPr="00B04AB5" w:rsidRDefault="00AC1FF3" w:rsidP="00AC1FF3">
      <w:pPr>
        <w:ind w:left="360"/>
        <w:jc w:val="both"/>
        <w:rPr>
          <w:rFonts w:asciiTheme="minorHAnsi" w:hAnsiTheme="minorHAnsi" w:cstheme="minorHAnsi"/>
          <w:b/>
          <w:bCs/>
          <w:spacing w:val="-1"/>
          <w:sz w:val="22"/>
          <w:szCs w:val="22"/>
        </w:rPr>
      </w:pPr>
      <w:r w:rsidRPr="00B04AB5">
        <w:rPr>
          <w:rFonts w:asciiTheme="minorHAnsi" w:hAnsiTheme="minorHAnsi" w:cstheme="minorHAnsi"/>
          <w:spacing w:val="-1"/>
          <w:sz w:val="22"/>
          <w:szCs w:val="22"/>
        </w:rPr>
        <w:t>w tym:</w:t>
      </w:r>
    </w:p>
    <w:p w14:paraId="7103280F" w14:textId="03BB948A" w:rsidR="00AC1FF3" w:rsidRPr="00B04AB5" w:rsidRDefault="00AC1FF3" w:rsidP="00AC1FF3">
      <w:pPr>
        <w:ind w:left="360"/>
        <w:jc w:val="both"/>
        <w:rPr>
          <w:rFonts w:asciiTheme="minorHAnsi" w:hAnsiTheme="minorHAnsi" w:cstheme="minorHAnsi"/>
          <w:spacing w:val="-1"/>
          <w:sz w:val="22"/>
          <w:szCs w:val="22"/>
        </w:rPr>
      </w:pPr>
      <w:proofErr w:type="gramStart"/>
      <w:r w:rsidRPr="00B04AB5">
        <w:rPr>
          <w:rFonts w:asciiTheme="minorHAnsi" w:hAnsiTheme="minorHAnsi" w:cstheme="minorHAnsi"/>
          <w:b/>
          <w:bCs/>
          <w:spacing w:val="-1"/>
          <w:sz w:val="22"/>
          <w:szCs w:val="22"/>
        </w:rPr>
        <w:t>netto:</w:t>
      </w:r>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PLN (</w:t>
      </w:r>
      <w:proofErr w:type="gramStart"/>
      <w:r w:rsidRPr="00B04AB5">
        <w:rPr>
          <w:rFonts w:asciiTheme="minorHAnsi" w:hAnsiTheme="minorHAnsi" w:cstheme="minorHAnsi"/>
          <w:sz w:val="22"/>
          <w:szCs w:val="22"/>
        </w:rPr>
        <w:t>słownie:  …</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r w:rsidR="00675F67" w:rsidRPr="00B04AB5">
        <w:rPr>
          <w:rFonts w:asciiTheme="minorHAnsi" w:hAnsiTheme="minorHAnsi" w:cstheme="minorHAnsi"/>
          <w:sz w:val="22"/>
          <w:szCs w:val="22"/>
        </w:rPr>
        <w:t>…......</w:t>
      </w:r>
      <w:r w:rsidRPr="00B04AB5">
        <w:rPr>
          <w:rFonts w:asciiTheme="minorHAnsi" w:hAnsiTheme="minorHAnsi" w:cstheme="minorHAnsi"/>
          <w:sz w:val="22"/>
          <w:szCs w:val="22"/>
        </w:rPr>
        <w:t>zł</w:t>
      </w:r>
      <w:r w:rsidRPr="00B04AB5">
        <w:rPr>
          <w:rFonts w:asciiTheme="minorHAnsi" w:hAnsiTheme="minorHAnsi" w:cstheme="minorHAnsi"/>
          <w:spacing w:val="-1"/>
          <w:sz w:val="22"/>
          <w:szCs w:val="22"/>
        </w:rPr>
        <w:t>);</w:t>
      </w:r>
    </w:p>
    <w:p w14:paraId="2124C94D" w14:textId="0572060D" w:rsidR="00AC1FF3" w:rsidRPr="00B04AB5" w:rsidRDefault="00AC1FF3" w:rsidP="00AC1FF3">
      <w:pPr>
        <w:ind w:left="360"/>
        <w:jc w:val="both"/>
        <w:rPr>
          <w:rFonts w:asciiTheme="minorHAnsi" w:hAnsiTheme="minorHAnsi" w:cstheme="minorHAnsi"/>
          <w:sz w:val="22"/>
          <w:szCs w:val="22"/>
        </w:rPr>
      </w:pPr>
      <w:r w:rsidRPr="00B04AB5">
        <w:rPr>
          <w:rFonts w:asciiTheme="minorHAnsi" w:hAnsiTheme="minorHAnsi" w:cstheme="minorHAnsi"/>
          <w:spacing w:val="-1"/>
          <w:sz w:val="22"/>
          <w:szCs w:val="22"/>
        </w:rPr>
        <w:t xml:space="preserve"> i podatek VAT</w:t>
      </w:r>
      <w:r w:rsidRPr="00B04AB5">
        <w:rPr>
          <w:rFonts w:asciiTheme="minorHAnsi" w:hAnsiTheme="minorHAnsi" w:cstheme="minorHAnsi"/>
          <w:sz w:val="22"/>
          <w:szCs w:val="22"/>
        </w:rPr>
        <w:t>, który wynosi ………………… PLN (słownie: ……………</w:t>
      </w:r>
      <w:r w:rsidR="00675F67" w:rsidRPr="00B04AB5">
        <w:rPr>
          <w:rFonts w:asciiTheme="minorHAnsi" w:hAnsiTheme="minorHAnsi" w:cstheme="minorHAnsi"/>
          <w:sz w:val="22"/>
          <w:szCs w:val="22"/>
        </w:rPr>
        <w:t>……………........</w:t>
      </w:r>
      <w:r w:rsidRPr="00B04AB5">
        <w:rPr>
          <w:rFonts w:asciiTheme="minorHAnsi" w:hAnsiTheme="minorHAnsi" w:cstheme="minorHAnsi"/>
          <w:sz w:val="22"/>
          <w:szCs w:val="22"/>
        </w:rPr>
        <w:t>zł).</w:t>
      </w:r>
    </w:p>
    <w:p w14:paraId="1B4B6092" w14:textId="77777777" w:rsidR="00AC1FF3" w:rsidRPr="00B04AB5" w:rsidRDefault="00AC1FF3" w:rsidP="00AC1FF3">
      <w:pPr>
        <w:ind w:left="720"/>
        <w:jc w:val="both"/>
        <w:rPr>
          <w:rFonts w:asciiTheme="minorHAnsi" w:hAnsiTheme="minorHAnsi" w:cstheme="minorHAnsi"/>
          <w:sz w:val="22"/>
          <w:szCs w:val="22"/>
        </w:rPr>
      </w:pPr>
    </w:p>
    <w:p w14:paraId="572B1662" w14:textId="511510C9" w:rsidR="00E1486A" w:rsidRPr="00B04AB5" w:rsidRDefault="00E1486A" w:rsidP="00E1486A">
      <w:pPr>
        <w:ind w:left="360"/>
        <w:jc w:val="both"/>
        <w:rPr>
          <w:rFonts w:asciiTheme="minorHAnsi" w:hAnsiTheme="minorHAnsi" w:cstheme="minorHAnsi"/>
          <w:spacing w:val="-1"/>
          <w:sz w:val="22"/>
          <w:szCs w:val="22"/>
        </w:rPr>
      </w:pPr>
      <w:proofErr w:type="gramStart"/>
      <w:r w:rsidRPr="00B04AB5">
        <w:rPr>
          <w:rFonts w:asciiTheme="minorHAnsi" w:hAnsiTheme="minorHAnsi" w:cstheme="minorHAnsi"/>
          <w:b/>
          <w:bCs/>
          <w:spacing w:val="-1"/>
          <w:sz w:val="22"/>
          <w:szCs w:val="22"/>
        </w:rPr>
        <w:t>netto:</w:t>
      </w:r>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PLN (</w:t>
      </w:r>
      <w:proofErr w:type="gramStart"/>
      <w:r w:rsidRPr="00B04AB5">
        <w:rPr>
          <w:rFonts w:asciiTheme="minorHAnsi" w:hAnsiTheme="minorHAnsi" w:cstheme="minorHAnsi"/>
          <w:sz w:val="22"/>
          <w:szCs w:val="22"/>
        </w:rPr>
        <w:t>słownie:  …</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r w:rsidR="00675F67" w:rsidRPr="00B04AB5">
        <w:rPr>
          <w:rFonts w:asciiTheme="minorHAnsi" w:hAnsiTheme="minorHAnsi" w:cstheme="minorHAnsi"/>
          <w:sz w:val="22"/>
          <w:szCs w:val="22"/>
        </w:rPr>
        <w:t>……...</w:t>
      </w:r>
      <w:r w:rsidRPr="00B04AB5">
        <w:rPr>
          <w:rFonts w:asciiTheme="minorHAnsi" w:hAnsiTheme="minorHAnsi" w:cstheme="minorHAnsi"/>
          <w:sz w:val="22"/>
          <w:szCs w:val="22"/>
        </w:rPr>
        <w:t>zł</w:t>
      </w:r>
      <w:r w:rsidRPr="00B04AB5">
        <w:rPr>
          <w:rFonts w:asciiTheme="minorHAnsi" w:hAnsiTheme="minorHAnsi" w:cstheme="minorHAnsi"/>
          <w:spacing w:val="-1"/>
          <w:sz w:val="22"/>
          <w:szCs w:val="22"/>
        </w:rPr>
        <w:t>);</w:t>
      </w:r>
    </w:p>
    <w:p w14:paraId="5E8E2400" w14:textId="479BE998" w:rsidR="00E1486A" w:rsidRPr="00B04AB5" w:rsidRDefault="00E1486A" w:rsidP="00E1486A">
      <w:pPr>
        <w:ind w:left="360"/>
        <w:jc w:val="both"/>
        <w:rPr>
          <w:rFonts w:asciiTheme="minorHAnsi" w:hAnsiTheme="minorHAnsi" w:cstheme="minorHAnsi"/>
          <w:sz w:val="22"/>
          <w:szCs w:val="22"/>
        </w:rPr>
      </w:pPr>
      <w:r w:rsidRPr="00B04AB5">
        <w:rPr>
          <w:rFonts w:asciiTheme="minorHAnsi" w:hAnsiTheme="minorHAnsi" w:cstheme="minorHAnsi"/>
          <w:spacing w:val="-1"/>
          <w:sz w:val="22"/>
          <w:szCs w:val="22"/>
        </w:rPr>
        <w:t xml:space="preserve"> i podatek VAT</w:t>
      </w:r>
      <w:r w:rsidRPr="00B04AB5">
        <w:rPr>
          <w:rFonts w:asciiTheme="minorHAnsi" w:hAnsiTheme="minorHAnsi" w:cstheme="minorHAnsi"/>
          <w:sz w:val="22"/>
          <w:szCs w:val="22"/>
        </w:rPr>
        <w:t>, który wynosi ………………… PLN (słownie: ……………. zł).</w:t>
      </w:r>
    </w:p>
    <w:p w14:paraId="35C49376" w14:textId="7C5B8870" w:rsidR="00AC1FF3" w:rsidRPr="00B04AB5" w:rsidRDefault="00AC1FF3" w:rsidP="00AC1FF3">
      <w:pPr>
        <w:numPr>
          <w:ilvl w:val="0"/>
          <w:numId w:val="6"/>
        </w:numPr>
        <w:autoSpaceDE w:val="0"/>
        <w:autoSpaceDN w:val="0"/>
        <w:adjustRightInd w:val="0"/>
        <w:spacing w:before="240"/>
        <w:jc w:val="both"/>
        <w:rPr>
          <w:rFonts w:asciiTheme="minorHAnsi" w:hAnsiTheme="minorHAnsi" w:cstheme="minorHAnsi"/>
          <w:b/>
          <w:sz w:val="22"/>
          <w:szCs w:val="22"/>
          <w:u w:val="single"/>
        </w:rPr>
      </w:pPr>
      <w:r w:rsidRPr="00B04AB5">
        <w:rPr>
          <w:rFonts w:asciiTheme="minorHAnsi" w:hAnsiTheme="minorHAnsi" w:cstheme="minorHAnsi"/>
          <w:b/>
          <w:bCs/>
          <w:sz w:val="22"/>
          <w:szCs w:val="22"/>
        </w:rPr>
        <w:t xml:space="preserve">Maksymalna wartość przedmiotu umowy dla </w:t>
      </w:r>
      <w:r w:rsidRPr="00B04AB5">
        <w:rPr>
          <w:rFonts w:asciiTheme="minorHAnsi" w:hAnsiTheme="minorHAnsi" w:cstheme="minorHAnsi"/>
          <w:b/>
          <w:sz w:val="22"/>
          <w:szCs w:val="22"/>
          <w:u w:val="single"/>
        </w:rPr>
        <w:t xml:space="preserve">Przedszkola nr 205, ul. Irzykowskiego 1, 01-317 Warszawa </w:t>
      </w:r>
      <w:r w:rsidRPr="00B04AB5">
        <w:rPr>
          <w:rFonts w:asciiTheme="minorHAnsi" w:hAnsiTheme="minorHAnsi" w:cstheme="minorHAnsi"/>
          <w:sz w:val="22"/>
          <w:szCs w:val="22"/>
          <w:u w:val="single"/>
        </w:rPr>
        <w:t>wynosi</w:t>
      </w:r>
      <w:r w:rsidRPr="00B04AB5">
        <w:rPr>
          <w:rFonts w:asciiTheme="minorHAnsi" w:hAnsiTheme="minorHAnsi" w:cstheme="minorHAnsi"/>
          <w:b/>
          <w:sz w:val="22"/>
          <w:szCs w:val="22"/>
          <w:u w:val="single"/>
        </w:rPr>
        <w:t>:</w:t>
      </w:r>
    </w:p>
    <w:p w14:paraId="5159E836" w14:textId="77777777" w:rsidR="00AC1FF3" w:rsidRPr="00B04AB5" w:rsidRDefault="00AC1FF3" w:rsidP="00AC1FF3">
      <w:pPr>
        <w:ind w:left="360"/>
        <w:jc w:val="both"/>
        <w:rPr>
          <w:rFonts w:asciiTheme="minorHAnsi" w:hAnsiTheme="minorHAnsi" w:cstheme="minorHAnsi"/>
          <w:spacing w:val="-1"/>
          <w:sz w:val="22"/>
          <w:szCs w:val="22"/>
        </w:rPr>
      </w:pPr>
      <w:r w:rsidRPr="00B04AB5">
        <w:rPr>
          <w:rFonts w:asciiTheme="minorHAnsi" w:hAnsiTheme="minorHAnsi" w:cstheme="minorHAnsi"/>
          <w:b/>
          <w:bCs/>
          <w:sz w:val="22"/>
          <w:szCs w:val="22"/>
        </w:rPr>
        <w:t>brutto:</w:t>
      </w:r>
      <w:r w:rsidRPr="00B04AB5">
        <w:rPr>
          <w:rFonts w:asciiTheme="minorHAnsi" w:hAnsiTheme="minorHAnsi" w:cstheme="minorHAnsi"/>
          <w:sz w:val="22"/>
          <w:szCs w:val="22"/>
        </w:rPr>
        <w:t xml:space="preserve"> ………………...…. PLN </w:t>
      </w:r>
      <w:r w:rsidRPr="00B04AB5">
        <w:rPr>
          <w:rFonts w:asciiTheme="minorHAnsi" w:hAnsiTheme="minorHAnsi" w:cstheme="minorHAnsi"/>
          <w:spacing w:val="-1"/>
          <w:sz w:val="22"/>
          <w:szCs w:val="22"/>
        </w:rPr>
        <w:t>(słownie: ……………………………………</w:t>
      </w:r>
      <w:proofErr w:type="gramStart"/>
      <w:r w:rsidRPr="00B04AB5">
        <w:rPr>
          <w:rFonts w:asciiTheme="minorHAnsi" w:hAnsiTheme="minorHAnsi" w:cstheme="minorHAnsi"/>
          <w:spacing w:val="-1"/>
          <w:sz w:val="22"/>
          <w:szCs w:val="22"/>
        </w:rPr>
        <w:t>…….….…</w:t>
      </w:r>
      <w:proofErr w:type="gramEnd"/>
      <w:r w:rsidRPr="00B04AB5">
        <w:rPr>
          <w:rFonts w:asciiTheme="minorHAnsi" w:hAnsiTheme="minorHAnsi" w:cstheme="minorHAnsi"/>
          <w:spacing w:val="-1"/>
          <w:sz w:val="22"/>
          <w:szCs w:val="22"/>
        </w:rPr>
        <w:t>. zł);</w:t>
      </w:r>
    </w:p>
    <w:p w14:paraId="012E515D" w14:textId="77777777" w:rsidR="00AC1FF3" w:rsidRPr="00B04AB5" w:rsidRDefault="00AC1FF3" w:rsidP="00AC1FF3">
      <w:pPr>
        <w:ind w:left="360"/>
        <w:jc w:val="both"/>
        <w:rPr>
          <w:rFonts w:asciiTheme="minorHAnsi" w:hAnsiTheme="minorHAnsi" w:cstheme="minorHAnsi"/>
          <w:b/>
          <w:bCs/>
          <w:spacing w:val="-1"/>
          <w:sz w:val="22"/>
          <w:szCs w:val="22"/>
        </w:rPr>
      </w:pPr>
      <w:r w:rsidRPr="00B04AB5">
        <w:rPr>
          <w:rFonts w:asciiTheme="minorHAnsi" w:hAnsiTheme="minorHAnsi" w:cstheme="minorHAnsi"/>
          <w:spacing w:val="-1"/>
          <w:sz w:val="22"/>
          <w:szCs w:val="22"/>
        </w:rPr>
        <w:t>w tym:</w:t>
      </w:r>
    </w:p>
    <w:p w14:paraId="68F405EB" w14:textId="77777777" w:rsidR="00AC1FF3" w:rsidRPr="00B04AB5" w:rsidRDefault="00AC1FF3" w:rsidP="00AC1FF3">
      <w:pPr>
        <w:ind w:left="360"/>
        <w:jc w:val="both"/>
        <w:rPr>
          <w:rFonts w:asciiTheme="minorHAnsi" w:hAnsiTheme="minorHAnsi" w:cstheme="minorHAnsi"/>
          <w:spacing w:val="-1"/>
          <w:sz w:val="22"/>
          <w:szCs w:val="22"/>
        </w:rPr>
      </w:pPr>
      <w:proofErr w:type="gramStart"/>
      <w:r w:rsidRPr="00B04AB5">
        <w:rPr>
          <w:rFonts w:asciiTheme="minorHAnsi" w:hAnsiTheme="minorHAnsi" w:cstheme="minorHAnsi"/>
          <w:b/>
          <w:bCs/>
          <w:spacing w:val="-1"/>
          <w:sz w:val="22"/>
          <w:szCs w:val="22"/>
        </w:rPr>
        <w:t>netto:</w:t>
      </w:r>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PLN (</w:t>
      </w:r>
      <w:proofErr w:type="gramStart"/>
      <w:r w:rsidRPr="00B04AB5">
        <w:rPr>
          <w:rFonts w:asciiTheme="minorHAnsi" w:hAnsiTheme="minorHAnsi" w:cstheme="minorHAnsi"/>
          <w:sz w:val="22"/>
          <w:szCs w:val="22"/>
        </w:rPr>
        <w:t>słownie:  …</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zł</w:t>
      </w:r>
      <w:r w:rsidRPr="00B04AB5">
        <w:rPr>
          <w:rFonts w:asciiTheme="minorHAnsi" w:hAnsiTheme="minorHAnsi" w:cstheme="minorHAnsi"/>
          <w:spacing w:val="-1"/>
          <w:sz w:val="22"/>
          <w:szCs w:val="22"/>
        </w:rPr>
        <w:t>);</w:t>
      </w:r>
    </w:p>
    <w:p w14:paraId="6C7EBF08" w14:textId="3A9C5E95" w:rsidR="00AC1FF3" w:rsidRPr="00B04AB5" w:rsidRDefault="00AC1FF3" w:rsidP="00DE7E32">
      <w:pPr>
        <w:ind w:left="360"/>
        <w:jc w:val="both"/>
        <w:rPr>
          <w:rFonts w:asciiTheme="minorHAnsi" w:hAnsiTheme="minorHAnsi" w:cstheme="minorHAnsi"/>
          <w:sz w:val="22"/>
          <w:szCs w:val="22"/>
        </w:rPr>
      </w:pPr>
      <w:r w:rsidRPr="00B04AB5">
        <w:rPr>
          <w:rFonts w:asciiTheme="minorHAnsi" w:hAnsiTheme="minorHAnsi" w:cstheme="minorHAnsi"/>
          <w:spacing w:val="-1"/>
          <w:sz w:val="22"/>
          <w:szCs w:val="22"/>
        </w:rPr>
        <w:t xml:space="preserve"> i podatek VAT</w:t>
      </w:r>
      <w:r w:rsidRPr="00B04AB5">
        <w:rPr>
          <w:rFonts w:asciiTheme="minorHAnsi" w:hAnsiTheme="minorHAnsi" w:cstheme="minorHAnsi"/>
          <w:sz w:val="22"/>
          <w:szCs w:val="22"/>
        </w:rPr>
        <w:t>, który wynosi ………………… PLN (słownie: ……………. zł).</w:t>
      </w:r>
    </w:p>
    <w:p w14:paraId="55737524" w14:textId="77777777" w:rsidR="00AC1FF3" w:rsidRPr="00B04AB5" w:rsidRDefault="00AC1FF3" w:rsidP="00AC1FF3">
      <w:pPr>
        <w:numPr>
          <w:ilvl w:val="0"/>
          <w:numId w:val="6"/>
        </w:numPr>
        <w:autoSpaceDE w:val="0"/>
        <w:autoSpaceDN w:val="0"/>
        <w:adjustRightInd w:val="0"/>
        <w:spacing w:before="240"/>
        <w:jc w:val="both"/>
        <w:rPr>
          <w:rFonts w:asciiTheme="minorHAnsi" w:hAnsiTheme="minorHAnsi" w:cstheme="minorHAnsi"/>
          <w:b/>
          <w:sz w:val="22"/>
          <w:szCs w:val="22"/>
          <w:u w:val="single"/>
        </w:rPr>
      </w:pPr>
      <w:r w:rsidRPr="00B04AB5">
        <w:rPr>
          <w:rFonts w:asciiTheme="minorHAnsi" w:hAnsiTheme="minorHAnsi" w:cstheme="minorHAnsi"/>
          <w:b/>
          <w:bCs/>
          <w:sz w:val="22"/>
          <w:szCs w:val="22"/>
        </w:rPr>
        <w:t xml:space="preserve">Maksymalna wartość przedmiotu umowy dla </w:t>
      </w:r>
      <w:r w:rsidRPr="00B04AB5">
        <w:rPr>
          <w:rFonts w:asciiTheme="minorHAnsi" w:hAnsiTheme="minorHAnsi" w:cstheme="minorHAnsi"/>
          <w:b/>
          <w:sz w:val="22"/>
          <w:szCs w:val="22"/>
          <w:u w:val="single"/>
        </w:rPr>
        <w:t xml:space="preserve">Przedszkola nr 214, ul. Czumy 6, 01-355 Warszawa </w:t>
      </w:r>
      <w:r w:rsidRPr="00B04AB5">
        <w:rPr>
          <w:rFonts w:asciiTheme="minorHAnsi" w:hAnsiTheme="minorHAnsi" w:cstheme="minorHAnsi"/>
          <w:sz w:val="22"/>
          <w:szCs w:val="22"/>
          <w:u w:val="single"/>
        </w:rPr>
        <w:t>wynosi</w:t>
      </w:r>
      <w:r w:rsidRPr="00B04AB5">
        <w:rPr>
          <w:rFonts w:asciiTheme="minorHAnsi" w:hAnsiTheme="minorHAnsi" w:cstheme="minorHAnsi"/>
          <w:b/>
          <w:sz w:val="22"/>
          <w:szCs w:val="22"/>
          <w:u w:val="single"/>
        </w:rPr>
        <w:t>:</w:t>
      </w:r>
    </w:p>
    <w:p w14:paraId="4961BAD2" w14:textId="77777777" w:rsidR="00AC1FF3" w:rsidRPr="00B04AB5" w:rsidRDefault="00AC1FF3" w:rsidP="00AC1FF3">
      <w:pPr>
        <w:ind w:left="360"/>
        <w:jc w:val="both"/>
        <w:rPr>
          <w:rFonts w:asciiTheme="minorHAnsi" w:hAnsiTheme="minorHAnsi" w:cstheme="minorHAnsi"/>
          <w:spacing w:val="-1"/>
          <w:sz w:val="22"/>
          <w:szCs w:val="22"/>
        </w:rPr>
      </w:pPr>
      <w:r w:rsidRPr="00B04AB5">
        <w:rPr>
          <w:rFonts w:asciiTheme="minorHAnsi" w:hAnsiTheme="minorHAnsi" w:cstheme="minorHAnsi"/>
          <w:b/>
          <w:bCs/>
          <w:sz w:val="22"/>
          <w:szCs w:val="22"/>
        </w:rPr>
        <w:t>brutto:</w:t>
      </w:r>
      <w:r w:rsidRPr="00B04AB5">
        <w:rPr>
          <w:rFonts w:asciiTheme="minorHAnsi" w:hAnsiTheme="minorHAnsi" w:cstheme="minorHAnsi"/>
          <w:sz w:val="22"/>
          <w:szCs w:val="22"/>
        </w:rPr>
        <w:t xml:space="preserve"> ………………...…. PLN </w:t>
      </w:r>
      <w:r w:rsidRPr="00B04AB5">
        <w:rPr>
          <w:rFonts w:asciiTheme="minorHAnsi" w:hAnsiTheme="minorHAnsi" w:cstheme="minorHAnsi"/>
          <w:spacing w:val="-1"/>
          <w:sz w:val="22"/>
          <w:szCs w:val="22"/>
        </w:rPr>
        <w:t>(słownie: ……………………………………</w:t>
      </w:r>
      <w:proofErr w:type="gramStart"/>
      <w:r w:rsidRPr="00B04AB5">
        <w:rPr>
          <w:rFonts w:asciiTheme="minorHAnsi" w:hAnsiTheme="minorHAnsi" w:cstheme="minorHAnsi"/>
          <w:spacing w:val="-1"/>
          <w:sz w:val="22"/>
          <w:szCs w:val="22"/>
        </w:rPr>
        <w:t>…….….…</w:t>
      </w:r>
      <w:proofErr w:type="gramEnd"/>
      <w:r w:rsidRPr="00B04AB5">
        <w:rPr>
          <w:rFonts w:asciiTheme="minorHAnsi" w:hAnsiTheme="minorHAnsi" w:cstheme="minorHAnsi"/>
          <w:spacing w:val="-1"/>
          <w:sz w:val="22"/>
          <w:szCs w:val="22"/>
        </w:rPr>
        <w:t>. zł);</w:t>
      </w:r>
    </w:p>
    <w:p w14:paraId="4548F4D6" w14:textId="77777777" w:rsidR="00AC1FF3" w:rsidRPr="00B04AB5" w:rsidRDefault="00AC1FF3" w:rsidP="00AC1FF3">
      <w:pPr>
        <w:ind w:left="360"/>
        <w:jc w:val="both"/>
        <w:rPr>
          <w:rFonts w:asciiTheme="minorHAnsi" w:hAnsiTheme="minorHAnsi" w:cstheme="minorHAnsi"/>
          <w:b/>
          <w:bCs/>
          <w:spacing w:val="-1"/>
          <w:sz w:val="22"/>
          <w:szCs w:val="22"/>
        </w:rPr>
      </w:pPr>
      <w:r w:rsidRPr="00B04AB5">
        <w:rPr>
          <w:rFonts w:asciiTheme="minorHAnsi" w:hAnsiTheme="minorHAnsi" w:cstheme="minorHAnsi"/>
          <w:spacing w:val="-1"/>
          <w:sz w:val="22"/>
          <w:szCs w:val="22"/>
        </w:rPr>
        <w:t>w tym:</w:t>
      </w:r>
    </w:p>
    <w:p w14:paraId="1AE59AD3" w14:textId="77777777" w:rsidR="00AC1FF3" w:rsidRPr="00B04AB5" w:rsidRDefault="00AC1FF3" w:rsidP="00AC1FF3">
      <w:pPr>
        <w:ind w:left="360"/>
        <w:jc w:val="both"/>
        <w:rPr>
          <w:rFonts w:asciiTheme="minorHAnsi" w:hAnsiTheme="minorHAnsi" w:cstheme="minorHAnsi"/>
          <w:spacing w:val="-1"/>
          <w:sz w:val="22"/>
          <w:szCs w:val="22"/>
        </w:rPr>
      </w:pPr>
      <w:proofErr w:type="gramStart"/>
      <w:r w:rsidRPr="00B04AB5">
        <w:rPr>
          <w:rFonts w:asciiTheme="minorHAnsi" w:hAnsiTheme="minorHAnsi" w:cstheme="minorHAnsi"/>
          <w:b/>
          <w:bCs/>
          <w:spacing w:val="-1"/>
          <w:sz w:val="22"/>
          <w:szCs w:val="22"/>
        </w:rPr>
        <w:t>netto:</w:t>
      </w:r>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PLN (</w:t>
      </w:r>
      <w:proofErr w:type="gramStart"/>
      <w:r w:rsidRPr="00B04AB5">
        <w:rPr>
          <w:rFonts w:asciiTheme="minorHAnsi" w:hAnsiTheme="minorHAnsi" w:cstheme="minorHAnsi"/>
          <w:sz w:val="22"/>
          <w:szCs w:val="22"/>
        </w:rPr>
        <w:t>słownie:  …</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zł</w:t>
      </w:r>
      <w:r w:rsidRPr="00B04AB5">
        <w:rPr>
          <w:rFonts w:asciiTheme="minorHAnsi" w:hAnsiTheme="minorHAnsi" w:cstheme="minorHAnsi"/>
          <w:spacing w:val="-1"/>
          <w:sz w:val="22"/>
          <w:szCs w:val="22"/>
        </w:rPr>
        <w:t>);</w:t>
      </w:r>
    </w:p>
    <w:p w14:paraId="15805577" w14:textId="45F8D81B" w:rsidR="00AC1FF3" w:rsidRPr="00B04AB5" w:rsidRDefault="00AC1FF3" w:rsidP="00DE7E32">
      <w:pPr>
        <w:ind w:left="360"/>
        <w:jc w:val="both"/>
        <w:rPr>
          <w:rFonts w:asciiTheme="minorHAnsi" w:hAnsiTheme="minorHAnsi" w:cstheme="minorHAnsi"/>
          <w:sz w:val="22"/>
          <w:szCs w:val="22"/>
        </w:rPr>
      </w:pPr>
      <w:r w:rsidRPr="00B04AB5">
        <w:rPr>
          <w:rFonts w:asciiTheme="minorHAnsi" w:hAnsiTheme="minorHAnsi" w:cstheme="minorHAnsi"/>
          <w:spacing w:val="-1"/>
          <w:sz w:val="22"/>
          <w:szCs w:val="22"/>
        </w:rPr>
        <w:t xml:space="preserve"> i podatek VAT</w:t>
      </w:r>
      <w:r w:rsidRPr="00B04AB5">
        <w:rPr>
          <w:rFonts w:asciiTheme="minorHAnsi" w:hAnsiTheme="minorHAnsi" w:cstheme="minorHAnsi"/>
          <w:sz w:val="22"/>
          <w:szCs w:val="22"/>
        </w:rPr>
        <w:t>, który wynosi ………………… PLN (słownie: ……………. zł)</w:t>
      </w:r>
    </w:p>
    <w:p w14:paraId="775B6FFF" w14:textId="77777777" w:rsidR="00AC1FF3" w:rsidRPr="00B04AB5" w:rsidRDefault="00AC1FF3" w:rsidP="00AC1FF3">
      <w:pPr>
        <w:numPr>
          <w:ilvl w:val="0"/>
          <w:numId w:val="6"/>
        </w:numPr>
        <w:autoSpaceDE w:val="0"/>
        <w:autoSpaceDN w:val="0"/>
        <w:adjustRightInd w:val="0"/>
        <w:spacing w:before="240"/>
        <w:jc w:val="both"/>
        <w:rPr>
          <w:rFonts w:asciiTheme="minorHAnsi" w:hAnsiTheme="minorHAnsi" w:cstheme="minorHAnsi"/>
          <w:b/>
          <w:sz w:val="22"/>
          <w:szCs w:val="22"/>
          <w:u w:val="single"/>
        </w:rPr>
      </w:pPr>
      <w:r w:rsidRPr="00B04AB5">
        <w:rPr>
          <w:rFonts w:asciiTheme="minorHAnsi" w:hAnsiTheme="minorHAnsi" w:cstheme="minorHAnsi"/>
          <w:b/>
          <w:bCs/>
          <w:sz w:val="22"/>
          <w:szCs w:val="22"/>
        </w:rPr>
        <w:t xml:space="preserve">Maksymalna wartość przedmiotu umowy dla </w:t>
      </w:r>
      <w:r w:rsidRPr="00B04AB5">
        <w:rPr>
          <w:rFonts w:asciiTheme="minorHAnsi" w:hAnsiTheme="minorHAnsi" w:cstheme="minorHAnsi"/>
          <w:b/>
          <w:sz w:val="22"/>
          <w:szCs w:val="22"/>
          <w:u w:val="single"/>
        </w:rPr>
        <w:t xml:space="preserve">Przedszkola nr 215, ul. </w:t>
      </w:r>
      <w:proofErr w:type="spellStart"/>
      <w:r w:rsidRPr="00B04AB5">
        <w:rPr>
          <w:rFonts w:asciiTheme="minorHAnsi" w:hAnsiTheme="minorHAnsi" w:cstheme="minorHAnsi"/>
          <w:b/>
          <w:sz w:val="22"/>
          <w:szCs w:val="22"/>
          <w:u w:val="single"/>
        </w:rPr>
        <w:t>Szwankowskiego</w:t>
      </w:r>
      <w:proofErr w:type="spellEnd"/>
      <w:r w:rsidRPr="00B04AB5">
        <w:rPr>
          <w:rFonts w:asciiTheme="minorHAnsi" w:hAnsiTheme="minorHAnsi" w:cstheme="minorHAnsi"/>
          <w:b/>
          <w:sz w:val="22"/>
          <w:szCs w:val="22"/>
          <w:u w:val="single"/>
        </w:rPr>
        <w:t xml:space="preserve"> 3, 01-318 Warszawa </w:t>
      </w:r>
      <w:r w:rsidRPr="00B04AB5">
        <w:rPr>
          <w:rFonts w:asciiTheme="minorHAnsi" w:hAnsiTheme="minorHAnsi" w:cstheme="minorHAnsi"/>
          <w:sz w:val="22"/>
          <w:szCs w:val="22"/>
          <w:u w:val="single"/>
        </w:rPr>
        <w:t>wynosi</w:t>
      </w:r>
      <w:r w:rsidRPr="00B04AB5">
        <w:rPr>
          <w:rFonts w:asciiTheme="minorHAnsi" w:hAnsiTheme="minorHAnsi" w:cstheme="minorHAnsi"/>
          <w:b/>
          <w:sz w:val="22"/>
          <w:szCs w:val="22"/>
          <w:u w:val="single"/>
        </w:rPr>
        <w:t>:</w:t>
      </w:r>
    </w:p>
    <w:p w14:paraId="09E48B91" w14:textId="77777777" w:rsidR="00AC1FF3" w:rsidRPr="00B04AB5" w:rsidRDefault="00AC1FF3" w:rsidP="00AC1FF3">
      <w:pPr>
        <w:ind w:left="360"/>
        <w:jc w:val="both"/>
        <w:rPr>
          <w:rFonts w:asciiTheme="minorHAnsi" w:hAnsiTheme="minorHAnsi" w:cstheme="minorHAnsi"/>
          <w:spacing w:val="-1"/>
          <w:sz w:val="22"/>
          <w:szCs w:val="22"/>
        </w:rPr>
      </w:pPr>
      <w:r w:rsidRPr="00B04AB5">
        <w:rPr>
          <w:rFonts w:asciiTheme="minorHAnsi" w:hAnsiTheme="minorHAnsi" w:cstheme="minorHAnsi"/>
          <w:b/>
          <w:bCs/>
          <w:sz w:val="22"/>
          <w:szCs w:val="22"/>
        </w:rPr>
        <w:t>brutto:</w:t>
      </w:r>
      <w:r w:rsidRPr="00B04AB5">
        <w:rPr>
          <w:rFonts w:asciiTheme="minorHAnsi" w:hAnsiTheme="minorHAnsi" w:cstheme="minorHAnsi"/>
          <w:sz w:val="22"/>
          <w:szCs w:val="22"/>
        </w:rPr>
        <w:t xml:space="preserve"> ………………...…. PLN </w:t>
      </w:r>
      <w:r w:rsidRPr="00B04AB5">
        <w:rPr>
          <w:rFonts w:asciiTheme="minorHAnsi" w:hAnsiTheme="minorHAnsi" w:cstheme="minorHAnsi"/>
          <w:spacing w:val="-1"/>
          <w:sz w:val="22"/>
          <w:szCs w:val="22"/>
        </w:rPr>
        <w:t>(słownie: ……………………………………</w:t>
      </w:r>
      <w:proofErr w:type="gramStart"/>
      <w:r w:rsidRPr="00B04AB5">
        <w:rPr>
          <w:rFonts w:asciiTheme="minorHAnsi" w:hAnsiTheme="minorHAnsi" w:cstheme="minorHAnsi"/>
          <w:spacing w:val="-1"/>
          <w:sz w:val="22"/>
          <w:szCs w:val="22"/>
        </w:rPr>
        <w:t>…….….…</w:t>
      </w:r>
      <w:proofErr w:type="gramEnd"/>
      <w:r w:rsidRPr="00B04AB5">
        <w:rPr>
          <w:rFonts w:asciiTheme="minorHAnsi" w:hAnsiTheme="minorHAnsi" w:cstheme="minorHAnsi"/>
          <w:spacing w:val="-1"/>
          <w:sz w:val="22"/>
          <w:szCs w:val="22"/>
        </w:rPr>
        <w:t>. zł);</w:t>
      </w:r>
    </w:p>
    <w:p w14:paraId="1FCAEBF4" w14:textId="77777777" w:rsidR="00AC1FF3" w:rsidRPr="00B04AB5" w:rsidRDefault="00AC1FF3" w:rsidP="00AC1FF3">
      <w:pPr>
        <w:ind w:left="360"/>
        <w:jc w:val="both"/>
        <w:rPr>
          <w:rFonts w:asciiTheme="minorHAnsi" w:hAnsiTheme="minorHAnsi" w:cstheme="minorHAnsi"/>
          <w:b/>
          <w:bCs/>
          <w:spacing w:val="-1"/>
          <w:sz w:val="22"/>
          <w:szCs w:val="22"/>
        </w:rPr>
      </w:pPr>
      <w:r w:rsidRPr="00B04AB5">
        <w:rPr>
          <w:rFonts w:asciiTheme="minorHAnsi" w:hAnsiTheme="minorHAnsi" w:cstheme="minorHAnsi"/>
          <w:spacing w:val="-1"/>
          <w:sz w:val="22"/>
          <w:szCs w:val="22"/>
        </w:rPr>
        <w:t>w tym:</w:t>
      </w:r>
    </w:p>
    <w:p w14:paraId="46CAC4E9" w14:textId="77777777" w:rsidR="00AC1FF3" w:rsidRPr="00B04AB5" w:rsidRDefault="00AC1FF3" w:rsidP="00AC1FF3">
      <w:pPr>
        <w:ind w:left="360"/>
        <w:jc w:val="both"/>
        <w:rPr>
          <w:rFonts w:asciiTheme="minorHAnsi" w:hAnsiTheme="minorHAnsi" w:cstheme="minorHAnsi"/>
          <w:spacing w:val="-1"/>
          <w:sz w:val="22"/>
          <w:szCs w:val="22"/>
        </w:rPr>
      </w:pPr>
      <w:proofErr w:type="gramStart"/>
      <w:r w:rsidRPr="00B04AB5">
        <w:rPr>
          <w:rFonts w:asciiTheme="minorHAnsi" w:hAnsiTheme="minorHAnsi" w:cstheme="minorHAnsi"/>
          <w:b/>
          <w:bCs/>
          <w:spacing w:val="-1"/>
          <w:sz w:val="22"/>
          <w:szCs w:val="22"/>
        </w:rPr>
        <w:t>netto:</w:t>
      </w:r>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PLN (</w:t>
      </w:r>
      <w:proofErr w:type="gramStart"/>
      <w:r w:rsidRPr="00B04AB5">
        <w:rPr>
          <w:rFonts w:asciiTheme="minorHAnsi" w:hAnsiTheme="minorHAnsi" w:cstheme="minorHAnsi"/>
          <w:sz w:val="22"/>
          <w:szCs w:val="22"/>
        </w:rPr>
        <w:t>słownie:  …</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zł</w:t>
      </w:r>
      <w:r w:rsidRPr="00B04AB5">
        <w:rPr>
          <w:rFonts w:asciiTheme="minorHAnsi" w:hAnsiTheme="minorHAnsi" w:cstheme="minorHAnsi"/>
          <w:spacing w:val="-1"/>
          <w:sz w:val="22"/>
          <w:szCs w:val="22"/>
        </w:rPr>
        <w:t>);</w:t>
      </w:r>
    </w:p>
    <w:p w14:paraId="14CA521F" w14:textId="768752A1" w:rsidR="00AC1FF3" w:rsidRPr="00DE7E32" w:rsidRDefault="00AC1FF3" w:rsidP="00DE7E32">
      <w:pPr>
        <w:ind w:left="360"/>
        <w:jc w:val="both"/>
        <w:rPr>
          <w:rFonts w:asciiTheme="minorHAnsi" w:hAnsiTheme="minorHAnsi" w:cstheme="minorHAnsi"/>
          <w:sz w:val="22"/>
          <w:szCs w:val="22"/>
        </w:rPr>
      </w:pPr>
      <w:r w:rsidRPr="00B04AB5">
        <w:rPr>
          <w:rFonts w:asciiTheme="minorHAnsi" w:hAnsiTheme="minorHAnsi" w:cstheme="minorHAnsi"/>
          <w:spacing w:val="-1"/>
          <w:sz w:val="22"/>
          <w:szCs w:val="22"/>
        </w:rPr>
        <w:t xml:space="preserve"> i podatek VAT</w:t>
      </w:r>
      <w:r w:rsidRPr="00B04AB5">
        <w:rPr>
          <w:rFonts w:asciiTheme="minorHAnsi" w:hAnsiTheme="minorHAnsi" w:cstheme="minorHAnsi"/>
          <w:sz w:val="22"/>
          <w:szCs w:val="22"/>
        </w:rPr>
        <w:t>, który wynosi ………………… PLN (słownie: ……………. zł).</w:t>
      </w:r>
    </w:p>
    <w:p w14:paraId="30BD26A3" w14:textId="77777777" w:rsidR="00AC1FF3" w:rsidRPr="00B04AB5" w:rsidRDefault="00AC1FF3" w:rsidP="00AC1FF3">
      <w:pPr>
        <w:numPr>
          <w:ilvl w:val="0"/>
          <w:numId w:val="6"/>
        </w:numPr>
        <w:autoSpaceDE w:val="0"/>
        <w:autoSpaceDN w:val="0"/>
        <w:adjustRightInd w:val="0"/>
        <w:spacing w:before="240"/>
        <w:jc w:val="both"/>
        <w:rPr>
          <w:rFonts w:asciiTheme="minorHAnsi" w:hAnsiTheme="minorHAnsi" w:cstheme="minorHAnsi"/>
          <w:b/>
          <w:sz w:val="22"/>
          <w:szCs w:val="22"/>
          <w:u w:val="single"/>
        </w:rPr>
      </w:pPr>
      <w:r w:rsidRPr="00B04AB5">
        <w:rPr>
          <w:rFonts w:asciiTheme="minorHAnsi" w:hAnsiTheme="minorHAnsi" w:cstheme="minorHAnsi"/>
          <w:b/>
          <w:bCs/>
          <w:sz w:val="22"/>
          <w:szCs w:val="22"/>
        </w:rPr>
        <w:t xml:space="preserve">Maksymalna wartość przedmiotu umowy dla </w:t>
      </w:r>
      <w:r w:rsidRPr="00B04AB5">
        <w:rPr>
          <w:rFonts w:asciiTheme="minorHAnsi" w:hAnsiTheme="minorHAnsi" w:cstheme="minorHAnsi"/>
          <w:b/>
          <w:sz w:val="22"/>
          <w:szCs w:val="22"/>
          <w:u w:val="single"/>
        </w:rPr>
        <w:t xml:space="preserve">Przedszkola nr 216, ul. Andriollego 1, 01-494 Warszawa </w:t>
      </w:r>
      <w:r w:rsidRPr="00B04AB5">
        <w:rPr>
          <w:rFonts w:asciiTheme="minorHAnsi" w:hAnsiTheme="minorHAnsi" w:cstheme="minorHAnsi"/>
          <w:sz w:val="22"/>
          <w:szCs w:val="22"/>
          <w:u w:val="single"/>
        </w:rPr>
        <w:t>wynosi</w:t>
      </w:r>
      <w:r w:rsidRPr="00B04AB5">
        <w:rPr>
          <w:rFonts w:asciiTheme="minorHAnsi" w:hAnsiTheme="minorHAnsi" w:cstheme="minorHAnsi"/>
          <w:b/>
          <w:sz w:val="22"/>
          <w:szCs w:val="22"/>
          <w:u w:val="single"/>
        </w:rPr>
        <w:t>:</w:t>
      </w:r>
    </w:p>
    <w:p w14:paraId="637FF79B" w14:textId="77777777" w:rsidR="00AC1FF3" w:rsidRPr="00B04AB5" w:rsidRDefault="00AC1FF3" w:rsidP="00AC1FF3">
      <w:pPr>
        <w:ind w:left="360"/>
        <w:jc w:val="both"/>
        <w:rPr>
          <w:rFonts w:asciiTheme="minorHAnsi" w:hAnsiTheme="minorHAnsi" w:cstheme="minorHAnsi"/>
          <w:spacing w:val="-1"/>
          <w:sz w:val="22"/>
          <w:szCs w:val="22"/>
        </w:rPr>
      </w:pPr>
      <w:r w:rsidRPr="00B04AB5">
        <w:rPr>
          <w:rFonts w:asciiTheme="minorHAnsi" w:hAnsiTheme="minorHAnsi" w:cstheme="minorHAnsi"/>
          <w:b/>
          <w:bCs/>
          <w:sz w:val="22"/>
          <w:szCs w:val="22"/>
        </w:rPr>
        <w:t>brutto:</w:t>
      </w:r>
      <w:r w:rsidRPr="00B04AB5">
        <w:rPr>
          <w:rFonts w:asciiTheme="minorHAnsi" w:hAnsiTheme="minorHAnsi" w:cstheme="minorHAnsi"/>
          <w:sz w:val="22"/>
          <w:szCs w:val="22"/>
        </w:rPr>
        <w:t xml:space="preserve"> ………………...…. PLN </w:t>
      </w:r>
      <w:r w:rsidRPr="00B04AB5">
        <w:rPr>
          <w:rFonts w:asciiTheme="minorHAnsi" w:hAnsiTheme="minorHAnsi" w:cstheme="minorHAnsi"/>
          <w:spacing w:val="-1"/>
          <w:sz w:val="22"/>
          <w:szCs w:val="22"/>
        </w:rPr>
        <w:t>(słownie: ……………………………………</w:t>
      </w:r>
      <w:proofErr w:type="gramStart"/>
      <w:r w:rsidRPr="00B04AB5">
        <w:rPr>
          <w:rFonts w:asciiTheme="minorHAnsi" w:hAnsiTheme="minorHAnsi" w:cstheme="minorHAnsi"/>
          <w:spacing w:val="-1"/>
          <w:sz w:val="22"/>
          <w:szCs w:val="22"/>
        </w:rPr>
        <w:t>…….….…</w:t>
      </w:r>
      <w:proofErr w:type="gramEnd"/>
      <w:r w:rsidRPr="00B04AB5">
        <w:rPr>
          <w:rFonts w:asciiTheme="minorHAnsi" w:hAnsiTheme="minorHAnsi" w:cstheme="minorHAnsi"/>
          <w:spacing w:val="-1"/>
          <w:sz w:val="22"/>
          <w:szCs w:val="22"/>
        </w:rPr>
        <w:t>. zł);</w:t>
      </w:r>
    </w:p>
    <w:p w14:paraId="3F4ADE95" w14:textId="77777777" w:rsidR="00AC1FF3" w:rsidRPr="00B04AB5" w:rsidRDefault="00AC1FF3" w:rsidP="00AC1FF3">
      <w:pPr>
        <w:ind w:left="360"/>
        <w:jc w:val="both"/>
        <w:rPr>
          <w:rFonts w:asciiTheme="minorHAnsi" w:hAnsiTheme="minorHAnsi" w:cstheme="minorHAnsi"/>
          <w:b/>
          <w:bCs/>
          <w:spacing w:val="-1"/>
          <w:sz w:val="22"/>
          <w:szCs w:val="22"/>
        </w:rPr>
      </w:pPr>
      <w:r w:rsidRPr="00B04AB5">
        <w:rPr>
          <w:rFonts w:asciiTheme="minorHAnsi" w:hAnsiTheme="minorHAnsi" w:cstheme="minorHAnsi"/>
          <w:spacing w:val="-1"/>
          <w:sz w:val="22"/>
          <w:szCs w:val="22"/>
        </w:rPr>
        <w:t>w tym:</w:t>
      </w:r>
    </w:p>
    <w:p w14:paraId="3649DBD6" w14:textId="77777777" w:rsidR="00AC1FF3" w:rsidRPr="00B04AB5" w:rsidRDefault="00AC1FF3" w:rsidP="00AC1FF3">
      <w:pPr>
        <w:ind w:left="360"/>
        <w:jc w:val="both"/>
        <w:rPr>
          <w:rFonts w:asciiTheme="minorHAnsi" w:hAnsiTheme="minorHAnsi" w:cstheme="minorHAnsi"/>
          <w:spacing w:val="-1"/>
          <w:sz w:val="22"/>
          <w:szCs w:val="22"/>
        </w:rPr>
      </w:pPr>
      <w:proofErr w:type="gramStart"/>
      <w:r w:rsidRPr="00B04AB5">
        <w:rPr>
          <w:rFonts w:asciiTheme="minorHAnsi" w:hAnsiTheme="minorHAnsi" w:cstheme="minorHAnsi"/>
          <w:b/>
          <w:bCs/>
          <w:spacing w:val="-1"/>
          <w:sz w:val="22"/>
          <w:szCs w:val="22"/>
        </w:rPr>
        <w:t>netto:</w:t>
      </w:r>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PLN (</w:t>
      </w:r>
      <w:proofErr w:type="gramStart"/>
      <w:r w:rsidRPr="00B04AB5">
        <w:rPr>
          <w:rFonts w:asciiTheme="minorHAnsi" w:hAnsiTheme="minorHAnsi" w:cstheme="minorHAnsi"/>
          <w:sz w:val="22"/>
          <w:szCs w:val="22"/>
        </w:rPr>
        <w:t>słownie:  …</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zł</w:t>
      </w:r>
      <w:r w:rsidRPr="00B04AB5">
        <w:rPr>
          <w:rFonts w:asciiTheme="minorHAnsi" w:hAnsiTheme="minorHAnsi" w:cstheme="minorHAnsi"/>
          <w:spacing w:val="-1"/>
          <w:sz w:val="22"/>
          <w:szCs w:val="22"/>
        </w:rPr>
        <w:t>);</w:t>
      </w:r>
    </w:p>
    <w:p w14:paraId="3033811D" w14:textId="609B64DC" w:rsidR="00AC1FF3" w:rsidRPr="00B04AB5" w:rsidRDefault="00AC1FF3" w:rsidP="00DE7E32">
      <w:pPr>
        <w:ind w:left="360"/>
        <w:jc w:val="both"/>
        <w:rPr>
          <w:rFonts w:asciiTheme="minorHAnsi" w:hAnsiTheme="minorHAnsi" w:cstheme="minorHAnsi"/>
          <w:sz w:val="22"/>
          <w:szCs w:val="22"/>
        </w:rPr>
      </w:pPr>
      <w:r w:rsidRPr="00B04AB5">
        <w:rPr>
          <w:rFonts w:asciiTheme="minorHAnsi" w:hAnsiTheme="minorHAnsi" w:cstheme="minorHAnsi"/>
          <w:spacing w:val="-1"/>
          <w:sz w:val="22"/>
          <w:szCs w:val="22"/>
        </w:rPr>
        <w:t xml:space="preserve"> i podatek VAT</w:t>
      </w:r>
      <w:r w:rsidRPr="00B04AB5">
        <w:rPr>
          <w:rFonts w:asciiTheme="minorHAnsi" w:hAnsiTheme="minorHAnsi" w:cstheme="minorHAnsi"/>
          <w:sz w:val="22"/>
          <w:szCs w:val="22"/>
        </w:rPr>
        <w:t>, który wynosi ………………… PLN (słownie: ……………. zł).</w:t>
      </w:r>
    </w:p>
    <w:p w14:paraId="42ED04BC" w14:textId="1A562B41" w:rsidR="00AC1FF3" w:rsidRPr="00B04AB5" w:rsidRDefault="00AC1FF3" w:rsidP="00AC1FF3">
      <w:pPr>
        <w:numPr>
          <w:ilvl w:val="0"/>
          <w:numId w:val="6"/>
        </w:numPr>
        <w:autoSpaceDE w:val="0"/>
        <w:autoSpaceDN w:val="0"/>
        <w:adjustRightInd w:val="0"/>
        <w:spacing w:before="240"/>
        <w:jc w:val="both"/>
        <w:rPr>
          <w:rFonts w:asciiTheme="minorHAnsi" w:hAnsiTheme="minorHAnsi" w:cstheme="minorHAnsi"/>
          <w:b/>
          <w:sz w:val="22"/>
          <w:szCs w:val="22"/>
          <w:u w:val="single"/>
        </w:rPr>
      </w:pPr>
      <w:r w:rsidRPr="00B04AB5">
        <w:rPr>
          <w:rFonts w:asciiTheme="minorHAnsi" w:hAnsiTheme="minorHAnsi" w:cstheme="minorHAnsi"/>
          <w:b/>
          <w:bCs/>
          <w:sz w:val="22"/>
          <w:szCs w:val="22"/>
        </w:rPr>
        <w:t xml:space="preserve">Maksymalna wartość przedmiotu umowy dla </w:t>
      </w:r>
      <w:r w:rsidRPr="00B04AB5">
        <w:rPr>
          <w:rFonts w:asciiTheme="minorHAnsi" w:hAnsiTheme="minorHAnsi" w:cstheme="minorHAnsi"/>
          <w:b/>
          <w:sz w:val="22"/>
          <w:szCs w:val="22"/>
          <w:u w:val="single"/>
        </w:rPr>
        <w:t>Przedszkola nr 222, ul. Wyki 17, 01-</w:t>
      </w:r>
      <w:r w:rsidR="00970420" w:rsidRPr="00B04AB5">
        <w:rPr>
          <w:rFonts w:asciiTheme="minorHAnsi" w:hAnsiTheme="minorHAnsi" w:cstheme="minorHAnsi"/>
          <w:b/>
          <w:sz w:val="22"/>
          <w:szCs w:val="22"/>
          <w:u w:val="single"/>
        </w:rPr>
        <w:t> </w:t>
      </w:r>
      <w:r w:rsidRPr="00B04AB5">
        <w:rPr>
          <w:rFonts w:asciiTheme="minorHAnsi" w:hAnsiTheme="minorHAnsi" w:cstheme="minorHAnsi"/>
          <w:b/>
          <w:sz w:val="22"/>
          <w:szCs w:val="22"/>
          <w:u w:val="single"/>
        </w:rPr>
        <w:t xml:space="preserve">318 Warszawa </w:t>
      </w:r>
      <w:r w:rsidRPr="00B04AB5">
        <w:rPr>
          <w:rFonts w:asciiTheme="minorHAnsi" w:hAnsiTheme="minorHAnsi" w:cstheme="minorHAnsi"/>
          <w:sz w:val="22"/>
          <w:szCs w:val="22"/>
          <w:u w:val="single"/>
        </w:rPr>
        <w:t>wynosi</w:t>
      </w:r>
      <w:r w:rsidRPr="00B04AB5">
        <w:rPr>
          <w:rFonts w:asciiTheme="minorHAnsi" w:hAnsiTheme="minorHAnsi" w:cstheme="minorHAnsi"/>
          <w:b/>
          <w:sz w:val="22"/>
          <w:szCs w:val="22"/>
          <w:u w:val="single"/>
        </w:rPr>
        <w:t>:</w:t>
      </w:r>
    </w:p>
    <w:p w14:paraId="19DB79EA" w14:textId="77777777" w:rsidR="00AC1FF3" w:rsidRPr="00B04AB5" w:rsidRDefault="00AC1FF3" w:rsidP="00AC1FF3">
      <w:pPr>
        <w:ind w:left="360"/>
        <w:jc w:val="both"/>
        <w:rPr>
          <w:rFonts w:asciiTheme="minorHAnsi" w:hAnsiTheme="minorHAnsi" w:cstheme="minorHAnsi"/>
          <w:spacing w:val="-1"/>
          <w:sz w:val="22"/>
          <w:szCs w:val="22"/>
        </w:rPr>
      </w:pPr>
      <w:r w:rsidRPr="00B04AB5">
        <w:rPr>
          <w:rFonts w:asciiTheme="minorHAnsi" w:hAnsiTheme="minorHAnsi" w:cstheme="minorHAnsi"/>
          <w:b/>
          <w:bCs/>
          <w:sz w:val="22"/>
          <w:szCs w:val="22"/>
        </w:rPr>
        <w:t>brutto:</w:t>
      </w:r>
      <w:r w:rsidRPr="00B04AB5">
        <w:rPr>
          <w:rFonts w:asciiTheme="minorHAnsi" w:hAnsiTheme="minorHAnsi" w:cstheme="minorHAnsi"/>
          <w:sz w:val="22"/>
          <w:szCs w:val="22"/>
        </w:rPr>
        <w:t xml:space="preserve"> ………………...…. PLN </w:t>
      </w:r>
      <w:r w:rsidRPr="00B04AB5">
        <w:rPr>
          <w:rFonts w:asciiTheme="minorHAnsi" w:hAnsiTheme="minorHAnsi" w:cstheme="minorHAnsi"/>
          <w:spacing w:val="-1"/>
          <w:sz w:val="22"/>
          <w:szCs w:val="22"/>
        </w:rPr>
        <w:t>(słownie: ……………………………………</w:t>
      </w:r>
      <w:proofErr w:type="gramStart"/>
      <w:r w:rsidRPr="00B04AB5">
        <w:rPr>
          <w:rFonts w:asciiTheme="minorHAnsi" w:hAnsiTheme="minorHAnsi" w:cstheme="minorHAnsi"/>
          <w:spacing w:val="-1"/>
          <w:sz w:val="22"/>
          <w:szCs w:val="22"/>
        </w:rPr>
        <w:t>…….….…</w:t>
      </w:r>
      <w:proofErr w:type="gramEnd"/>
      <w:r w:rsidRPr="00B04AB5">
        <w:rPr>
          <w:rFonts w:asciiTheme="minorHAnsi" w:hAnsiTheme="minorHAnsi" w:cstheme="minorHAnsi"/>
          <w:spacing w:val="-1"/>
          <w:sz w:val="22"/>
          <w:szCs w:val="22"/>
        </w:rPr>
        <w:t>. zł);</w:t>
      </w:r>
    </w:p>
    <w:p w14:paraId="13E0C2C7" w14:textId="77777777" w:rsidR="00AC1FF3" w:rsidRPr="00B04AB5" w:rsidRDefault="00AC1FF3" w:rsidP="00AC1FF3">
      <w:pPr>
        <w:ind w:left="360"/>
        <w:jc w:val="both"/>
        <w:rPr>
          <w:rFonts w:asciiTheme="minorHAnsi" w:hAnsiTheme="minorHAnsi" w:cstheme="minorHAnsi"/>
          <w:b/>
          <w:bCs/>
          <w:spacing w:val="-1"/>
          <w:sz w:val="22"/>
          <w:szCs w:val="22"/>
        </w:rPr>
      </w:pPr>
      <w:r w:rsidRPr="00B04AB5">
        <w:rPr>
          <w:rFonts w:asciiTheme="minorHAnsi" w:hAnsiTheme="minorHAnsi" w:cstheme="minorHAnsi"/>
          <w:spacing w:val="-1"/>
          <w:sz w:val="22"/>
          <w:szCs w:val="22"/>
        </w:rPr>
        <w:t>w tym:</w:t>
      </w:r>
    </w:p>
    <w:p w14:paraId="309D0BAF" w14:textId="77777777" w:rsidR="00AC1FF3" w:rsidRPr="00B04AB5" w:rsidRDefault="00AC1FF3" w:rsidP="00AC1FF3">
      <w:pPr>
        <w:ind w:left="360"/>
        <w:jc w:val="both"/>
        <w:rPr>
          <w:rFonts w:asciiTheme="minorHAnsi" w:hAnsiTheme="minorHAnsi" w:cstheme="minorHAnsi"/>
          <w:spacing w:val="-1"/>
          <w:sz w:val="22"/>
          <w:szCs w:val="22"/>
        </w:rPr>
      </w:pPr>
      <w:proofErr w:type="gramStart"/>
      <w:r w:rsidRPr="00B04AB5">
        <w:rPr>
          <w:rFonts w:asciiTheme="minorHAnsi" w:hAnsiTheme="minorHAnsi" w:cstheme="minorHAnsi"/>
          <w:b/>
          <w:bCs/>
          <w:spacing w:val="-1"/>
          <w:sz w:val="22"/>
          <w:szCs w:val="22"/>
        </w:rPr>
        <w:t>netto:</w:t>
      </w:r>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PLN (</w:t>
      </w:r>
      <w:proofErr w:type="gramStart"/>
      <w:r w:rsidRPr="00B04AB5">
        <w:rPr>
          <w:rFonts w:asciiTheme="minorHAnsi" w:hAnsiTheme="minorHAnsi" w:cstheme="minorHAnsi"/>
          <w:sz w:val="22"/>
          <w:szCs w:val="22"/>
        </w:rPr>
        <w:t>słownie:  …</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zł</w:t>
      </w:r>
      <w:r w:rsidRPr="00B04AB5">
        <w:rPr>
          <w:rFonts w:asciiTheme="minorHAnsi" w:hAnsiTheme="minorHAnsi" w:cstheme="minorHAnsi"/>
          <w:spacing w:val="-1"/>
          <w:sz w:val="22"/>
          <w:szCs w:val="22"/>
        </w:rPr>
        <w:t>);</w:t>
      </w:r>
    </w:p>
    <w:p w14:paraId="13D605AE" w14:textId="77777777" w:rsidR="00AC1FF3" w:rsidRPr="00B04AB5" w:rsidRDefault="00AC1FF3" w:rsidP="00AC1FF3">
      <w:pPr>
        <w:ind w:left="360"/>
        <w:jc w:val="both"/>
        <w:rPr>
          <w:rFonts w:asciiTheme="minorHAnsi" w:hAnsiTheme="minorHAnsi" w:cstheme="minorHAnsi"/>
          <w:sz w:val="22"/>
          <w:szCs w:val="22"/>
        </w:rPr>
      </w:pPr>
      <w:r w:rsidRPr="00B04AB5">
        <w:rPr>
          <w:rFonts w:asciiTheme="minorHAnsi" w:hAnsiTheme="minorHAnsi" w:cstheme="minorHAnsi"/>
          <w:spacing w:val="-1"/>
          <w:sz w:val="22"/>
          <w:szCs w:val="22"/>
        </w:rPr>
        <w:t xml:space="preserve"> i podatek VAT</w:t>
      </w:r>
      <w:r w:rsidRPr="00B04AB5">
        <w:rPr>
          <w:rFonts w:asciiTheme="minorHAnsi" w:hAnsiTheme="minorHAnsi" w:cstheme="minorHAnsi"/>
          <w:sz w:val="22"/>
          <w:szCs w:val="22"/>
        </w:rPr>
        <w:t>, który wynosi ………………… PLN (słownie: ……………. zł).</w:t>
      </w:r>
    </w:p>
    <w:p w14:paraId="14A4942B" w14:textId="77777777" w:rsidR="00AC1FF3" w:rsidRPr="00B04AB5" w:rsidRDefault="00AC1FF3" w:rsidP="00AC1FF3">
      <w:pPr>
        <w:numPr>
          <w:ilvl w:val="0"/>
          <w:numId w:val="6"/>
        </w:numPr>
        <w:autoSpaceDE w:val="0"/>
        <w:autoSpaceDN w:val="0"/>
        <w:adjustRightInd w:val="0"/>
        <w:spacing w:before="240"/>
        <w:jc w:val="both"/>
        <w:rPr>
          <w:rFonts w:asciiTheme="minorHAnsi" w:hAnsiTheme="minorHAnsi" w:cstheme="minorHAnsi"/>
          <w:b/>
          <w:sz w:val="22"/>
          <w:szCs w:val="22"/>
          <w:u w:val="single"/>
        </w:rPr>
      </w:pPr>
      <w:r w:rsidRPr="00B04AB5">
        <w:rPr>
          <w:rFonts w:asciiTheme="minorHAnsi" w:hAnsiTheme="minorHAnsi" w:cstheme="minorHAnsi"/>
          <w:b/>
          <w:bCs/>
          <w:sz w:val="22"/>
          <w:szCs w:val="22"/>
        </w:rPr>
        <w:t xml:space="preserve">Maksymalna wartość przedmiotu umowy dla </w:t>
      </w:r>
      <w:r w:rsidRPr="00B04AB5">
        <w:rPr>
          <w:rFonts w:asciiTheme="minorHAnsi" w:hAnsiTheme="minorHAnsi" w:cstheme="minorHAnsi"/>
          <w:b/>
          <w:sz w:val="22"/>
          <w:szCs w:val="22"/>
          <w:u w:val="single"/>
        </w:rPr>
        <w:t xml:space="preserve">Przedszkola nr 319, ul. Powstańców Śląskich 14, 01-381 Warszawa </w:t>
      </w:r>
      <w:r w:rsidRPr="00B04AB5">
        <w:rPr>
          <w:rFonts w:asciiTheme="minorHAnsi" w:hAnsiTheme="minorHAnsi" w:cstheme="minorHAnsi"/>
          <w:sz w:val="22"/>
          <w:szCs w:val="22"/>
          <w:u w:val="single"/>
        </w:rPr>
        <w:t>wynosi</w:t>
      </w:r>
      <w:r w:rsidRPr="00B04AB5">
        <w:rPr>
          <w:rFonts w:asciiTheme="minorHAnsi" w:hAnsiTheme="minorHAnsi" w:cstheme="minorHAnsi"/>
          <w:b/>
          <w:sz w:val="22"/>
          <w:szCs w:val="22"/>
          <w:u w:val="single"/>
        </w:rPr>
        <w:t>:</w:t>
      </w:r>
    </w:p>
    <w:p w14:paraId="08D4F2B1" w14:textId="77777777" w:rsidR="00AC1FF3" w:rsidRPr="00B04AB5" w:rsidRDefault="00AC1FF3" w:rsidP="00AC1FF3">
      <w:pPr>
        <w:ind w:left="360"/>
        <w:jc w:val="both"/>
        <w:rPr>
          <w:rFonts w:asciiTheme="minorHAnsi" w:hAnsiTheme="minorHAnsi" w:cstheme="minorHAnsi"/>
          <w:spacing w:val="-1"/>
          <w:sz w:val="22"/>
          <w:szCs w:val="22"/>
        </w:rPr>
      </w:pPr>
      <w:r w:rsidRPr="00B04AB5">
        <w:rPr>
          <w:rFonts w:asciiTheme="minorHAnsi" w:hAnsiTheme="minorHAnsi" w:cstheme="minorHAnsi"/>
          <w:b/>
          <w:bCs/>
          <w:sz w:val="22"/>
          <w:szCs w:val="22"/>
        </w:rPr>
        <w:t>brutto:</w:t>
      </w:r>
      <w:r w:rsidRPr="00B04AB5">
        <w:rPr>
          <w:rFonts w:asciiTheme="minorHAnsi" w:hAnsiTheme="minorHAnsi" w:cstheme="minorHAnsi"/>
          <w:sz w:val="22"/>
          <w:szCs w:val="22"/>
        </w:rPr>
        <w:t xml:space="preserve"> ………………...…. PLN </w:t>
      </w:r>
      <w:r w:rsidRPr="00B04AB5">
        <w:rPr>
          <w:rFonts w:asciiTheme="minorHAnsi" w:hAnsiTheme="minorHAnsi" w:cstheme="minorHAnsi"/>
          <w:spacing w:val="-1"/>
          <w:sz w:val="22"/>
          <w:szCs w:val="22"/>
        </w:rPr>
        <w:t>(słownie: ……………………………………</w:t>
      </w:r>
      <w:proofErr w:type="gramStart"/>
      <w:r w:rsidRPr="00B04AB5">
        <w:rPr>
          <w:rFonts w:asciiTheme="minorHAnsi" w:hAnsiTheme="minorHAnsi" w:cstheme="minorHAnsi"/>
          <w:spacing w:val="-1"/>
          <w:sz w:val="22"/>
          <w:szCs w:val="22"/>
        </w:rPr>
        <w:t>…….….…</w:t>
      </w:r>
      <w:proofErr w:type="gramEnd"/>
      <w:r w:rsidRPr="00B04AB5">
        <w:rPr>
          <w:rFonts w:asciiTheme="minorHAnsi" w:hAnsiTheme="minorHAnsi" w:cstheme="minorHAnsi"/>
          <w:spacing w:val="-1"/>
          <w:sz w:val="22"/>
          <w:szCs w:val="22"/>
        </w:rPr>
        <w:t>. zł);</w:t>
      </w:r>
    </w:p>
    <w:p w14:paraId="6C6F2533" w14:textId="77777777" w:rsidR="00AC1FF3" w:rsidRPr="00B04AB5" w:rsidRDefault="00AC1FF3" w:rsidP="00AC1FF3">
      <w:pPr>
        <w:ind w:left="360"/>
        <w:jc w:val="both"/>
        <w:rPr>
          <w:rFonts w:asciiTheme="minorHAnsi" w:hAnsiTheme="minorHAnsi" w:cstheme="minorHAnsi"/>
          <w:b/>
          <w:bCs/>
          <w:spacing w:val="-1"/>
          <w:sz w:val="22"/>
          <w:szCs w:val="22"/>
        </w:rPr>
      </w:pPr>
      <w:r w:rsidRPr="00B04AB5">
        <w:rPr>
          <w:rFonts w:asciiTheme="minorHAnsi" w:hAnsiTheme="minorHAnsi" w:cstheme="minorHAnsi"/>
          <w:spacing w:val="-1"/>
          <w:sz w:val="22"/>
          <w:szCs w:val="22"/>
        </w:rPr>
        <w:t>w tym:</w:t>
      </w:r>
    </w:p>
    <w:p w14:paraId="7EF2F881" w14:textId="77777777" w:rsidR="00AC1FF3" w:rsidRPr="00B04AB5" w:rsidRDefault="00AC1FF3" w:rsidP="00AC1FF3">
      <w:pPr>
        <w:ind w:left="360"/>
        <w:jc w:val="both"/>
        <w:rPr>
          <w:rFonts w:asciiTheme="minorHAnsi" w:hAnsiTheme="minorHAnsi" w:cstheme="minorHAnsi"/>
          <w:spacing w:val="-1"/>
          <w:sz w:val="22"/>
          <w:szCs w:val="22"/>
        </w:rPr>
      </w:pPr>
      <w:proofErr w:type="gramStart"/>
      <w:r w:rsidRPr="00B04AB5">
        <w:rPr>
          <w:rFonts w:asciiTheme="minorHAnsi" w:hAnsiTheme="minorHAnsi" w:cstheme="minorHAnsi"/>
          <w:b/>
          <w:bCs/>
          <w:spacing w:val="-1"/>
          <w:sz w:val="22"/>
          <w:szCs w:val="22"/>
        </w:rPr>
        <w:t>netto:</w:t>
      </w:r>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PLN (</w:t>
      </w:r>
      <w:proofErr w:type="gramStart"/>
      <w:r w:rsidRPr="00B04AB5">
        <w:rPr>
          <w:rFonts w:asciiTheme="minorHAnsi" w:hAnsiTheme="minorHAnsi" w:cstheme="minorHAnsi"/>
          <w:sz w:val="22"/>
          <w:szCs w:val="22"/>
        </w:rPr>
        <w:t>słownie:  …</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zł</w:t>
      </w:r>
      <w:r w:rsidRPr="00B04AB5">
        <w:rPr>
          <w:rFonts w:asciiTheme="minorHAnsi" w:hAnsiTheme="minorHAnsi" w:cstheme="minorHAnsi"/>
          <w:spacing w:val="-1"/>
          <w:sz w:val="22"/>
          <w:szCs w:val="22"/>
        </w:rPr>
        <w:t>);</w:t>
      </w:r>
    </w:p>
    <w:p w14:paraId="57FE3A49" w14:textId="44793559" w:rsidR="00AC1FF3" w:rsidRPr="00B04AB5" w:rsidRDefault="00AC1FF3" w:rsidP="00DE7E32">
      <w:pPr>
        <w:ind w:left="360"/>
        <w:jc w:val="both"/>
        <w:rPr>
          <w:rFonts w:asciiTheme="minorHAnsi" w:hAnsiTheme="minorHAnsi" w:cstheme="minorHAnsi"/>
          <w:sz w:val="22"/>
          <w:szCs w:val="22"/>
        </w:rPr>
      </w:pPr>
      <w:r w:rsidRPr="00B04AB5">
        <w:rPr>
          <w:rFonts w:asciiTheme="minorHAnsi" w:hAnsiTheme="minorHAnsi" w:cstheme="minorHAnsi"/>
          <w:spacing w:val="-1"/>
          <w:sz w:val="22"/>
          <w:szCs w:val="22"/>
        </w:rPr>
        <w:t xml:space="preserve"> i podatek VAT</w:t>
      </w:r>
      <w:r w:rsidRPr="00B04AB5">
        <w:rPr>
          <w:rFonts w:asciiTheme="minorHAnsi" w:hAnsiTheme="minorHAnsi" w:cstheme="minorHAnsi"/>
          <w:sz w:val="22"/>
          <w:szCs w:val="22"/>
        </w:rPr>
        <w:t>, który wynosi ………………… PLN (słownie: ……………. zł).</w:t>
      </w:r>
    </w:p>
    <w:p w14:paraId="4F0EDAEF" w14:textId="77777777" w:rsidR="00AC1FF3" w:rsidRPr="00B04AB5" w:rsidRDefault="00AC1FF3" w:rsidP="00AC1FF3">
      <w:pPr>
        <w:numPr>
          <w:ilvl w:val="0"/>
          <w:numId w:val="6"/>
        </w:numPr>
        <w:autoSpaceDE w:val="0"/>
        <w:autoSpaceDN w:val="0"/>
        <w:adjustRightInd w:val="0"/>
        <w:spacing w:before="240"/>
        <w:jc w:val="both"/>
        <w:rPr>
          <w:rFonts w:asciiTheme="minorHAnsi" w:hAnsiTheme="minorHAnsi" w:cstheme="minorHAnsi"/>
          <w:b/>
          <w:sz w:val="22"/>
          <w:szCs w:val="22"/>
          <w:u w:val="single"/>
        </w:rPr>
      </w:pPr>
      <w:r w:rsidRPr="00B04AB5">
        <w:rPr>
          <w:rFonts w:asciiTheme="minorHAnsi" w:hAnsiTheme="minorHAnsi" w:cstheme="minorHAnsi"/>
          <w:b/>
          <w:bCs/>
          <w:sz w:val="22"/>
          <w:szCs w:val="22"/>
        </w:rPr>
        <w:lastRenderedPageBreak/>
        <w:t xml:space="preserve">Maksymalna wartość przedmiotu umowy dla </w:t>
      </w:r>
      <w:r w:rsidRPr="00B04AB5">
        <w:rPr>
          <w:rFonts w:asciiTheme="minorHAnsi" w:hAnsiTheme="minorHAnsi" w:cstheme="minorHAnsi"/>
          <w:b/>
          <w:sz w:val="22"/>
          <w:szCs w:val="22"/>
          <w:u w:val="single"/>
        </w:rPr>
        <w:t xml:space="preserve">Przedszkola nr 320, ul. Cokołowa 2, 01-384 Warszawa </w:t>
      </w:r>
      <w:r w:rsidRPr="00B04AB5">
        <w:rPr>
          <w:rFonts w:asciiTheme="minorHAnsi" w:hAnsiTheme="minorHAnsi" w:cstheme="minorHAnsi"/>
          <w:sz w:val="22"/>
          <w:szCs w:val="22"/>
          <w:u w:val="single"/>
        </w:rPr>
        <w:t>wynosi</w:t>
      </w:r>
      <w:r w:rsidRPr="00B04AB5">
        <w:rPr>
          <w:rFonts w:asciiTheme="minorHAnsi" w:hAnsiTheme="minorHAnsi" w:cstheme="minorHAnsi"/>
          <w:b/>
          <w:sz w:val="22"/>
          <w:szCs w:val="22"/>
          <w:u w:val="single"/>
        </w:rPr>
        <w:t>:</w:t>
      </w:r>
    </w:p>
    <w:p w14:paraId="07F1E98E" w14:textId="77777777" w:rsidR="00AC1FF3" w:rsidRPr="00B04AB5" w:rsidRDefault="00AC1FF3" w:rsidP="00AC1FF3">
      <w:pPr>
        <w:ind w:left="360"/>
        <w:jc w:val="both"/>
        <w:rPr>
          <w:rFonts w:asciiTheme="minorHAnsi" w:hAnsiTheme="minorHAnsi" w:cstheme="minorHAnsi"/>
          <w:spacing w:val="-1"/>
          <w:sz w:val="22"/>
          <w:szCs w:val="22"/>
        </w:rPr>
      </w:pPr>
      <w:r w:rsidRPr="00B04AB5">
        <w:rPr>
          <w:rFonts w:asciiTheme="minorHAnsi" w:hAnsiTheme="minorHAnsi" w:cstheme="minorHAnsi"/>
          <w:b/>
          <w:bCs/>
          <w:sz w:val="22"/>
          <w:szCs w:val="22"/>
        </w:rPr>
        <w:t>brutto:</w:t>
      </w:r>
      <w:r w:rsidRPr="00B04AB5">
        <w:rPr>
          <w:rFonts w:asciiTheme="minorHAnsi" w:hAnsiTheme="minorHAnsi" w:cstheme="minorHAnsi"/>
          <w:sz w:val="22"/>
          <w:szCs w:val="22"/>
        </w:rPr>
        <w:t xml:space="preserve"> ………………...…. PLN </w:t>
      </w:r>
      <w:r w:rsidRPr="00B04AB5">
        <w:rPr>
          <w:rFonts w:asciiTheme="minorHAnsi" w:hAnsiTheme="minorHAnsi" w:cstheme="minorHAnsi"/>
          <w:spacing w:val="-1"/>
          <w:sz w:val="22"/>
          <w:szCs w:val="22"/>
        </w:rPr>
        <w:t>(słownie: ……………………………………</w:t>
      </w:r>
      <w:proofErr w:type="gramStart"/>
      <w:r w:rsidRPr="00B04AB5">
        <w:rPr>
          <w:rFonts w:asciiTheme="minorHAnsi" w:hAnsiTheme="minorHAnsi" w:cstheme="minorHAnsi"/>
          <w:spacing w:val="-1"/>
          <w:sz w:val="22"/>
          <w:szCs w:val="22"/>
        </w:rPr>
        <w:t>…….….…</w:t>
      </w:r>
      <w:proofErr w:type="gramEnd"/>
      <w:r w:rsidRPr="00B04AB5">
        <w:rPr>
          <w:rFonts w:asciiTheme="minorHAnsi" w:hAnsiTheme="minorHAnsi" w:cstheme="minorHAnsi"/>
          <w:spacing w:val="-1"/>
          <w:sz w:val="22"/>
          <w:szCs w:val="22"/>
        </w:rPr>
        <w:t>. zł);</w:t>
      </w:r>
    </w:p>
    <w:p w14:paraId="6699A12F" w14:textId="77777777" w:rsidR="00AC1FF3" w:rsidRPr="00B04AB5" w:rsidRDefault="00AC1FF3" w:rsidP="00AC1FF3">
      <w:pPr>
        <w:ind w:left="360"/>
        <w:jc w:val="both"/>
        <w:rPr>
          <w:rFonts w:asciiTheme="minorHAnsi" w:hAnsiTheme="minorHAnsi" w:cstheme="minorHAnsi"/>
          <w:b/>
          <w:bCs/>
          <w:spacing w:val="-1"/>
          <w:sz w:val="22"/>
          <w:szCs w:val="22"/>
        </w:rPr>
      </w:pPr>
      <w:r w:rsidRPr="00B04AB5">
        <w:rPr>
          <w:rFonts w:asciiTheme="minorHAnsi" w:hAnsiTheme="minorHAnsi" w:cstheme="minorHAnsi"/>
          <w:spacing w:val="-1"/>
          <w:sz w:val="22"/>
          <w:szCs w:val="22"/>
        </w:rPr>
        <w:t>w tym:</w:t>
      </w:r>
    </w:p>
    <w:p w14:paraId="2EC9758C" w14:textId="77777777" w:rsidR="00AC1FF3" w:rsidRPr="00B04AB5" w:rsidRDefault="00AC1FF3" w:rsidP="00AC1FF3">
      <w:pPr>
        <w:ind w:left="360"/>
        <w:jc w:val="both"/>
        <w:rPr>
          <w:rFonts w:asciiTheme="minorHAnsi" w:hAnsiTheme="minorHAnsi" w:cstheme="minorHAnsi"/>
          <w:spacing w:val="-1"/>
          <w:sz w:val="22"/>
          <w:szCs w:val="22"/>
        </w:rPr>
      </w:pPr>
      <w:proofErr w:type="gramStart"/>
      <w:r w:rsidRPr="00B04AB5">
        <w:rPr>
          <w:rFonts w:asciiTheme="minorHAnsi" w:hAnsiTheme="minorHAnsi" w:cstheme="minorHAnsi"/>
          <w:b/>
          <w:bCs/>
          <w:spacing w:val="-1"/>
          <w:sz w:val="22"/>
          <w:szCs w:val="22"/>
        </w:rPr>
        <w:t>netto:</w:t>
      </w:r>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PLN (</w:t>
      </w:r>
      <w:proofErr w:type="gramStart"/>
      <w:r w:rsidRPr="00B04AB5">
        <w:rPr>
          <w:rFonts w:asciiTheme="minorHAnsi" w:hAnsiTheme="minorHAnsi" w:cstheme="minorHAnsi"/>
          <w:sz w:val="22"/>
          <w:szCs w:val="22"/>
        </w:rPr>
        <w:t>słownie:  …</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zł</w:t>
      </w:r>
      <w:r w:rsidRPr="00B04AB5">
        <w:rPr>
          <w:rFonts w:asciiTheme="minorHAnsi" w:hAnsiTheme="minorHAnsi" w:cstheme="minorHAnsi"/>
          <w:spacing w:val="-1"/>
          <w:sz w:val="22"/>
          <w:szCs w:val="22"/>
        </w:rPr>
        <w:t>);</w:t>
      </w:r>
    </w:p>
    <w:p w14:paraId="01AF3DCD" w14:textId="77777777" w:rsidR="00AC1FF3" w:rsidRPr="00B04AB5" w:rsidRDefault="00AC1FF3" w:rsidP="00AC1FF3">
      <w:pPr>
        <w:ind w:left="360"/>
        <w:jc w:val="both"/>
        <w:rPr>
          <w:rFonts w:asciiTheme="minorHAnsi" w:hAnsiTheme="minorHAnsi" w:cstheme="minorHAnsi"/>
          <w:sz w:val="22"/>
          <w:szCs w:val="22"/>
        </w:rPr>
      </w:pPr>
      <w:r w:rsidRPr="00B04AB5">
        <w:rPr>
          <w:rFonts w:asciiTheme="minorHAnsi" w:hAnsiTheme="minorHAnsi" w:cstheme="minorHAnsi"/>
          <w:spacing w:val="-1"/>
          <w:sz w:val="22"/>
          <w:szCs w:val="22"/>
        </w:rPr>
        <w:t xml:space="preserve"> i podatek VAT</w:t>
      </w:r>
      <w:r w:rsidRPr="00B04AB5">
        <w:rPr>
          <w:rFonts w:asciiTheme="minorHAnsi" w:hAnsiTheme="minorHAnsi" w:cstheme="minorHAnsi"/>
          <w:sz w:val="22"/>
          <w:szCs w:val="22"/>
        </w:rPr>
        <w:t>, który wynosi ………………… PLN (słownie: ……………. zł).</w:t>
      </w:r>
    </w:p>
    <w:p w14:paraId="20930A4D" w14:textId="77777777" w:rsidR="00AC1FF3" w:rsidRPr="00B04AB5" w:rsidRDefault="00AC1FF3" w:rsidP="00AC1FF3">
      <w:pPr>
        <w:jc w:val="both"/>
        <w:rPr>
          <w:rFonts w:asciiTheme="minorHAnsi" w:hAnsiTheme="minorHAnsi" w:cstheme="minorHAnsi"/>
          <w:sz w:val="22"/>
          <w:szCs w:val="22"/>
        </w:rPr>
      </w:pPr>
    </w:p>
    <w:p w14:paraId="43FEE66B" w14:textId="478E37D7" w:rsidR="00AC1FF3" w:rsidRPr="00B04AB5" w:rsidRDefault="00AC1FF3" w:rsidP="00AC1FF3">
      <w:pPr>
        <w:numPr>
          <w:ilvl w:val="0"/>
          <w:numId w:val="6"/>
        </w:numPr>
        <w:jc w:val="both"/>
        <w:rPr>
          <w:rFonts w:asciiTheme="minorHAnsi" w:hAnsiTheme="minorHAnsi" w:cstheme="minorHAnsi"/>
          <w:sz w:val="22"/>
          <w:szCs w:val="22"/>
        </w:rPr>
      </w:pPr>
      <w:r w:rsidRPr="00B04AB5">
        <w:rPr>
          <w:rFonts w:asciiTheme="minorHAnsi" w:hAnsiTheme="minorHAnsi" w:cstheme="minorHAnsi"/>
          <w:b/>
          <w:bCs/>
          <w:sz w:val="22"/>
          <w:szCs w:val="22"/>
        </w:rPr>
        <w:t xml:space="preserve">Maksymalna wartość przedmiotu umowy dla </w:t>
      </w:r>
      <w:r w:rsidRPr="00B04AB5">
        <w:rPr>
          <w:rFonts w:asciiTheme="minorHAnsi" w:hAnsiTheme="minorHAnsi" w:cstheme="minorHAnsi"/>
          <w:b/>
          <w:sz w:val="22"/>
          <w:szCs w:val="22"/>
          <w:u w:val="single"/>
        </w:rPr>
        <w:t xml:space="preserve">Przedszkola nr 336, ul. </w:t>
      </w:r>
      <w:r w:rsidR="00863E46" w:rsidRPr="00B04AB5">
        <w:rPr>
          <w:rFonts w:asciiTheme="minorHAnsi" w:hAnsiTheme="minorHAnsi" w:cstheme="minorHAnsi"/>
          <w:b/>
          <w:sz w:val="22"/>
          <w:szCs w:val="22"/>
          <w:u w:val="single"/>
        </w:rPr>
        <w:t>Siemiatycka 2</w:t>
      </w:r>
      <w:r w:rsidRPr="00B04AB5">
        <w:rPr>
          <w:rFonts w:asciiTheme="minorHAnsi" w:hAnsiTheme="minorHAnsi" w:cstheme="minorHAnsi"/>
          <w:b/>
          <w:sz w:val="22"/>
          <w:szCs w:val="22"/>
          <w:u w:val="single"/>
        </w:rPr>
        <w:t>, 01-3</w:t>
      </w:r>
      <w:r w:rsidR="003E4EEA" w:rsidRPr="00B04AB5">
        <w:rPr>
          <w:rFonts w:asciiTheme="minorHAnsi" w:hAnsiTheme="minorHAnsi" w:cstheme="minorHAnsi"/>
          <w:b/>
          <w:sz w:val="22"/>
          <w:szCs w:val="22"/>
          <w:u w:val="single"/>
        </w:rPr>
        <w:t>1</w:t>
      </w:r>
      <w:r w:rsidR="00863E46" w:rsidRPr="00B04AB5">
        <w:rPr>
          <w:rFonts w:asciiTheme="minorHAnsi" w:hAnsiTheme="minorHAnsi" w:cstheme="minorHAnsi"/>
          <w:b/>
          <w:sz w:val="22"/>
          <w:szCs w:val="22"/>
          <w:u w:val="single"/>
        </w:rPr>
        <w:t>2</w:t>
      </w:r>
      <w:r w:rsidRPr="00B04AB5">
        <w:rPr>
          <w:rFonts w:asciiTheme="minorHAnsi" w:hAnsiTheme="minorHAnsi" w:cstheme="minorHAnsi"/>
          <w:b/>
          <w:sz w:val="22"/>
          <w:szCs w:val="22"/>
          <w:u w:val="single"/>
        </w:rPr>
        <w:t xml:space="preserve"> Warszawa </w:t>
      </w:r>
      <w:r w:rsidRPr="00B04AB5">
        <w:rPr>
          <w:rFonts w:asciiTheme="minorHAnsi" w:hAnsiTheme="minorHAnsi" w:cstheme="minorHAnsi"/>
          <w:sz w:val="22"/>
          <w:szCs w:val="22"/>
          <w:u w:val="single"/>
        </w:rPr>
        <w:t>wynosi</w:t>
      </w:r>
      <w:r w:rsidRPr="00B04AB5">
        <w:rPr>
          <w:rFonts w:asciiTheme="minorHAnsi" w:hAnsiTheme="minorHAnsi" w:cstheme="minorHAnsi"/>
          <w:b/>
          <w:sz w:val="22"/>
          <w:szCs w:val="22"/>
          <w:u w:val="single"/>
        </w:rPr>
        <w:t>:</w:t>
      </w:r>
    </w:p>
    <w:p w14:paraId="24DA646D" w14:textId="77777777" w:rsidR="00AC1FF3" w:rsidRPr="00B04AB5" w:rsidRDefault="00AC1FF3" w:rsidP="00AC1FF3">
      <w:pPr>
        <w:ind w:left="360"/>
        <w:jc w:val="both"/>
        <w:rPr>
          <w:rFonts w:asciiTheme="minorHAnsi" w:hAnsiTheme="minorHAnsi" w:cstheme="minorHAnsi"/>
          <w:spacing w:val="-1"/>
          <w:sz w:val="22"/>
          <w:szCs w:val="22"/>
        </w:rPr>
      </w:pPr>
      <w:r w:rsidRPr="00B04AB5">
        <w:rPr>
          <w:rFonts w:asciiTheme="minorHAnsi" w:hAnsiTheme="minorHAnsi" w:cstheme="minorHAnsi"/>
          <w:b/>
          <w:bCs/>
          <w:sz w:val="22"/>
          <w:szCs w:val="22"/>
        </w:rPr>
        <w:t>brutto:</w:t>
      </w:r>
      <w:r w:rsidRPr="00B04AB5">
        <w:rPr>
          <w:rFonts w:asciiTheme="minorHAnsi" w:hAnsiTheme="minorHAnsi" w:cstheme="minorHAnsi"/>
          <w:sz w:val="22"/>
          <w:szCs w:val="22"/>
        </w:rPr>
        <w:t xml:space="preserve"> ………………...…. PLN </w:t>
      </w:r>
      <w:r w:rsidRPr="00B04AB5">
        <w:rPr>
          <w:rFonts w:asciiTheme="minorHAnsi" w:hAnsiTheme="minorHAnsi" w:cstheme="minorHAnsi"/>
          <w:spacing w:val="-1"/>
          <w:sz w:val="22"/>
          <w:szCs w:val="22"/>
        </w:rPr>
        <w:t>(słownie: ……………………………………</w:t>
      </w:r>
      <w:proofErr w:type="gramStart"/>
      <w:r w:rsidRPr="00B04AB5">
        <w:rPr>
          <w:rFonts w:asciiTheme="minorHAnsi" w:hAnsiTheme="minorHAnsi" w:cstheme="minorHAnsi"/>
          <w:spacing w:val="-1"/>
          <w:sz w:val="22"/>
          <w:szCs w:val="22"/>
        </w:rPr>
        <w:t>…….….…</w:t>
      </w:r>
      <w:proofErr w:type="gramEnd"/>
      <w:r w:rsidRPr="00B04AB5">
        <w:rPr>
          <w:rFonts w:asciiTheme="minorHAnsi" w:hAnsiTheme="minorHAnsi" w:cstheme="minorHAnsi"/>
          <w:spacing w:val="-1"/>
          <w:sz w:val="22"/>
          <w:szCs w:val="22"/>
        </w:rPr>
        <w:t>. zł);</w:t>
      </w:r>
    </w:p>
    <w:p w14:paraId="694B5CFF" w14:textId="77777777" w:rsidR="00AC1FF3" w:rsidRPr="00B04AB5" w:rsidRDefault="00AC1FF3" w:rsidP="00AC1FF3">
      <w:pPr>
        <w:ind w:left="360"/>
        <w:jc w:val="both"/>
        <w:rPr>
          <w:rFonts w:asciiTheme="minorHAnsi" w:hAnsiTheme="minorHAnsi" w:cstheme="minorHAnsi"/>
          <w:b/>
          <w:bCs/>
          <w:spacing w:val="-1"/>
          <w:sz w:val="22"/>
          <w:szCs w:val="22"/>
        </w:rPr>
      </w:pPr>
      <w:r w:rsidRPr="00B04AB5">
        <w:rPr>
          <w:rFonts w:asciiTheme="minorHAnsi" w:hAnsiTheme="minorHAnsi" w:cstheme="minorHAnsi"/>
          <w:spacing w:val="-1"/>
          <w:sz w:val="22"/>
          <w:szCs w:val="22"/>
        </w:rPr>
        <w:t>w tym:</w:t>
      </w:r>
    </w:p>
    <w:p w14:paraId="0B3B93B5" w14:textId="77777777" w:rsidR="00AC1FF3" w:rsidRPr="00B04AB5" w:rsidRDefault="00AC1FF3" w:rsidP="00AC1FF3">
      <w:pPr>
        <w:ind w:left="360"/>
        <w:jc w:val="both"/>
        <w:rPr>
          <w:rFonts w:asciiTheme="minorHAnsi" w:hAnsiTheme="minorHAnsi" w:cstheme="minorHAnsi"/>
          <w:spacing w:val="-1"/>
          <w:sz w:val="22"/>
          <w:szCs w:val="22"/>
        </w:rPr>
      </w:pPr>
      <w:proofErr w:type="gramStart"/>
      <w:r w:rsidRPr="00B04AB5">
        <w:rPr>
          <w:rFonts w:asciiTheme="minorHAnsi" w:hAnsiTheme="minorHAnsi" w:cstheme="minorHAnsi"/>
          <w:b/>
          <w:bCs/>
          <w:spacing w:val="-1"/>
          <w:sz w:val="22"/>
          <w:szCs w:val="22"/>
        </w:rPr>
        <w:t>netto:</w:t>
      </w:r>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PLN (</w:t>
      </w:r>
      <w:proofErr w:type="gramStart"/>
      <w:r w:rsidRPr="00B04AB5">
        <w:rPr>
          <w:rFonts w:asciiTheme="minorHAnsi" w:hAnsiTheme="minorHAnsi" w:cstheme="minorHAnsi"/>
          <w:sz w:val="22"/>
          <w:szCs w:val="22"/>
        </w:rPr>
        <w:t>słownie:  …</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zł</w:t>
      </w:r>
      <w:r w:rsidRPr="00B04AB5">
        <w:rPr>
          <w:rFonts w:asciiTheme="minorHAnsi" w:hAnsiTheme="minorHAnsi" w:cstheme="minorHAnsi"/>
          <w:spacing w:val="-1"/>
          <w:sz w:val="22"/>
          <w:szCs w:val="22"/>
        </w:rPr>
        <w:t>);</w:t>
      </w:r>
    </w:p>
    <w:p w14:paraId="5CB994C4" w14:textId="7900609C" w:rsidR="00AC1FF3" w:rsidRPr="00B04AB5" w:rsidRDefault="00AC1FF3" w:rsidP="00DE7E32">
      <w:pPr>
        <w:ind w:left="360"/>
        <w:jc w:val="both"/>
        <w:rPr>
          <w:rFonts w:asciiTheme="minorHAnsi" w:hAnsiTheme="minorHAnsi" w:cstheme="minorHAnsi"/>
          <w:sz w:val="22"/>
          <w:szCs w:val="22"/>
        </w:rPr>
      </w:pPr>
      <w:r w:rsidRPr="00B04AB5">
        <w:rPr>
          <w:rFonts w:asciiTheme="minorHAnsi" w:hAnsiTheme="minorHAnsi" w:cstheme="minorHAnsi"/>
          <w:spacing w:val="-1"/>
          <w:sz w:val="22"/>
          <w:szCs w:val="22"/>
        </w:rPr>
        <w:t xml:space="preserve"> i podatek VAT</w:t>
      </w:r>
      <w:r w:rsidRPr="00B04AB5">
        <w:rPr>
          <w:rFonts w:asciiTheme="minorHAnsi" w:hAnsiTheme="minorHAnsi" w:cstheme="minorHAnsi"/>
          <w:sz w:val="22"/>
          <w:szCs w:val="22"/>
        </w:rPr>
        <w:t>, który wynosi ………………… PLN (słownie: ……………. zł).</w:t>
      </w:r>
    </w:p>
    <w:p w14:paraId="568D18D7" w14:textId="77777777" w:rsidR="00AC1FF3" w:rsidRPr="00B04AB5" w:rsidRDefault="00AC1FF3" w:rsidP="00AC1FF3">
      <w:pPr>
        <w:numPr>
          <w:ilvl w:val="0"/>
          <w:numId w:val="6"/>
        </w:numPr>
        <w:autoSpaceDE w:val="0"/>
        <w:autoSpaceDN w:val="0"/>
        <w:adjustRightInd w:val="0"/>
        <w:spacing w:before="240"/>
        <w:jc w:val="both"/>
        <w:rPr>
          <w:rFonts w:asciiTheme="minorHAnsi" w:hAnsiTheme="minorHAnsi" w:cstheme="minorHAnsi"/>
          <w:b/>
          <w:sz w:val="22"/>
          <w:szCs w:val="22"/>
          <w:u w:val="single"/>
        </w:rPr>
      </w:pPr>
      <w:r w:rsidRPr="00B04AB5">
        <w:rPr>
          <w:rFonts w:asciiTheme="minorHAnsi" w:hAnsiTheme="minorHAnsi" w:cstheme="minorHAnsi"/>
          <w:b/>
          <w:bCs/>
          <w:sz w:val="22"/>
          <w:szCs w:val="22"/>
        </w:rPr>
        <w:t xml:space="preserve">Maksymalna wartość przedmiotu umowy dla </w:t>
      </w:r>
      <w:r w:rsidRPr="00B04AB5">
        <w:rPr>
          <w:rFonts w:asciiTheme="minorHAnsi" w:hAnsiTheme="minorHAnsi" w:cstheme="minorHAnsi"/>
          <w:b/>
          <w:sz w:val="22"/>
          <w:szCs w:val="22"/>
          <w:u w:val="single"/>
        </w:rPr>
        <w:t xml:space="preserve">Przedszkola nr 337, ul. Reżyserska 19, 01-386 Warszawa </w:t>
      </w:r>
      <w:r w:rsidRPr="00B04AB5">
        <w:rPr>
          <w:rFonts w:asciiTheme="minorHAnsi" w:hAnsiTheme="minorHAnsi" w:cstheme="minorHAnsi"/>
          <w:sz w:val="22"/>
          <w:szCs w:val="22"/>
          <w:u w:val="single"/>
        </w:rPr>
        <w:t>wynosi</w:t>
      </w:r>
      <w:r w:rsidRPr="00B04AB5">
        <w:rPr>
          <w:rFonts w:asciiTheme="minorHAnsi" w:hAnsiTheme="minorHAnsi" w:cstheme="minorHAnsi"/>
          <w:b/>
          <w:sz w:val="22"/>
          <w:szCs w:val="22"/>
          <w:u w:val="single"/>
        </w:rPr>
        <w:t xml:space="preserve">: </w:t>
      </w:r>
    </w:p>
    <w:p w14:paraId="7DFED0AF" w14:textId="4AA4C047" w:rsidR="00AC1FF3" w:rsidRPr="00B04AB5" w:rsidRDefault="00AC1FF3" w:rsidP="00AC1FF3">
      <w:pPr>
        <w:ind w:left="360"/>
        <w:jc w:val="both"/>
        <w:rPr>
          <w:rFonts w:asciiTheme="minorHAnsi" w:hAnsiTheme="minorHAnsi" w:cstheme="minorHAnsi"/>
          <w:spacing w:val="-1"/>
          <w:sz w:val="22"/>
          <w:szCs w:val="22"/>
        </w:rPr>
      </w:pPr>
      <w:r w:rsidRPr="00B04AB5">
        <w:rPr>
          <w:rFonts w:asciiTheme="minorHAnsi" w:hAnsiTheme="minorHAnsi" w:cstheme="minorHAnsi"/>
          <w:b/>
          <w:bCs/>
          <w:sz w:val="22"/>
          <w:szCs w:val="22"/>
        </w:rPr>
        <w:t>brutto:</w:t>
      </w:r>
      <w:r w:rsidRPr="00B04AB5">
        <w:rPr>
          <w:rFonts w:asciiTheme="minorHAnsi" w:hAnsiTheme="minorHAnsi" w:cstheme="minorHAnsi"/>
          <w:sz w:val="22"/>
          <w:szCs w:val="22"/>
        </w:rPr>
        <w:t xml:space="preserve"> ………………...…. PLN </w:t>
      </w:r>
      <w:r w:rsidRPr="00B04AB5">
        <w:rPr>
          <w:rFonts w:asciiTheme="minorHAnsi" w:hAnsiTheme="minorHAnsi" w:cstheme="minorHAnsi"/>
          <w:spacing w:val="-1"/>
          <w:sz w:val="22"/>
          <w:szCs w:val="22"/>
        </w:rPr>
        <w:t>(słownie: ……………………………</w:t>
      </w:r>
      <w:r w:rsidR="00675F67" w:rsidRPr="00B04AB5">
        <w:rPr>
          <w:rFonts w:asciiTheme="minorHAnsi" w:hAnsiTheme="minorHAnsi" w:cstheme="minorHAnsi"/>
          <w:spacing w:val="-1"/>
          <w:sz w:val="22"/>
          <w:szCs w:val="22"/>
        </w:rPr>
        <w:t>...</w:t>
      </w:r>
      <w:r w:rsidRPr="00B04AB5">
        <w:rPr>
          <w:rFonts w:asciiTheme="minorHAnsi" w:hAnsiTheme="minorHAnsi" w:cstheme="minorHAnsi"/>
          <w:spacing w:val="-1"/>
          <w:sz w:val="22"/>
          <w:szCs w:val="22"/>
        </w:rPr>
        <w:t>………</w:t>
      </w:r>
      <w:proofErr w:type="gramStart"/>
      <w:r w:rsidRPr="00B04AB5">
        <w:rPr>
          <w:rFonts w:asciiTheme="minorHAnsi" w:hAnsiTheme="minorHAnsi" w:cstheme="minorHAnsi"/>
          <w:spacing w:val="-1"/>
          <w:sz w:val="22"/>
          <w:szCs w:val="22"/>
        </w:rPr>
        <w:t>…….….…</w:t>
      </w:r>
      <w:proofErr w:type="gramEnd"/>
      <w:r w:rsidRPr="00B04AB5">
        <w:rPr>
          <w:rFonts w:asciiTheme="minorHAnsi" w:hAnsiTheme="minorHAnsi" w:cstheme="minorHAnsi"/>
          <w:spacing w:val="-1"/>
          <w:sz w:val="22"/>
          <w:szCs w:val="22"/>
        </w:rPr>
        <w:t>. zł);</w:t>
      </w:r>
    </w:p>
    <w:p w14:paraId="3398CEF3" w14:textId="77777777" w:rsidR="00AC1FF3" w:rsidRPr="00B04AB5" w:rsidRDefault="00AC1FF3" w:rsidP="00AC1FF3">
      <w:pPr>
        <w:ind w:left="360"/>
        <w:jc w:val="both"/>
        <w:rPr>
          <w:rFonts w:asciiTheme="minorHAnsi" w:hAnsiTheme="minorHAnsi" w:cstheme="minorHAnsi"/>
          <w:b/>
          <w:bCs/>
          <w:spacing w:val="-1"/>
          <w:sz w:val="22"/>
          <w:szCs w:val="22"/>
        </w:rPr>
      </w:pPr>
      <w:r w:rsidRPr="00B04AB5">
        <w:rPr>
          <w:rFonts w:asciiTheme="minorHAnsi" w:hAnsiTheme="minorHAnsi" w:cstheme="minorHAnsi"/>
          <w:spacing w:val="-1"/>
          <w:sz w:val="22"/>
          <w:szCs w:val="22"/>
        </w:rPr>
        <w:t>w tym:</w:t>
      </w:r>
    </w:p>
    <w:p w14:paraId="0848000C" w14:textId="77777777" w:rsidR="00AC1FF3" w:rsidRPr="00B04AB5" w:rsidRDefault="00AC1FF3" w:rsidP="00AC1FF3">
      <w:pPr>
        <w:ind w:left="360"/>
        <w:jc w:val="both"/>
        <w:rPr>
          <w:rFonts w:asciiTheme="minorHAnsi" w:hAnsiTheme="minorHAnsi" w:cstheme="minorHAnsi"/>
          <w:spacing w:val="-1"/>
          <w:sz w:val="22"/>
          <w:szCs w:val="22"/>
        </w:rPr>
      </w:pPr>
      <w:proofErr w:type="gramStart"/>
      <w:r w:rsidRPr="00B04AB5">
        <w:rPr>
          <w:rFonts w:asciiTheme="minorHAnsi" w:hAnsiTheme="minorHAnsi" w:cstheme="minorHAnsi"/>
          <w:b/>
          <w:bCs/>
          <w:spacing w:val="-1"/>
          <w:sz w:val="22"/>
          <w:szCs w:val="22"/>
        </w:rPr>
        <w:t>netto:</w:t>
      </w:r>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PLN (</w:t>
      </w:r>
      <w:proofErr w:type="gramStart"/>
      <w:r w:rsidRPr="00B04AB5">
        <w:rPr>
          <w:rFonts w:asciiTheme="minorHAnsi" w:hAnsiTheme="minorHAnsi" w:cstheme="minorHAnsi"/>
          <w:sz w:val="22"/>
          <w:szCs w:val="22"/>
        </w:rPr>
        <w:t>słownie:  …</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zł</w:t>
      </w:r>
      <w:r w:rsidRPr="00B04AB5">
        <w:rPr>
          <w:rFonts w:asciiTheme="minorHAnsi" w:hAnsiTheme="minorHAnsi" w:cstheme="minorHAnsi"/>
          <w:spacing w:val="-1"/>
          <w:sz w:val="22"/>
          <w:szCs w:val="22"/>
        </w:rPr>
        <w:t>);</w:t>
      </w:r>
    </w:p>
    <w:p w14:paraId="3C63427A" w14:textId="1E87333D" w:rsidR="00AC1FF3" w:rsidRPr="00B04AB5" w:rsidRDefault="00AC1FF3" w:rsidP="00DE7E32">
      <w:pPr>
        <w:ind w:left="360"/>
        <w:jc w:val="both"/>
        <w:rPr>
          <w:rFonts w:asciiTheme="minorHAnsi" w:hAnsiTheme="minorHAnsi" w:cstheme="minorHAnsi"/>
          <w:sz w:val="22"/>
          <w:szCs w:val="22"/>
        </w:rPr>
      </w:pPr>
      <w:r w:rsidRPr="00B04AB5">
        <w:rPr>
          <w:rFonts w:asciiTheme="minorHAnsi" w:hAnsiTheme="minorHAnsi" w:cstheme="minorHAnsi"/>
          <w:spacing w:val="-1"/>
          <w:sz w:val="22"/>
          <w:szCs w:val="22"/>
        </w:rPr>
        <w:t xml:space="preserve"> i podatek VAT</w:t>
      </w:r>
      <w:r w:rsidRPr="00B04AB5">
        <w:rPr>
          <w:rFonts w:asciiTheme="minorHAnsi" w:hAnsiTheme="minorHAnsi" w:cstheme="minorHAnsi"/>
          <w:sz w:val="22"/>
          <w:szCs w:val="22"/>
        </w:rPr>
        <w:t>, który wynosi ………………… PLN (słownie: ……………. zł).</w:t>
      </w:r>
    </w:p>
    <w:p w14:paraId="46FA27A0" w14:textId="77777777" w:rsidR="00AC1FF3" w:rsidRPr="00B04AB5" w:rsidRDefault="00AC1FF3" w:rsidP="00AC1FF3">
      <w:pPr>
        <w:numPr>
          <w:ilvl w:val="0"/>
          <w:numId w:val="6"/>
        </w:numPr>
        <w:autoSpaceDE w:val="0"/>
        <w:autoSpaceDN w:val="0"/>
        <w:adjustRightInd w:val="0"/>
        <w:spacing w:before="240"/>
        <w:jc w:val="both"/>
        <w:rPr>
          <w:rFonts w:asciiTheme="minorHAnsi" w:hAnsiTheme="minorHAnsi" w:cstheme="minorHAnsi"/>
          <w:b/>
          <w:sz w:val="22"/>
          <w:szCs w:val="22"/>
          <w:u w:val="single"/>
        </w:rPr>
      </w:pPr>
      <w:r w:rsidRPr="00B04AB5">
        <w:rPr>
          <w:rFonts w:asciiTheme="minorHAnsi" w:hAnsiTheme="minorHAnsi" w:cstheme="minorHAnsi"/>
          <w:b/>
          <w:bCs/>
          <w:sz w:val="22"/>
          <w:szCs w:val="22"/>
        </w:rPr>
        <w:t xml:space="preserve">Maksymalna wartość przedmiotu umowy dla </w:t>
      </w:r>
      <w:r w:rsidRPr="00B04AB5">
        <w:rPr>
          <w:rFonts w:asciiTheme="minorHAnsi" w:hAnsiTheme="minorHAnsi" w:cstheme="minorHAnsi"/>
          <w:b/>
          <w:sz w:val="22"/>
          <w:szCs w:val="22"/>
          <w:u w:val="single"/>
        </w:rPr>
        <w:t xml:space="preserve">Przedszkola nr 371, ul. Lencewicza 5, 01-493 Warszawa </w:t>
      </w:r>
      <w:r w:rsidRPr="00B04AB5">
        <w:rPr>
          <w:rFonts w:asciiTheme="minorHAnsi" w:hAnsiTheme="minorHAnsi" w:cstheme="minorHAnsi"/>
          <w:sz w:val="22"/>
          <w:szCs w:val="22"/>
          <w:u w:val="single"/>
        </w:rPr>
        <w:t>wynosi</w:t>
      </w:r>
      <w:r w:rsidRPr="00B04AB5">
        <w:rPr>
          <w:rFonts w:asciiTheme="minorHAnsi" w:hAnsiTheme="minorHAnsi" w:cstheme="minorHAnsi"/>
          <w:b/>
          <w:sz w:val="22"/>
          <w:szCs w:val="22"/>
          <w:u w:val="single"/>
        </w:rPr>
        <w:t>:</w:t>
      </w:r>
    </w:p>
    <w:p w14:paraId="05CEEEC9" w14:textId="77777777" w:rsidR="00AC1FF3" w:rsidRPr="00B04AB5" w:rsidRDefault="00AC1FF3" w:rsidP="00AC1FF3">
      <w:pPr>
        <w:ind w:left="360"/>
        <w:jc w:val="both"/>
        <w:rPr>
          <w:rFonts w:asciiTheme="minorHAnsi" w:hAnsiTheme="minorHAnsi" w:cstheme="minorHAnsi"/>
          <w:spacing w:val="-1"/>
          <w:sz w:val="22"/>
          <w:szCs w:val="22"/>
        </w:rPr>
      </w:pPr>
      <w:r w:rsidRPr="00B04AB5">
        <w:rPr>
          <w:rFonts w:asciiTheme="minorHAnsi" w:hAnsiTheme="minorHAnsi" w:cstheme="minorHAnsi"/>
          <w:b/>
          <w:bCs/>
          <w:sz w:val="22"/>
          <w:szCs w:val="22"/>
        </w:rPr>
        <w:t>brutto:</w:t>
      </w:r>
      <w:r w:rsidRPr="00B04AB5">
        <w:rPr>
          <w:rFonts w:asciiTheme="minorHAnsi" w:hAnsiTheme="minorHAnsi" w:cstheme="minorHAnsi"/>
          <w:sz w:val="22"/>
          <w:szCs w:val="22"/>
        </w:rPr>
        <w:t xml:space="preserve"> ………………...…. PLN </w:t>
      </w:r>
      <w:r w:rsidRPr="00B04AB5">
        <w:rPr>
          <w:rFonts w:asciiTheme="minorHAnsi" w:hAnsiTheme="minorHAnsi" w:cstheme="minorHAnsi"/>
          <w:spacing w:val="-1"/>
          <w:sz w:val="22"/>
          <w:szCs w:val="22"/>
        </w:rPr>
        <w:t>(słownie: ……………………………………</w:t>
      </w:r>
      <w:proofErr w:type="gramStart"/>
      <w:r w:rsidRPr="00B04AB5">
        <w:rPr>
          <w:rFonts w:asciiTheme="minorHAnsi" w:hAnsiTheme="minorHAnsi" w:cstheme="minorHAnsi"/>
          <w:spacing w:val="-1"/>
          <w:sz w:val="22"/>
          <w:szCs w:val="22"/>
        </w:rPr>
        <w:t>…….….…</w:t>
      </w:r>
      <w:proofErr w:type="gramEnd"/>
      <w:r w:rsidRPr="00B04AB5">
        <w:rPr>
          <w:rFonts w:asciiTheme="minorHAnsi" w:hAnsiTheme="minorHAnsi" w:cstheme="minorHAnsi"/>
          <w:spacing w:val="-1"/>
          <w:sz w:val="22"/>
          <w:szCs w:val="22"/>
        </w:rPr>
        <w:t>. zł);</w:t>
      </w:r>
    </w:p>
    <w:p w14:paraId="6EAB3756" w14:textId="77777777" w:rsidR="00AC1FF3" w:rsidRPr="00B04AB5" w:rsidRDefault="00AC1FF3" w:rsidP="00AC1FF3">
      <w:pPr>
        <w:ind w:left="360"/>
        <w:jc w:val="both"/>
        <w:rPr>
          <w:rFonts w:asciiTheme="minorHAnsi" w:hAnsiTheme="minorHAnsi" w:cstheme="minorHAnsi"/>
          <w:b/>
          <w:bCs/>
          <w:spacing w:val="-1"/>
          <w:sz w:val="22"/>
          <w:szCs w:val="22"/>
        </w:rPr>
      </w:pPr>
      <w:r w:rsidRPr="00B04AB5">
        <w:rPr>
          <w:rFonts w:asciiTheme="minorHAnsi" w:hAnsiTheme="minorHAnsi" w:cstheme="minorHAnsi"/>
          <w:spacing w:val="-1"/>
          <w:sz w:val="22"/>
          <w:szCs w:val="22"/>
        </w:rPr>
        <w:t>w tym:</w:t>
      </w:r>
    </w:p>
    <w:p w14:paraId="3976BF6D" w14:textId="77777777" w:rsidR="00AC1FF3" w:rsidRPr="00B04AB5" w:rsidRDefault="00AC1FF3" w:rsidP="00AC1FF3">
      <w:pPr>
        <w:ind w:left="360"/>
        <w:jc w:val="both"/>
        <w:rPr>
          <w:rFonts w:asciiTheme="minorHAnsi" w:hAnsiTheme="minorHAnsi" w:cstheme="minorHAnsi"/>
          <w:spacing w:val="-1"/>
          <w:sz w:val="22"/>
          <w:szCs w:val="22"/>
        </w:rPr>
      </w:pPr>
      <w:proofErr w:type="gramStart"/>
      <w:r w:rsidRPr="00B04AB5">
        <w:rPr>
          <w:rFonts w:asciiTheme="minorHAnsi" w:hAnsiTheme="minorHAnsi" w:cstheme="minorHAnsi"/>
          <w:b/>
          <w:bCs/>
          <w:spacing w:val="-1"/>
          <w:sz w:val="22"/>
          <w:szCs w:val="22"/>
        </w:rPr>
        <w:t>netto:</w:t>
      </w:r>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PLN (</w:t>
      </w:r>
      <w:proofErr w:type="gramStart"/>
      <w:r w:rsidRPr="00B04AB5">
        <w:rPr>
          <w:rFonts w:asciiTheme="minorHAnsi" w:hAnsiTheme="minorHAnsi" w:cstheme="minorHAnsi"/>
          <w:sz w:val="22"/>
          <w:szCs w:val="22"/>
        </w:rPr>
        <w:t>słownie:  …</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zł</w:t>
      </w:r>
      <w:r w:rsidRPr="00B04AB5">
        <w:rPr>
          <w:rFonts w:asciiTheme="minorHAnsi" w:hAnsiTheme="minorHAnsi" w:cstheme="minorHAnsi"/>
          <w:spacing w:val="-1"/>
          <w:sz w:val="22"/>
          <w:szCs w:val="22"/>
        </w:rPr>
        <w:t>);</w:t>
      </w:r>
    </w:p>
    <w:p w14:paraId="1194FF85" w14:textId="43C57AA9" w:rsidR="00AC1FF3" w:rsidRPr="00B04AB5" w:rsidRDefault="00AC1FF3" w:rsidP="00DE7E32">
      <w:pPr>
        <w:ind w:left="360"/>
        <w:jc w:val="both"/>
        <w:rPr>
          <w:rFonts w:asciiTheme="minorHAnsi" w:hAnsiTheme="minorHAnsi" w:cstheme="minorHAnsi"/>
          <w:sz w:val="22"/>
          <w:szCs w:val="22"/>
        </w:rPr>
      </w:pPr>
      <w:r w:rsidRPr="00B04AB5">
        <w:rPr>
          <w:rFonts w:asciiTheme="minorHAnsi" w:hAnsiTheme="minorHAnsi" w:cstheme="minorHAnsi"/>
          <w:spacing w:val="-1"/>
          <w:sz w:val="22"/>
          <w:szCs w:val="22"/>
        </w:rPr>
        <w:t xml:space="preserve"> i podatek VAT</w:t>
      </w:r>
      <w:r w:rsidRPr="00B04AB5">
        <w:rPr>
          <w:rFonts w:asciiTheme="minorHAnsi" w:hAnsiTheme="minorHAnsi" w:cstheme="minorHAnsi"/>
          <w:sz w:val="22"/>
          <w:szCs w:val="22"/>
        </w:rPr>
        <w:t>, który wynosi ………………… PLN (słownie: ……………. zł).</w:t>
      </w:r>
    </w:p>
    <w:p w14:paraId="1C1B59C6" w14:textId="77777777" w:rsidR="00AC1FF3" w:rsidRPr="00B04AB5" w:rsidRDefault="00AC1FF3" w:rsidP="00AC1FF3">
      <w:pPr>
        <w:numPr>
          <w:ilvl w:val="0"/>
          <w:numId w:val="6"/>
        </w:numPr>
        <w:autoSpaceDE w:val="0"/>
        <w:autoSpaceDN w:val="0"/>
        <w:adjustRightInd w:val="0"/>
        <w:spacing w:before="240"/>
        <w:jc w:val="both"/>
        <w:rPr>
          <w:rFonts w:asciiTheme="minorHAnsi" w:hAnsiTheme="minorHAnsi" w:cstheme="minorHAnsi"/>
          <w:b/>
          <w:sz w:val="22"/>
          <w:szCs w:val="22"/>
          <w:u w:val="single"/>
        </w:rPr>
      </w:pPr>
      <w:r w:rsidRPr="00B04AB5">
        <w:rPr>
          <w:rFonts w:asciiTheme="minorHAnsi" w:hAnsiTheme="minorHAnsi" w:cstheme="minorHAnsi"/>
          <w:b/>
          <w:bCs/>
          <w:sz w:val="22"/>
          <w:szCs w:val="22"/>
        </w:rPr>
        <w:t xml:space="preserve">Maksymalna wartość przedmiotu umowy dla </w:t>
      </w:r>
      <w:r w:rsidRPr="00B04AB5">
        <w:rPr>
          <w:rFonts w:asciiTheme="minorHAnsi" w:hAnsiTheme="minorHAnsi" w:cstheme="minorHAnsi"/>
          <w:b/>
          <w:sz w:val="22"/>
          <w:szCs w:val="22"/>
          <w:u w:val="single"/>
        </w:rPr>
        <w:t xml:space="preserve">Przedszkola nr 390, ul. Secemińska 1, 01-485 Warszawa </w:t>
      </w:r>
      <w:r w:rsidRPr="00B04AB5">
        <w:rPr>
          <w:rFonts w:asciiTheme="minorHAnsi" w:hAnsiTheme="minorHAnsi" w:cstheme="minorHAnsi"/>
          <w:sz w:val="22"/>
          <w:szCs w:val="22"/>
          <w:u w:val="single"/>
        </w:rPr>
        <w:t>wynosi</w:t>
      </w:r>
      <w:r w:rsidRPr="00B04AB5">
        <w:rPr>
          <w:rFonts w:asciiTheme="minorHAnsi" w:hAnsiTheme="minorHAnsi" w:cstheme="minorHAnsi"/>
          <w:b/>
          <w:sz w:val="22"/>
          <w:szCs w:val="22"/>
          <w:u w:val="single"/>
        </w:rPr>
        <w:t>:</w:t>
      </w:r>
    </w:p>
    <w:p w14:paraId="604FCD34" w14:textId="77777777" w:rsidR="00AC1FF3" w:rsidRPr="00B04AB5" w:rsidRDefault="00AC1FF3" w:rsidP="00AC1FF3">
      <w:pPr>
        <w:ind w:left="360"/>
        <w:jc w:val="both"/>
        <w:rPr>
          <w:rFonts w:asciiTheme="minorHAnsi" w:hAnsiTheme="minorHAnsi" w:cstheme="minorHAnsi"/>
          <w:spacing w:val="-1"/>
          <w:sz w:val="22"/>
          <w:szCs w:val="22"/>
        </w:rPr>
      </w:pPr>
      <w:r w:rsidRPr="00B04AB5">
        <w:rPr>
          <w:rFonts w:asciiTheme="minorHAnsi" w:hAnsiTheme="minorHAnsi" w:cstheme="minorHAnsi"/>
          <w:b/>
          <w:bCs/>
          <w:sz w:val="22"/>
          <w:szCs w:val="22"/>
        </w:rPr>
        <w:t>brutto:</w:t>
      </w:r>
      <w:r w:rsidRPr="00B04AB5">
        <w:rPr>
          <w:rFonts w:asciiTheme="minorHAnsi" w:hAnsiTheme="minorHAnsi" w:cstheme="minorHAnsi"/>
          <w:sz w:val="22"/>
          <w:szCs w:val="22"/>
        </w:rPr>
        <w:t xml:space="preserve"> ………………...…. PLN </w:t>
      </w:r>
      <w:r w:rsidRPr="00B04AB5">
        <w:rPr>
          <w:rFonts w:asciiTheme="minorHAnsi" w:hAnsiTheme="minorHAnsi" w:cstheme="minorHAnsi"/>
          <w:spacing w:val="-1"/>
          <w:sz w:val="22"/>
          <w:szCs w:val="22"/>
        </w:rPr>
        <w:t>(słownie: ……………………………………</w:t>
      </w:r>
      <w:proofErr w:type="gramStart"/>
      <w:r w:rsidRPr="00B04AB5">
        <w:rPr>
          <w:rFonts w:asciiTheme="minorHAnsi" w:hAnsiTheme="minorHAnsi" w:cstheme="minorHAnsi"/>
          <w:spacing w:val="-1"/>
          <w:sz w:val="22"/>
          <w:szCs w:val="22"/>
        </w:rPr>
        <w:t>…….….…</w:t>
      </w:r>
      <w:proofErr w:type="gramEnd"/>
      <w:r w:rsidRPr="00B04AB5">
        <w:rPr>
          <w:rFonts w:asciiTheme="minorHAnsi" w:hAnsiTheme="minorHAnsi" w:cstheme="minorHAnsi"/>
          <w:spacing w:val="-1"/>
          <w:sz w:val="22"/>
          <w:szCs w:val="22"/>
        </w:rPr>
        <w:t>. zł);</w:t>
      </w:r>
    </w:p>
    <w:p w14:paraId="708040A5" w14:textId="77777777" w:rsidR="00AC1FF3" w:rsidRPr="00B04AB5" w:rsidRDefault="00AC1FF3" w:rsidP="00AC1FF3">
      <w:pPr>
        <w:ind w:left="360"/>
        <w:jc w:val="both"/>
        <w:rPr>
          <w:rFonts w:asciiTheme="minorHAnsi" w:hAnsiTheme="minorHAnsi" w:cstheme="minorHAnsi"/>
          <w:b/>
          <w:bCs/>
          <w:spacing w:val="-1"/>
          <w:sz w:val="22"/>
          <w:szCs w:val="22"/>
        </w:rPr>
      </w:pPr>
      <w:r w:rsidRPr="00B04AB5">
        <w:rPr>
          <w:rFonts w:asciiTheme="minorHAnsi" w:hAnsiTheme="minorHAnsi" w:cstheme="minorHAnsi"/>
          <w:spacing w:val="-1"/>
          <w:sz w:val="22"/>
          <w:szCs w:val="22"/>
        </w:rPr>
        <w:t>w tym:</w:t>
      </w:r>
    </w:p>
    <w:p w14:paraId="033CE458" w14:textId="77777777" w:rsidR="00AC1FF3" w:rsidRPr="00B04AB5" w:rsidRDefault="00AC1FF3" w:rsidP="00AC1FF3">
      <w:pPr>
        <w:ind w:left="360"/>
        <w:jc w:val="both"/>
        <w:rPr>
          <w:rFonts w:asciiTheme="minorHAnsi" w:hAnsiTheme="minorHAnsi" w:cstheme="minorHAnsi"/>
          <w:spacing w:val="-1"/>
          <w:sz w:val="22"/>
          <w:szCs w:val="22"/>
        </w:rPr>
      </w:pPr>
      <w:proofErr w:type="gramStart"/>
      <w:r w:rsidRPr="00B04AB5">
        <w:rPr>
          <w:rFonts w:asciiTheme="minorHAnsi" w:hAnsiTheme="minorHAnsi" w:cstheme="minorHAnsi"/>
          <w:b/>
          <w:bCs/>
          <w:spacing w:val="-1"/>
          <w:sz w:val="22"/>
          <w:szCs w:val="22"/>
        </w:rPr>
        <w:t>netto:</w:t>
      </w:r>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PLN (</w:t>
      </w:r>
      <w:proofErr w:type="gramStart"/>
      <w:r w:rsidRPr="00B04AB5">
        <w:rPr>
          <w:rFonts w:asciiTheme="minorHAnsi" w:hAnsiTheme="minorHAnsi" w:cstheme="minorHAnsi"/>
          <w:sz w:val="22"/>
          <w:szCs w:val="22"/>
        </w:rPr>
        <w:t>słownie:  …</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zł</w:t>
      </w:r>
      <w:r w:rsidRPr="00B04AB5">
        <w:rPr>
          <w:rFonts w:asciiTheme="minorHAnsi" w:hAnsiTheme="minorHAnsi" w:cstheme="minorHAnsi"/>
          <w:spacing w:val="-1"/>
          <w:sz w:val="22"/>
          <w:szCs w:val="22"/>
        </w:rPr>
        <w:t>);</w:t>
      </w:r>
    </w:p>
    <w:p w14:paraId="65F2E6BE" w14:textId="09FF7486" w:rsidR="00AC1FF3" w:rsidRPr="00B04AB5" w:rsidRDefault="00AC1FF3" w:rsidP="00DE7E32">
      <w:pPr>
        <w:ind w:left="360"/>
        <w:jc w:val="both"/>
        <w:rPr>
          <w:rFonts w:asciiTheme="minorHAnsi" w:hAnsiTheme="minorHAnsi" w:cstheme="minorHAnsi"/>
          <w:sz w:val="22"/>
          <w:szCs w:val="22"/>
        </w:rPr>
      </w:pPr>
      <w:r w:rsidRPr="00B04AB5">
        <w:rPr>
          <w:rFonts w:asciiTheme="minorHAnsi" w:hAnsiTheme="minorHAnsi" w:cstheme="minorHAnsi"/>
          <w:spacing w:val="-1"/>
          <w:sz w:val="22"/>
          <w:szCs w:val="22"/>
        </w:rPr>
        <w:t xml:space="preserve"> i podatek VAT</w:t>
      </w:r>
      <w:r w:rsidRPr="00B04AB5">
        <w:rPr>
          <w:rFonts w:asciiTheme="minorHAnsi" w:hAnsiTheme="minorHAnsi" w:cstheme="minorHAnsi"/>
          <w:sz w:val="22"/>
          <w:szCs w:val="22"/>
        </w:rPr>
        <w:t>, który wynosi ………………… PLN (słownie: ……………. zł).</w:t>
      </w:r>
    </w:p>
    <w:p w14:paraId="328AF252" w14:textId="77777777" w:rsidR="00AC1FF3" w:rsidRPr="00B04AB5" w:rsidRDefault="00AC1FF3" w:rsidP="00AC1FF3">
      <w:pPr>
        <w:numPr>
          <w:ilvl w:val="0"/>
          <w:numId w:val="6"/>
        </w:numPr>
        <w:autoSpaceDE w:val="0"/>
        <w:autoSpaceDN w:val="0"/>
        <w:adjustRightInd w:val="0"/>
        <w:spacing w:before="240"/>
        <w:jc w:val="both"/>
        <w:rPr>
          <w:rFonts w:asciiTheme="minorHAnsi" w:hAnsiTheme="minorHAnsi" w:cstheme="minorHAnsi"/>
          <w:b/>
          <w:sz w:val="22"/>
          <w:szCs w:val="22"/>
          <w:u w:val="single"/>
        </w:rPr>
      </w:pPr>
      <w:r w:rsidRPr="00B04AB5">
        <w:rPr>
          <w:rFonts w:asciiTheme="minorHAnsi" w:hAnsiTheme="minorHAnsi" w:cstheme="minorHAnsi"/>
          <w:b/>
          <w:bCs/>
          <w:sz w:val="22"/>
          <w:szCs w:val="22"/>
        </w:rPr>
        <w:t xml:space="preserve">Maksymalna wartość przedmiotu umowy dla </w:t>
      </w:r>
      <w:r w:rsidRPr="00B04AB5">
        <w:rPr>
          <w:rFonts w:asciiTheme="minorHAnsi" w:hAnsiTheme="minorHAnsi" w:cstheme="minorHAnsi"/>
          <w:b/>
          <w:sz w:val="22"/>
          <w:szCs w:val="22"/>
          <w:u w:val="single"/>
        </w:rPr>
        <w:t xml:space="preserve">Przedszkola nr 402, ul. Rosy </w:t>
      </w:r>
      <w:proofErr w:type="spellStart"/>
      <w:r w:rsidRPr="00B04AB5">
        <w:rPr>
          <w:rFonts w:asciiTheme="minorHAnsi" w:hAnsiTheme="minorHAnsi" w:cstheme="minorHAnsi"/>
          <w:b/>
          <w:sz w:val="22"/>
          <w:szCs w:val="22"/>
          <w:u w:val="single"/>
        </w:rPr>
        <w:t>Bailly</w:t>
      </w:r>
      <w:proofErr w:type="spellEnd"/>
      <w:r w:rsidRPr="00B04AB5">
        <w:rPr>
          <w:rFonts w:asciiTheme="minorHAnsi" w:hAnsiTheme="minorHAnsi" w:cstheme="minorHAnsi"/>
          <w:b/>
          <w:sz w:val="22"/>
          <w:szCs w:val="22"/>
          <w:u w:val="single"/>
        </w:rPr>
        <w:t xml:space="preserve"> 11, 01-494 Warszawa </w:t>
      </w:r>
      <w:r w:rsidRPr="00B04AB5">
        <w:rPr>
          <w:rFonts w:asciiTheme="minorHAnsi" w:hAnsiTheme="minorHAnsi" w:cstheme="minorHAnsi"/>
          <w:sz w:val="22"/>
          <w:szCs w:val="22"/>
          <w:u w:val="single"/>
        </w:rPr>
        <w:t>wynosi</w:t>
      </w:r>
      <w:r w:rsidRPr="00B04AB5">
        <w:rPr>
          <w:rFonts w:asciiTheme="minorHAnsi" w:hAnsiTheme="minorHAnsi" w:cstheme="minorHAnsi"/>
          <w:b/>
          <w:sz w:val="22"/>
          <w:szCs w:val="22"/>
          <w:u w:val="single"/>
        </w:rPr>
        <w:t>:</w:t>
      </w:r>
    </w:p>
    <w:p w14:paraId="177F11D4" w14:textId="77777777" w:rsidR="00AC1FF3" w:rsidRPr="00B04AB5" w:rsidRDefault="00AC1FF3" w:rsidP="00AC1FF3">
      <w:pPr>
        <w:ind w:left="360"/>
        <w:jc w:val="both"/>
        <w:rPr>
          <w:rFonts w:asciiTheme="minorHAnsi" w:hAnsiTheme="minorHAnsi" w:cstheme="minorHAnsi"/>
          <w:spacing w:val="-1"/>
          <w:sz w:val="22"/>
          <w:szCs w:val="22"/>
        </w:rPr>
      </w:pPr>
      <w:r w:rsidRPr="00B04AB5">
        <w:rPr>
          <w:rFonts w:asciiTheme="minorHAnsi" w:hAnsiTheme="minorHAnsi" w:cstheme="minorHAnsi"/>
          <w:b/>
          <w:bCs/>
          <w:sz w:val="22"/>
          <w:szCs w:val="22"/>
        </w:rPr>
        <w:t>brutto:</w:t>
      </w:r>
      <w:r w:rsidRPr="00B04AB5">
        <w:rPr>
          <w:rFonts w:asciiTheme="minorHAnsi" w:hAnsiTheme="minorHAnsi" w:cstheme="minorHAnsi"/>
          <w:sz w:val="22"/>
          <w:szCs w:val="22"/>
        </w:rPr>
        <w:t xml:space="preserve"> ………………...…. PLN </w:t>
      </w:r>
      <w:r w:rsidRPr="00B04AB5">
        <w:rPr>
          <w:rFonts w:asciiTheme="minorHAnsi" w:hAnsiTheme="minorHAnsi" w:cstheme="minorHAnsi"/>
          <w:spacing w:val="-1"/>
          <w:sz w:val="22"/>
          <w:szCs w:val="22"/>
        </w:rPr>
        <w:t>(słownie: ……………………………………</w:t>
      </w:r>
      <w:proofErr w:type="gramStart"/>
      <w:r w:rsidRPr="00B04AB5">
        <w:rPr>
          <w:rFonts w:asciiTheme="minorHAnsi" w:hAnsiTheme="minorHAnsi" w:cstheme="minorHAnsi"/>
          <w:spacing w:val="-1"/>
          <w:sz w:val="22"/>
          <w:szCs w:val="22"/>
        </w:rPr>
        <w:t>…….….…</w:t>
      </w:r>
      <w:proofErr w:type="gramEnd"/>
      <w:r w:rsidRPr="00B04AB5">
        <w:rPr>
          <w:rFonts w:asciiTheme="minorHAnsi" w:hAnsiTheme="minorHAnsi" w:cstheme="minorHAnsi"/>
          <w:spacing w:val="-1"/>
          <w:sz w:val="22"/>
          <w:szCs w:val="22"/>
        </w:rPr>
        <w:t>. zł);</w:t>
      </w:r>
    </w:p>
    <w:p w14:paraId="00DBA3EC" w14:textId="77777777" w:rsidR="00AC1FF3" w:rsidRPr="00B04AB5" w:rsidRDefault="00AC1FF3" w:rsidP="00AC1FF3">
      <w:pPr>
        <w:ind w:left="360"/>
        <w:jc w:val="both"/>
        <w:rPr>
          <w:rFonts w:asciiTheme="minorHAnsi" w:hAnsiTheme="minorHAnsi" w:cstheme="minorHAnsi"/>
          <w:b/>
          <w:bCs/>
          <w:spacing w:val="-1"/>
          <w:sz w:val="22"/>
          <w:szCs w:val="22"/>
        </w:rPr>
      </w:pPr>
      <w:r w:rsidRPr="00B04AB5">
        <w:rPr>
          <w:rFonts w:asciiTheme="minorHAnsi" w:hAnsiTheme="minorHAnsi" w:cstheme="minorHAnsi"/>
          <w:spacing w:val="-1"/>
          <w:sz w:val="22"/>
          <w:szCs w:val="22"/>
        </w:rPr>
        <w:t>w tym:</w:t>
      </w:r>
    </w:p>
    <w:p w14:paraId="052C472A" w14:textId="77777777" w:rsidR="00AC1FF3" w:rsidRPr="00B04AB5" w:rsidRDefault="00AC1FF3" w:rsidP="00AC1FF3">
      <w:pPr>
        <w:ind w:left="360"/>
        <w:jc w:val="both"/>
        <w:rPr>
          <w:rFonts w:asciiTheme="minorHAnsi" w:hAnsiTheme="minorHAnsi" w:cstheme="minorHAnsi"/>
          <w:spacing w:val="-1"/>
          <w:sz w:val="22"/>
          <w:szCs w:val="22"/>
        </w:rPr>
      </w:pPr>
      <w:proofErr w:type="gramStart"/>
      <w:r w:rsidRPr="00B04AB5">
        <w:rPr>
          <w:rFonts w:asciiTheme="minorHAnsi" w:hAnsiTheme="minorHAnsi" w:cstheme="minorHAnsi"/>
          <w:b/>
          <w:bCs/>
          <w:spacing w:val="-1"/>
          <w:sz w:val="22"/>
          <w:szCs w:val="22"/>
        </w:rPr>
        <w:t>netto:</w:t>
      </w:r>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PLN (</w:t>
      </w:r>
      <w:proofErr w:type="gramStart"/>
      <w:r w:rsidRPr="00B04AB5">
        <w:rPr>
          <w:rFonts w:asciiTheme="minorHAnsi" w:hAnsiTheme="minorHAnsi" w:cstheme="minorHAnsi"/>
          <w:sz w:val="22"/>
          <w:szCs w:val="22"/>
        </w:rPr>
        <w:t>słownie:  …</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zł</w:t>
      </w:r>
      <w:r w:rsidRPr="00B04AB5">
        <w:rPr>
          <w:rFonts w:asciiTheme="minorHAnsi" w:hAnsiTheme="minorHAnsi" w:cstheme="minorHAnsi"/>
          <w:spacing w:val="-1"/>
          <w:sz w:val="22"/>
          <w:szCs w:val="22"/>
        </w:rPr>
        <w:t>);</w:t>
      </w:r>
    </w:p>
    <w:p w14:paraId="7D595E4C" w14:textId="2825E4F7" w:rsidR="00AC1FF3" w:rsidRPr="00B04AB5" w:rsidRDefault="00AC1FF3" w:rsidP="00DE7E32">
      <w:pPr>
        <w:ind w:left="360"/>
        <w:jc w:val="both"/>
        <w:rPr>
          <w:rFonts w:asciiTheme="minorHAnsi" w:hAnsiTheme="minorHAnsi" w:cstheme="minorHAnsi"/>
          <w:sz w:val="22"/>
          <w:szCs w:val="22"/>
        </w:rPr>
      </w:pPr>
      <w:r w:rsidRPr="00B04AB5">
        <w:rPr>
          <w:rFonts w:asciiTheme="minorHAnsi" w:hAnsiTheme="minorHAnsi" w:cstheme="minorHAnsi"/>
          <w:spacing w:val="-1"/>
          <w:sz w:val="22"/>
          <w:szCs w:val="22"/>
        </w:rPr>
        <w:t xml:space="preserve"> i podatek VAT</w:t>
      </w:r>
      <w:r w:rsidRPr="00B04AB5">
        <w:rPr>
          <w:rFonts w:asciiTheme="minorHAnsi" w:hAnsiTheme="minorHAnsi" w:cstheme="minorHAnsi"/>
          <w:sz w:val="22"/>
          <w:szCs w:val="22"/>
        </w:rPr>
        <w:t>, który wynosi ………………… PLN (słownie: ……………. zł).</w:t>
      </w:r>
    </w:p>
    <w:p w14:paraId="68837FFA" w14:textId="77777777" w:rsidR="00AC1FF3" w:rsidRPr="00B04AB5" w:rsidRDefault="00AC1FF3" w:rsidP="00AC1FF3">
      <w:pPr>
        <w:numPr>
          <w:ilvl w:val="0"/>
          <w:numId w:val="6"/>
        </w:numPr>
        <w:autoSpaceDE w:val="0"/>
        <w:autoSpaceDN w:val="0"/>
        <w:adjustRightInd w:val="0"/>
        <w:spacing w:before="240"/>
        <w:jc w:val="both"/>
        <w:rPr>
          <w:rFonts w:asciiTheme="minorHAnsi" w:hAnsiTheme="minorHAnsi" w:cstheme="minorHAnsi"/>
          <w:b/>
          <w:sz w:val="22"/>
          <w:szCs w:val="22"/>
          <w:u w:val="single"/>
        </w:rPr>
      </w:pPr>
      <w:r w:rsidRPr="00B04AB5">
        <w:rPr>
          <w:rFonts w:asciiTheme="minorHAnsi" w:hAnsiTheme="minorHAnsi" w:cstheme="minorHAnsi"/>
          <w:b/>
          <w:bCs/>
          <w:sz w:val="22"/>
          <w:szCs w:val="22"/>
        </w:rPr>
        <w:t xml:space="preserve">Maksymalna wartość przedmiotu umowy dla </w:t>
      </w:r>
      <w:r w:rsidRPr="00B04AB5">
        <w:rPr>
          <w:rFonts w:asciiTheme="minorHAnsi" w:hAnsiTheme="minorHAnsi" w:cstheme="minorHAnsi"/>
          <w:b/>
          <w:sz w:val="22"/>
          <w:szCs w:val="22"/>
          <w:u w:val="single"/>
        </w:rPr>
        <w:t xml:space="preserve">Przedszkola nr 406, ul. Kaden-Bandrowskiego 8, 01-494 Warszawa </w:t>
      </w:r>
      <w:r w:rsidRPr="00B04AB5">
        <w:rPr>
          <w:rFonts w:asciiTheme="minorHAnsi" w:hAnsiTheme="minorHAnsi" w:cstheme="minorHAnsi"/>
          <w:sz w:val="22"/>
          <w:szCs w:val="22"/>
          <w:u w:val="single"/>
        </w:rPr>
        <w:t>wynosi</w:t>
      </w:r>
      <w:r w:rsidRPr="00B04AB5">
        <w:rPr>
          <w:rFonts w:asciiTheme="minorHAnsi" w:hAnsiTheme="minorHAnsi" w:cstheme="minorHAnsi"/>
          <w:b/>
          <w:sz w:val="22"/>
          <w:szCs w:val="22"/>
          <w:u w:val="single"/>
        </w:rPr>
        <w:t>:</w:t>
      </w:r>
    </w:p>
    <w:p w14:paraId="17D17B4E" w14:textId="77777777" w:rsidR="00AC1FF3" w:rsidRPr="00B04AB5" w:rsidRDefault="00AC1FF3" w:rsidP="00AC1FF3">
      <w:pPr>
        <w:ind w:left="360"/>
        <w:jc w:val="both"/>
        <w:rPr>
          <w:rFonts w:asciiTheme="minorHAnsi" w:hAnsiTheme="minorHAnsi" w:cstheme="minorHAnsi"/>
          <w:spacing w:val="-1"/>
          <w:sz w:val="22"/>
          <w:szCs w:val="22"/>
        </w:rPr>
      </w:pPr>
      <w:r w:rsidRPr="00B04AB5">
        <w:rPr>
          <w:rFonts w:asciiTheme="minorHAnsi" w:hAnsiTheme="minorHAnsi" w:cstheme="minorHAnsi"/>
          <w:b/>
          <w:bCs/>
          <w:sz w:val="22"/>
          <w:szCs w:val="22"/>
        </w:rPr>
        <w:t>brutto:</w:t>
      </w:r>
      <w:r w:rsidRPr="00B04AB5">
        <w:rPr>
          <w:rFonts w:asciiTheme="minorHAnsi" w:hAnsiTheme="minorHAnsi" w:cstheme="minorHAnsi"/>
          <w:sz w:val="22"/>
          <w:szCs w:val="22"/>
        </w:rPr>
        <w:t xml:space="preserve"> ………………...…. PLN </w:t>
      </w:r>
      <w:r w:rsidRPr="00B04AB5">
        <w:rPr>
          <w:rFonts w:asciiTheme="minorHAnsi" w:hAnsiTheme="minorHAnsi" w:cstheme="minorHAnsi"/>
          <w:spacing w:val="-1"/>
          <w:sz w:val="22"/>
          <w:szCs w:val="22"/>
        </w:rPr>
        <w:t>(słownie: ……………………………………</w:t>
      </w:r>
      <w:proofErr w:type="gramStart"/>
      <w:r w:rsidRPr="00B04AB5">
        <w:rPr>
          <w:rFonts w:asciiTheme="minorHAnsi" w:hAnsiTheme="minorHAnsi" w:cstheme="minorHAnsi"/>
          <w:spacing w:val="-1"/>
          <w:sz w:val="22"/>
          <w:szCs w:val="22"/>
        </w:rPr>
        <w:t>…….….…</w:t>
      </w:r>
      <w:proofErr w:type="gramEnd"/>
      <w:r w:rsidRPr="00B04AB5">
        <w:rPr>
          <w:rFonts w:asciiTheme="minorHAnsi" w:hAnsiTheme="minorHAnsi" w:cstheme="minorHAnsi"/>
          <w:spacing w:val="-1"/>
          <w:sz w:val="22"/>
          <w:szCs w:val="22"/>
        </w:rPr>
        <w:t>. zł);</w:t>
      </w:r>
    </w:p>
    <w:p w14:paraId="5A741EE0" w14:textId="77777777" w:rsidR="00AC1FF3" w:rsidRPr="00B04AB5" w:rsidRDefault="00AC1FF3" w:rsidP="00AC1FF3">
      <w:pPr>
        <w:ind w:left="360"/>
        <w:jc w:val="both"/>
        <w:rPr>
          <w:rFonts w:asciiTheme="minorHAnsi" w:hAnsiTheme="minorHAnsi" w:cstheme="minorHAnsi"/>
          <w:b/>
          <w:bCs/>
          <w:spacing w:val="-1"/>
          <w:sz w:val="22"/>
          <w:szCs w:val="22"/>
        </w:rPr>
      </w:pPr>
      <w:r w:rsidRPr="00B04AB5">
        <w:rPr>
          <w:rFonts w:asciiTheme="minorHAnsi" w:hAnsiTheme="minorHAnsi" w:cstheme="minorHAnsi"/>
          <w:spacing w:val="-1"/>
          <w:sz w:val="22"/>
          <w:szCs w:val="22"/>
        </w:rPr>
        <w:t>w tym:</w:t>
      </w:r>
    </w:p>
    <w:p w14:paraId="33D1526A" w14:textId="77777777" w:rsidR="00AC1FF3" w:rsidRPr="00B04AB5" w:rsidRDefault="00AC1FF3" w:rsidP="00AC1FF3">
      <w:pPr>
        <w:ind w:left="360"/>
        <w:jc w:val="both"/>
        <w:rPr>
          <w:rFonts w:asciiTheme="minorHAnsi" w:hAnsiTheme="minorHAnsi" w:cstheme="minorHAnsi"/>
          <w:spacing w:val="-1"/>
          <w:sz w:val="22"/>
          <w:szCs w:val="22"/>
        </w:rPr>
      </w:pPr>
      <w:proofErr w:type="gramStart"/>
      <w:r w:rsidRPr="00B04AB5">
        <w:rPr>
          <w:rFonts w:asciiTheme="minorHAnsi" w:hAnsiTheme="minorHAnsi" w:cstheme="minorHAnsi"/>
          <w:b/>
          <w:bCs/>
          <w:spacing w:val="-1"/>
          <w:sz w:val="22"/>
          <w:szCs w:val="22"/>
        </w:rPr>
        <w:t>netto:</w:t>
      </w:r>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PLN (</w:t>
      </w:r>
      <w:proofErr w:type="gramStart"/>
      <w:r w:rsidRPr="00B04AB5">
        <w:rPr>
          <w:rFonts w:asciiTheme="minorHAnsi" w:hAnsiTheme="minorHAnsi" w:cstheme="minorHAnsi"/>
          <w:sz w:val="22"/>
          <w:szCs w:val="22"/>
        </w:rPr>
        <w:t>słownie:  …</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zł</w:t>
      </w:r>
      <w:r w:rsidRPr="00B04AB5">
        <w:rPr>
          <w:rFonts w:asciiTheme="minorHAnsi" w:hAnsiTheme="minorHAnsi" w:cstheme="minorHAnsi"/>
          <w:spacing w:val="-1"/>
          <w:sz w:val="22"/>
          <w:szCs w:val="22"/>
        </w:rPr>
        <w:t>);</w:t>
      </w:r>
    </w:p>
    <w:p w14:paraId="00537A96" w14:textId="77777777" w:rsidR="00AC1FF3" w:rsidRPr="00B04AB5" w:rsidRDefault="00AC1FF3" w:rsidP="00AC1FF3">
      <w:pPr>
        <w:ind w:left="360"/>
        <w:jc w:val="both"/>
        <w:rPr>
          <w:rFonts w:asciiTheme="minorHAnsi" w:hAnsiTheme="minorHAnsi" w:cstheme="minorHAnsi"/>
          <w:sz w:val="22"/>
          <w:szCs w:val="22"/>
        </w:rPr>
      </w:pPr>
      <w:r w:rsidRPr="00B04AB5">
        <w:rPr>
          <w:rFonts w:asciiTheme="minorHAnsi" w:hAnsiTheme="minorHAnsi" w:cstheme="minorHAnsi"/>
          <w:spacing w:val="-1"/>
          <w:sz w:val="22"/>
          <w:szCs w:val="22"/>
        </w:rPr>
        <w:t xml:space="preserve"> i podatek VAT</w:t>
      </w:r>
      <w:r w:rsidRPr="00B04AB5">
        <w:rPr>
          <w:rFonts w:asciiTheme="minorHAnsi" w:hAnsiTheme="minorHAnsi" w:cstheme="minorHAnsi"/>
          <w:sz w:val="22"/>
          <w:szCs w:val="22"/>
        </w:rPr>
        <w:t>, który wynosi ………………… PLN (słownie: ……………. zł).</w:t>
      </w:r>
    </w:p>
    <w:p w14:paraId="1D928A4F" w14:textId="77777777" w:rsidR="00AC1FF3" w:rsidRPr="00B04AB5" w:rsidRDefault="00AC1FF3" w:rsidP="00AC1FF3">
      <w:pPr>
        <w:ind w:left="720"/>
        <w:jc w:val="both"/>
        <w:rPr>
          <w:rFonts w:asciiTheme="minorHAnsi" w:hAnsiTheme="minorHAnsi" w:cstheme="minorHAnsi"/>
          <w:sz w:val="22"/>
          <w:szCs w:val="22"/>
        </w:rPr>
      </w:pPr>
    </w:p>
    <w:p w14:paraId="19D0CCEC" w14:textId="77777777" w:rsidR="00AC1FF3" w:rsidRPr="00B04AB5" w:rsidRDefault="00AC1FF3" w:rsidP="00AC1FF3">
      <w:pPr>
        <w:numPr>
          <w:ilvl w:val="0"/>
          <w:numId w:val="6"/>
        </w:numPr>
        <w:autoSpaceDE w:val="0"/>
        <w:autoSpaceDN w:val="0"/>
        <w:adjustRightInd w:val="0"/>
        <w:spacing w:before="240"/>
        <w:jc w:val="both"/>
        <w:rPr>
          <w:rFonts w:asciiTheme="minorHAnsi" w:hAnsiTheme="minorHAnsi" w:cstheme="minorHAnsi"/>
          <w:b/>
          <w:sz w:val="22"/>
          <w:szCs w:val="22"/>
          <w:u w:val="single"/>
        </w:rPr>
      </w:pPr>
      <w:r w:rsidRPr="00B04AB5">
        <w:rPr>
          <w:rFonts w:asciiTheme="minorHAnsi" w:hAnsiTheme="minorHAnsi" w:cstheme="minorHAnsi"/>
          <w:b/>
          <w:bCs/>
          <w:sz w:val="22"/>
          <w:szCs w:val="22"/>
        </w:rPr>
        <w:t xml:space="preserve">Maksymalna wartość przedmiotu umowy dla </w:t>
      </w:r>
      <w:r w:rsidRPr="00B04AB5">
        <w:rPr>
          <w:rFonts w:asciiTheme="minorHAnsi" w:hAnsiTheme="minorHAnsi" w:cstheme="minorHAnsi"/>
          <w:b/>
          <w:sz w:val="22"/>
          <w:szCs w:val="22"/>
          <w:u w:val="single"/>
        </w:rPr>
        <w:t xml:space="preserve">Przedszkola nr 415, ul. Obrońców Tobruku 23 lok. 112, 01-494 Warszawa </w:t>
      </w:r>
      <w:r w:rsidRPr="00B04AB5">
        <w:rPr>
          <w:rFonts w:asciiTheme="minorHAnsi" w:hAnsiTheme="minorHAnsi" w:cstheme="minorHAnsi"/>
          <w:sz w:val="22"/>
          <w:szCs w:val="22"/>
          <w:u w:val="single"/>
        </w:rPr>
        <w:t>wynosi</w:t>
      </w:r>
      <w:r w:rsidRPr="00B04AB5">
        <w:rPr>
          <w:rFonts w:asciiTheme="minorHAnsi" w:hAnsiTheme="minorHAnsi" w:cstheme="minorHAnsi"/>
          <w:b/>
          <w:sz w:val="22"/>
          <w:szCs w:val="22"/>
          <w:u w:val="single"/>
        </w:rPr>
        <w:t>:</w:t>
      </w:r>
    </w:p>
    <w:p w14:paraId="7A5241E3" w14:textId="77777777" w:rsidR="00AC1FF3" w:rsidRPr="00B04AB5" w:rsidRDefault="00AC1FF3" w:rsidP="00AC1FF3">
      <w:pPr>
        <w:ind w:left="360"/>
        <w:jc w:val="both"/>
        <w:rPr>
          <w:rFonts w:asciiTheme="minorHAnsi" w:hAnsiTheme="minorHAnsi" w:cstheme="minorHAnsi"/>
          <w:spacing w:val="-1"/>
          <w:sz w:val="22"/>
          <w:szCs w:val="22"/>
        </w:rPr>
      </w:pPr>
      <w:r w:rsidRPr="00B04AB5">
        <w:rPr>
          <w:rFonts w:asciiTheme="minorHAnsi" w:hAnsiTheme="minorHAnsi" w:cstheme="minorHAnsi"/>
          <w:b/>
          <w:bCs/>
          <w:sz w:val="22"/>
          <w:szCs w:val="22"/>
        </w:rPr>
        <w:t>brutto:</w:t>
      </w:r>
      <w:r w:rsidRPr="00B04AB5">
        <w:rPr>
          <w:rFonts w:asciiTheme="minorHAnsi" w:hAnsiTheme="minorHAnsi" w:cstheme="minorHAnsi"/>
          <w:sz w:val="22"/>
          <w:szCs w:val="22"/>
        </w:rPr>
        <w:t xml:space="preserve"> ………………...…. PLN </w:t>
      </w:r>
      <w:r w:rsidRPr="00B04AB5">
        <w:rPr>
          <w:rFonts w:asciiTheme="minorHAnsi" w:hAnsiTheme="minorHAnsi" w:cstheme="minorHAnsi"/>
          <w:spacing w:val="-1"/>
          <w:sz w:val="22"/>
          <w:szCs w:val="22"/>
        </w:rPr>
        <w:t>(słownie: ……………………………………</w:t>
      </w:r>
      <w:proofErr w:type="gramStart"/>
      <w:r w:rsidRPr="00B04AB5">
        <w:rPr>
          <w:rFonts w:asciiTheme="minorHAnsi" w:hAnsiTheme="minorHAnsi" w:cstheme="minorHAnsi"/>
          <w:spacing w:val="-1"/>
          <w:sz w:val="22"/>
          <w:szCs w:val="22"/>
        </w:rPr>
        <w:t>…….….…</w:t>
      </w:r>
      <w:proofErr w:type="gramEnd"/>
      <w:r w:rsidRPr="00B04AB5">
        <w:rPr>
          <w:rFonts w:asciiTheme="minorHAnsi" w:hAnsiTheme="minorHAnsi" w:cstheme="minorHAnsi"/>
          <w:spacing w:val="-1"/>
          <w:sz w:val="22"/>
          <w:szCs w:val="22"/>
        </w:rPr>
        <w:t>. zł);</w:t>
      </w:r>
    </w:p>
    <w:p w14:paraId="40B69E98" w14:textId="77777777" w:rsidR="00AC1FF3" w:rsidRPr="00B04AB5" w:rsidRDefault="00AC1FF3" w:rsidP="00AC1FF3">
      <w:pPr>
        <w:ind w:left="360"/>
        <w:jc w:val="both"/>
        <w:rPr>
          <w:rFonts w:asciiTheme="minorHAnsi" w:hAnsiTheme="minorHAnsi" w:cstheme="minorHAnsi"/>
          <w:b/>
          <w:bCs/>
          <w:spacing w:val="-1"/>
          <w:sz w:val="22"/>
          <w:szCs w:val="22"/>
        </w:rPr>
      </w:pPr>
      <w:r w:rsidRPr="00B04AB5">
        <w:rPr>
          <w:rFonts w:asciiTheme="minorHAnsi" w:hAnsiTheme="minorHAnsi" w:cstheme="minorHAnsi"/>
          <w:spacing w:val="-1"/>
          <w:sz w:val="22"/>
          <w:szCs w:val="22"/>
        </w:rPr>
        <w:t>w tym:</w:t>
      </w:r>
    </w:p>
    <w:p w14:paraId="38EF143F" w14:textId="77777777" w:rsidR="00AC1FF3" w:rsidRPr="00B04AB5" w:rsidRDefault="00AC1FF3" w:rsidP="00AC1FF3">
      <w:pPr>
        <w:ind w:left="360"/>
        <w:jc w:val="both"/>
        <w:rPr>
          <w:rFonts w:asciiTheme="minorHAnsi" w:hAnsiTheme="minorHAnsi" w:cstheme="minorHAnsi"/>
          <w:spacing w:val="-1"/>
          <w:sz w:val="22"/>
          <w:szCs w:val="22"/>
        </w:rPr>
      </w:pPr>
      <w:proofErr w:type="gramStart"/>
      <w:r w:rsidRPr="00B04AB5">
        <w:rPr>
          <w:rFonts w:asciiTheme="minorHAnsi" w:hAnsiTheme="minorHAnsi" w:cstheme="minorHAnsi"/>
          <w:b/>
          <w:bCs/>
          <w:spacing w:val="-1"/>
          <w:sz w:val="22"/>
          <w:szCs w:val="22"/>
        </w:rPr>
        <w:lastRenderedPageBreak/>
        <w:t>netto:</w:t>
      </w:r>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PLN (</w:t>
      </w:r>
      <w:proofErr w:type="gramStart"/>
      <w:r w:rsidRPr="00B04AB5">
        <w:rPr>
          <w:rFonts w:asciiTheme="minorHAnsi" w:hAnsiTheme="minorHAnsi" w:cstheme="minorHAnsi"/>
          <w:sz w:val="22"/>
          <w:szCs w:val="22"/>
        </w:rPr>
        <w:t>słownie:  …</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zł</w:t>
      </w:r>
      <w:r w:rsidRPr="00B04AB5">
        <w:rPr>
          <w:rFonts w:asciiTheme="minorHAnsi" w:hAnsiTheme="minorHAnsi" w:cstheme="minorHAnsi"/>
          <w:spacing w:val="-1"/>
          <w:sz w:val="22"/>
          <w:szCs w:val="22"/>
        </w:rPr>
        <w:t>);</w:t>
      </w:r>
    </w:p>
    <w:p w14:paraId="6150F768" w14:textId="50CD989E" w:rsidR="00AC1FF3" w:rsidRPr="00B04AB5" w:rsidRDefault="00AC1FF3" w:rsidP="00DE7E32">
      <w:pPr>
        <w:ind w:left="360"/>
        <w:jc w:val="both"/>
        <w:rPr>
          <w:rFonts w:asciiTheme="minorHAnsi" w:hAnsiTheme="minorHAnsi" w:cstheme="minorHAnsi"/>
          <w:sz w:val="22"/>
          <w:szCs w:val="22"/>
        </w:rPr>
      </w:pPr>
      <w:r w:rsidRPr="00B04AB5">
        <w:rPr>
          <w:rFonts w:asciiTheme="minorHAnsi" w:hAnsiTheme="minorHAnsi" w:cstheme="minorHAnsi"/>
          <w:spacing w:val="-1"/>
          <w:sz w:val="22"/>
          <w:szCs w:val="22"/>
        </w:rPr>
        <w:t xml:space="preserve"> i podatek VAT</w:t>
      </w:r>
      <w:r w:rsidRPr="00B04AB5">
        <w:rPr>
          <w:rFonts w:asciiTheme="minorHAnsi" w:hAnsiTheme="minorHAnsi" w:cstheme="minorHAnsi"/>
          <w:sz w:val="22"/>
          <w:szCs w:val="22"/>
        </w:rPr>
        <w:t>, który wynosi ………………… PLN (słownie: ……………. zł).</w:t>
      </w:r>
    </w:p>
    <w:p w14:paraId="7A303A94" w14:textId="77777777" w:rsidR="00AC1FF3" w:rsidRPr="00B04AB5" w:rsidRDefault="00AC1FF3" w:rsidP="00AC1FF3">
      <w:pPr>
        <w:numPr>
          <w:ilvl w:val="0"/>
          <w:numId w:val="6"/>
        </w:numPr>
        <w:autoSpaceDE w:val="0"/>
        <w:autoSpaceDN w:val="0"/>
        <w:adjustRightInd w:val="0"/>
        <w:spacing w:before="240"/>
        <w:jc w:val="both"/>
        <w:rPr>
          <w:rFonts w:asciiTheme="minorHAnsi" w:hAnsiTheme="minorHAnsi" w:cstheme="minorHAnsi"/>
          <w:b/>
          <w:sz w:val="22"/>
          <w:szCs w:val="22"/>
          <w:u w:val="single"/>
        </w:rPr>
      </w:pPr>
      <w:r w:rsidRPr="00B04AB5">
        <w:rPr>
          <w:rFonts w:asciiTheme="minorHAnsi" w:hAnsiTheme="minorHAnsi" w:cstheme="minorHAnsi"/>
          <w:b/>
          <w:bCs/>
          <w:sz w:val="22"/>
          <w:szCs w:val="22"/>
        </w:rPr>
        <w:t xml:space="preserve">Maksymalna wartość przedmiotu umowy dla </w:t>
      </w:r>
      <w:r w:rsidRPr="00B04AB5">
        <w:rPr>
          <w:rFonts w:asciiTheme="minorHAnsi" w:hAnsiTheme="minorHAnsi" w:cstheme="minorHAnsi"/>
          <w:b/>
          <w:sz w:val="22"/>
          <w:szCs w:val="22"/>
          <w:u w:val="single"/>
        </w:rPr>
        <w:t xml:space="preserve">Przedszkola nr 417, ul. Muszlowa 17, 01-357 Warszawa </w:t>
      </w:r>
      <w:r w:rsidRPr="00B04AB5">
        <w:rPr>
          <w:rFonts w:asciiTheme="minorHAnsi" w:hAnsiTheme="minorHAnsi" w:cstheme="minorHAnsi"/>
          <w:sz w:val="22"/>
          <w:szCs w:val="22"/>
          <w:u w:val="single"/>
        </w:rPr>
        <w:t>wynosi</w:t>
      </w:r>
      <w:r w:rsidRPr="00B04AB5">
        <w:rPr>
          <w:rFonts w:asciiTheme="minorHAnsi" w:hAnsiTheme="minorHAnsi" w:cstheme="minorHAnsi"/>
          <w:b/>
          <w:sz w:val="22"/>
          <w:szCs w:val="22"/>
          <w:u w:val="single"/>
        </w:rPr>
        <w:t>:</w:t>
      </w:r>
    </w:p>
    <w:p w14:paraId="27442BE4" w14:textId="77777777" w:rsidR="00AC1FF3" w:rsidRPr="00B04AB5" w:rsidRDefault="00AC1FF3" w:rsidP="00AC1FF3">
      <w:pPr>
        <w:ind w:left="360"/>
        <w:jc w:val="both"/>
        <w:rPr>
          <w:rFonts w:asciiTheme="minorHAnsi" w:hAnsiTheme="minorHAnsi" w:cstheme="minorHAnsi"/>
          <w:spacing w:val="-1"/>
          <w:sz w:val="22"/>
          <w:szCs w:val="22"/>
        </w:rPr>
      </w:pPr>
      <w:r w:rsidRPr="00B04AB5">
        <w:rPr>
          <w:rFonts w:asciiTheme="minorHAnsi" w:hAnsiTheme="minorHAnsi" w:cstheme="minorHAnsi"/>
          <w:b/>
          <w:bCs/>
          <w:sz w:val="22"/>
          <w:szCs w:val="22"/>
        </w:rPr>
        <w:t>brutto:</w:t>
      </w:r>
      <w:r w:rsidRPr="00B04AB5">
        <w:rPr>
          <w:rFonts w:asciiTheme="minorHAnsi" w:hAnsiTheme="minorHAnsi" w:cstheme="minorHAnsi"/>
          <w:sz w:val="22"/>
          <w:szCs w:val="22"/>
        </w:rPr>
        <w:t xml:space="preserve"> ………………...…. PLN </w:t>
      </w:r>
      <w:r w:rsidRPr="00B04AB5">
        <w:rPr>
          <w:rFonts w:asciiTheme="minorHAnsi" w:hAnsiTheme="minorHAnsi" w:cstheme="minorHAnsi"/>
          <w:spacing w:val="-1"/>
          <w:sz w:val="22"/>
          <w:szCs w:val="22"/>
        </w:rPr>
        <w:t>(słownie: ……………………………………</w:t>
      </w:r>
      <w:proofErr w:type="gramStart"/>
      <w:r w:rsidRPr="00B04AB5">
        <w:rPr>
          <w:rFonts w:asciiTheme="minorHAnsi" w:hAnsiTheme="minorHAnsi" w:cstheme="minorHAnsi"/>
          <w:spacing w:val="-1"/>
          <w:sz w:val="22"/>
          <w:szCs w:val="22"/>
        </w:rPr>
        <w:t>…….….…</w:t>
      </w:r>
      <w:proofErr w:type="gramEnd"/>
      <w:r w:rsidRPr="00B04AB5">
        <w:rPr>
          <w:rFonts w:asciiTheme="minorHAnsi" w:hAnsiTheme="minorHAnsi" w:cstheme="minorHAnsi"/>
          <w:spacing w:val="-1"/>
          <w:sz w:val="22"/>
          <w:szCs w:val="22"/>
        </w:rPr>
        <w:t>. zł);</w:t>
      </w:r>
    </w:p>
    <w:p w14:paraId="7D54817F" w14:textId="77777777" w:rsidR="00AC1FF3" w:rsidRPr="00B04AB5" w:rsidRDefault="00AC1FF3" w:rsidP="00AC1FF3">
      <w:pPr>
        <w:ind w:left="360"/>
        <w:jc w:val="both"/>
        <w:rPr>
          <w:rFonts w:asciiTheme="minorHAnsi" w:hAnsiTheme="minorHAnsi" w:cstheme="minorHAnsi"/>
          <w:b/>
          <w:bCs/>
          <w:spacing w:val="-1"/>
          <w:sz w:val="22"/>
          <w:szCs w:val="22"/>
        </w:rPr>
      </w:pPr>
      <w:r w:rsidRPr="00B04AB5">
        <w:rPr>
          <w:rFonts w:asciiTheme="minorHAnsi" w:hAnsiTheme="minorHAnsi" w:cstheme="minorHAnsi"/>
          <w:spacing w:val="-1"/>
          <w:sz w:val="22"/>
          <w:szCs w:val="22"/>
        </w:rPr>
        <w:t>w tym:</w:t>
      </w:r>
    </w:p>
    <w:p w14:paraId="2DF8E3C4" w14:textId="77777777" w:rsidR="00AC1FF3" w:rsidRPr="00B04AB5" w:rsidRDefault="00AC1FF3" w:rsidP="00AC1FF3">
      <w:pPr>
        <w:ind w:left="360"/>
        <w:jc w:val="both"/>
        <w:rPr>
          <w:rFonts w:asciiTheme="minorHAnsi" w:hAnsiTheme="minorHAnsi" w:cstheme="minorHAnsi"/>
          <w:spacing w:val="-1"/>
          <w:sz w:val="22"/>
          <w:szCs w:val="22"/>
        </w:rPr>
      </w:pPr>
      <w:proofErr w:type="gramStart"/>
      <w:r w:rsidRPr="00B04AB5">
        <w:rPr>
          <w:rFonts w:asciiTheme="minorHAnsi" w:hAnsiTheme="minorHAnsi" w:cstheme="minorHAnsi"/>
          <w:b/>
          <w:bCs/>
          <w:spacing w:val="-1"/>
          <w:sz w:val="22"/>
          <w:szCs w:val="22"/>
        </w:rPr>
        <w:t>netto:</w:t>
      </w:r>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PLN (</w:t>
      </w:r>
      <w:proofErr w:type="gramStart"/>
      <w:r w:rsidRPr="00B04AB5">
        <w:rPr>
          <w:rFonts w:asciiTheme="minorHAnsi" w:hAnsiTheme="minorHAnsi" w:cstheme="minorHAnsi"/>
          <w:sz w:val="22"/>
          <w:szCs w:val="22"/>
        </w:rPr>
        <w:t>słownie:  …</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zł</w:t>
      </w:r>
      <w:r w:rsidRPr="00B04AB5">
        <w:rPr>
          <w:rFonts w:asciiTheme="minorHAnsi" w:hAnsiTheme="minorHAnsi" w:cstheme="minorHAnsi"/>
          <w:spacing w:val="-1"/>
          <w:sz w:val="22"/>
          <w:szCs w:val="22"/>
        </w:rPr>
        <w:t>);</w:t>
      </w:r>
    </w:p>
    <w:p w14:paraId="4046AF25" w14:textId="77777777" w:rsidR="00AC1FF3" w:rsidRPr="00B04AB5" w:rsidRDefault="00AC1FF3" w:rsidP="00AC1FF3">
      <w:pPr>
        <w:ind w:left="360"/>
        <w:jc w:val="both"/>
        <w:rPr>
          <w:rFonts w:asciiTheme="minorHAnsi" w:hAnsiTheme="minorHAnsi" w:cstheme="minorHAnsi"/>
          <w:sz w:val="22"/>
          <w:szCs w:val="22"/>
        </w:rPr>
      </w:pPr>
      <w:r w:rsidRPr="00B04AB5">
        <w:rPr>
          <w:rFonts w:asciiTheme="minorHAnsi" w:hAnsiTheme="minorHAnsi" w:cstheme="minorHAnsi"/>
          <w:spacing w:val="-1"/>
          <w:sz w:val="22"/>
          <w:szCs w:val="22"/>
        </w:rPr>
        <w:t xml:space="preserve"> i podatek VAT</w:t>
      </w:r>
      <w:r w:rsidRPr="00B04AB5">
        <w:rPr>
          <w:rFonts w:asciiTheme="minorHAnsi" w:hAnsiTheme="minorHAnsi" w:cstheme="minorHAnsi"/>
          <w:sz w:val="22"/>
          <w:szCs w:val="22"/>
        </w:rPr>
        <w:t>, który wynosi ………………… PLN (słownie: ……………. zł).</w:t>
      </w:r>
    </w:p>
    <w:p w14:paraId="236DC10A" w14:textId="343B4920" w:rsidR="00080D21" w:rsidRPr="00B04AB5" w:rsidRDefault="00080D21" w:rsidP="00080D21">
      <w:pPr>
        <w:numPr>
          <w:ilvl w:val="0"/>
          <w:numId w:val="6"/>
        </w:numPr>
        <w:autoSpaceDE w:val="0"/>
        <w:autoSpaceDN w:val="0"/>
        <w:adjustRightInd w:val="0"/>
        <w:spacing w:before="240"/>
        <w:jc w:val="both"/>
        <w:rPr>
          <w:rFonts w:asciiTheme="minorHAnsi" w:hAnsiTheme="minorHAnsi" w:cstheme="minorHAnsi"/>
          <w:b/>
          <w:sz w:val="22"/>
          <w:szCs w:val="22"/>
          <w:u w:val="single"/>
        </w:rPr>
      </w:pPr>
      <w:r w:rsidRPr="00B04AB5">
        <w:rPr>
          <w:rFonts w:asciiTheme="minorHAnsi" w:hAnsiTheme="minorHAnsi" w:cstheme="minorHAnsi"/>
          <w:b/>
          <w:bCs/>
          <w:sz w:val="22"/>
          <w:szCs w:val="22"/>
        </w:rPr>
        <w:t xml:space="preserve">Maksymalna wartość przedmiotu umowy dla </w:t>
      </w:r>
      <w:r w:rsidRPr="00B04AB5">
        <w:rPr>
          <w:rFonts w:asciiTheme="minorHAnsi" w:hAnsiTheme="minorHAnsi" w:cstheme="minorHAnsi"/>
          <w:b/>
          <w:sz w:val="22"/>
          <w:szCs w:val="22"/>
          <w:u w:val="single"/>
        </w:rPr>
        <w:t xml:space="preserve">Przedszkola nr 435, ul. </w:t>
      </w:r>
      <w:r w:rsidR="009C3D28" w:rsidRPr="00B04AB5">
        <w:rPr>
          <w:rFonts w:asciiTheme="minorHAnsi" w:hAnsiTheme="minorHAnsi" w:cstheme="minorHAnsi"/>
          <w:b/>
          <w:sz w:val="22"/>
          <w:szCs w:val="22"/>
          <w:u w:val="single"/>
        </w:rPr>
        <w:t xml:space="preserve">Pełczyńskiego 24, </w:t>
      </w:r>
      <w:r w:rsidRPr="00B04AB5">
        <w:rPr>
          <w:rFonts w:asciiTheme="minorHAnsi" w:hAnsiTheme="minorHAnsi" w:cstheme="minorHAnsi"/>
          <w:b/>
          <w:sz w:val="22"/>
          <w:szCs w:val="22"/>
          <w:u w:val="single"/>
        </w:rPr>
        <w:t>01-</w:t>
      </w:r>
      <w:r w:rsidR="009C3D28" w:rsidRPr="00B04AB5">
        <w:rPr>
          <w:rFonts w:asciiTheme="minorHAnsi" w:hAnsiTheme="minorHAnsi" w:cstheme="minorHAnsi"/>
          <w:b/>
          <w:sz w:val="22"/>
          <w:szCs w:val="22"/>
          <w:u w:val="single"/>
        </w:rPr>
        <w:t>471</w:t>
      </w:r>
      <w:r w:rsidR="00493699" w:rsidRPr="00B04AB5">
        <w:rPr>
          <w:rFonts w:asciiTheme="minorHAnsi" w:hAnsiTheme="minorHAnsi" w:cstheme="minorHAnsi"/>
          <w:b/>
          <w:sz w:val="22"/>
          <w:szCs w:val="22"/>
          <w:u w:val="single"/>
        </w:rPr>
        <w:t xml:space="preserve"> i ul. Bolkowska 4, 01-466 Warszawa</w:t>
      </w:r>
      <w:r w:rsidR="009C3D28" w:rsidRPr="00B04AB5">
        <w:rPr>
          <w:rFonts w:asciiTheme="minorHAnsi" w:hAnsiTheme="minorHAnsi" w:cstheme="minorHAnsi"/>
          <w:b/>
          <w:sz w:val="22"/>
          <w:szCs w:val="22"/>
          <w:u w:val="single"/>
        </w:rPr>
        <w:t xml:space="preserve"> </w:t>
      </w:r>
      <w:r w:rsidRPr="00B04AB5">
        <w:rPr>
          <w:rFonts w:asciiTheme="minorHAnsi" w:hAnsiTheme="minorHAnsi" w:cstheme="minorHAnsi"/>
          <w:sz w:val="22"/>
          <w:szCs w:val="22"/>
          <w:u w:val="single"/>
        </w:rPr>
        <w:t>wynosi</w:t>
      </w:r>
      <w:r w:rsidRPr="00B04AB5">
        <w:rPr>
          <w:rFonts w:asciiTheme="minorHAnsi" w:hAnsiTheme="minorHAnsi" w:cstheme="minorHAnsi"/>
          <w:b/>
          <w:sz w:val="22"/>
          <w:szCs w:val="22"/>
          <w:u w:val="single"/>
        </w:rPr>
        <w:t>:</w:t>
      </w:r>
    </w:p>
    <w:p w14:paraId="449369A9" w14:textId="77777777" w:rsidR="00080D21" w:rsidRPr="00B04AB5" w:rsidRDefault="00080D21" w:rsidP="00080D21">
      <w:pPr>
        <w:ind w:left="360"/>
        <w:jc w:val="both"/>
        <w:rPr>
          <w:rFonts w:asciiTheme="minorHAnsi" w:hAnsiTheme="minorHAnsi" w:cstheme="minorHAnsi"/>
          <w:spacing w:val="-1"/>
          <w:sz w:val="22"/>
          <w:szCs w:val="22"/>
        </w:rPr>
      </w:pPr>
      <w:r w:rsidRPr="00B04AB5">
        <w:rPr>
          <w:rFonts w:asciiTheme="minorHAnsi" w:hAnsiTheme="minorHAnsi" w:cstheme="minorHAnsi"/>
          <w:b/>
          <w:bCs/>
          <w:sz w:val="22"/>
          <w:szCs w:val="22"/>
        </w:rPr>
        <w:t>brutto:</w:t>
      </w:r>
      <w:r w:rsidRPr="00B04AB5">
        <w:rPr>
          <w:rFonts w:asciiTheme="minorHAnsi" w:hAnsiTheme="minorHAnsi" w:cstheme="minorHAnsi"/>
          <w:sz w:val="22"/>
          <w:szCs w:val="22"/>
        </w:rPr>
        <w:t xml:space="preserve"> ………………...…. PLN </w:t>
      </w:r>
      <w:r w:rsidRPr="00B04AB5">
        <w:rPr>
          <w:rFonts w:asciiTheme="minorHAnsi" w:hAnsiTheme="minorHAnsi" w:cstheme="minorHAnsi"/>
          <w:spacing w:val="-1"/>
          <w:sz w:val="22"/>
          <w:szCs w:val="22"/>
        </w:rPr>
        <w:t>(słownie: ……………………………………</w:t>
      </w:r>
      <w:proofErr w:type="gramStart"/>
      <w:r w:rsidRPr="00B04AB5">
        <w:rPr>
          <w:rFonts w:asciiTheme="minorHAnsi" w:hAnsiTheme="minorHAnsi" w:cstheme="minorHAnsi"/>
          <w:spacing w:val="-1"/>
          <w:sz w:val="22"/>
          <w:szCs w:val="22"/>
        </w:rPr>
        <w:t>…….….…</w:t>
      </w:r>
      <w:proofErr w:type="gramEnd"/>
      <w:r w:rsidRPr="00B04AB5">
        <w:rPr>
          <w:rFonts w:asciiTheme="minorHAnsi" w:hAnsiTheme="minorHAnsi" w:cstheme="minorHAnsi"/>
          <w:spacing w:val="-1"/>
          <w:sz w:val="22"/>
          <w:szCs w:val="22"/>
        </w:rPr>
        <w:t>. zł);</w:t>
      </w:r>
    </w:p>
    <w:p w14:paraId="664947BE" w14:textId="77777777" w:rsidR="00080D21" w:rsidRPr="00B04AB5" w:rsidRDefault="00080D21" w:rsidP="00080D21">
      <w:pPr>
        <w:ind w:left="360"/>
        <w:jc w:val="both"/>
        <w:rPr>
          <w:rFonts w:asciiTheme="minorHAnsi" w:hAnsiTheme="minorHAnsi" w:cstheme="minorHAnsi"/>
          <w:b/>
          <w:bCs/>
          <w:spacing w:val="-1"/>
          <w:sz w:val="22"/>
          <w:szCs w:val="22"/>
        </w:rPr>
      </w:pPr>
      <w:r w:rsidRPr="00B04AB5">
        <w:rPr>
          <w:rFonts w:asciiTheme="minorHAnsi" w:hAnsiTheme="minorHAnsi" w:cstheme="minorHAnsi"/>
          <w:spacing w:val="-1"/>
          <w:sz w:val="22"/>
          <w:szCs w:val="22"/>
        </w:rPr>
        <w:t>w tym:</w:t>
      </w:r>
    </w:p>
    <w:p w14:paraId="24522B94" w14:textId="77777777" w:rsidR="00080D21" w:rsidRPr="00B04AB5" w:rsidRDefault="00080D21" w:rsidP="00080D21">
      <w:pPr>
        <w:ind w:left="360"/>
        <w:jc w:val="both"/>
        <w:rPr>
          <w:rFonts w:asciiTheme="minorHAnsi" w:hAnsiTheme="minorHAnsi" w:cstheme="minorHAnsi"/>
          <w:spacing w:val="-1"/>
          <w:sz w:val="22"/>
          <w:szCs w:val="22"/>
        </w:rPr>
      </w:pPr>
      <w:proofErr w:type="gramStart"/>
      <w:r w:rsidRPr="00B04AB5">
        <w:rPr>
          <w:rFonts w:asciiTheme="minorHAnsi" w:hAnsiTheme="minorHAnsi" w:cstheme="minorHAnsi"/>
          <w:b/>
          <w:bCs/>
          <w:spacing w:val="-1"/>
          <w:sz w:val="22"/>
          <w:szCs w:val="22"/>
        </w:rPr>
        <w:t>netto:</w:t>
      </w:r>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PLN (</w:t>
      </w:r>
      <w:proofErr w:type="gramStart"/>
      <w:r w:rsidRPr="00B04AB5">
        <w:rPr>
          <w:rFonts w:asciiTheme="minorHAnsi" w:hAnsiTheme="minorHAnsi" w:cstheme="minorHAnsi"/>
          <w:sz w:val="22"/>
          <w:szCs w:val="22"/>
        </w:rPr>
        <w:t>słownie:  …</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zł</w:t>
      </w:r>
      <w:r w:rsidRPr="00B04AB5">
        <w:rPr>
          <w:rFonts w:asciiTheme="minorHAnsi" w:hAnsiTheme="minorHAnsi" w:cstheme="minorHAnsi"/>
          <w:spacing w:val="-1"/>
          <w:sz w:val="22"/>
          <w:szCs w:val="22"/>
        </w:rPr>
        <w:t>);</w:t>
      </w:r>
    </w:p>
    <w:p w14:paraId="634ACC00" w14:textId="7A64CAC6" w:rsidR="00080D21" w:rsidRPr="00B04AB5" w:rsidRDefault="00080D21" w:rsidP="00DE7E32">
      <w:pPr>
        <w:ind w:left="360"/>
        <w:jc w:val="both"/>
        <w:rPr>
          <w:rFonts w:asciiTheme="minorHAnsi" w:hAnsiTheme="minorHAnsi" w:cstheme="minorHAnsi"/>
          <w:sz w:val="22"/>
          <w:szCs w:val="22"/>
        </w:rPr>
      </w:pPr>
      <w:r w:rsidRPr="00B04AB5">
        <w:rPr>
          <w:rFonts w:asciiTheme="minorHAnsi" w:hAnsiTheme="minorHAnsi" w:cstheme="minorHAnsi"/>
          <w:spacing w:val="-1"/>
          <w:sz w:val="22"/>
          <w:szCs w:val="22"/>
        </w:rPr>
        <w:t xml:space="preserve"> i podatek VAT</w:t>
      </w:r>
      <w:r w:rsidRPr="00B04AB5">
        <w:rPr>
          <w:rFonts w:asciiTheme="minorHAnsi" w:hAnsiTheme="minorHAnsi" w:cstheme="minorHAnsi"/>
          <w:sz w:val="22"/>
          <w:szCs w:val="22"/>
        </w:rPr>
        <w:t>, który wynosi ………………… PLN (słownie: ……………. zł).</w:t>
      </w:r>
    </w:p>
    <w:p w14:paraId="2BE740AD" w14:textId="3096BFE1" w:rsidR="00AC1FF3" w:rsidRPr="00B04AB5" w:rsidRDefault="00AC1FF3" w:rsidP="00AC1FF3">
      <w:pPr>
        <w:numPr>
          <w:ilvl w:val="0"/>
          <w:numId w:val="6"/>
        </w:numPr>
        <w:autoSpaceDE w:val="0"/>
        <w:autoSpaceDN w:val="0"/>
        <w:adjustRightInd w:val="0"/>
        <w:spacing w:before="240"/>
        <w:jc w:val="both"/>
        <w:rPr>
          <w:rFonts w:asciiTheme="minorHAnsi" w:hAnsiTheme="minorHAnsi" w:cstheme="minorHAnsi"/>
          <w:b/>
          <w:sz w:val="22"/>
          <w:szCs w:val="22"/>
          <w:u w:val="single"/>
        </w:rPr>
      </w:pPr>
      <w:r w:rsidRPr="00B04AB5">
        <w:rPr>
          <w:rFonts w:asciiTheme="minorHAnsi" w:hAnsiTheme="minorHAnsi" w:cstheme="minorHAnsi"/>
          <w:b/>
          <w:bCs/>
          <w:sz w:val="22"/>
          <w:szCs w:val="22"/>
        </w:rPr>
        <w:t xml:space="preserve">Maksymalna wartość przedmiotu umowy dla LXXVIII </w:t>
      </w:r>
      <w:r w:rsidRPr="00B04AB5">
        <w:rPr>
          <w:rFonts w:asciiTheme="minorHAnsi" w:hAnsiTheme="minorHAnsi" w:cstheme="minorHAnsi"/>
          <w:b/>
          <w:sz w:val="22"/>
          <w:szCs w:val="22"/>
          <w:u w:val="single"/>
        </w:rPr>
        <w:t xml:space="preserve">Liceum Ogólnokształcącego, ul. </w:t>
      </w:r>
      <w:r w:rsidR="002379CF">
        <w:rPr>
          <w:rFonts w:asciiTheme="minorHAnsi" w:hAnsiTheme="minorHAnsi" w:cstheme="minorHAnsi"/>
          <w:b/>
          <w:sz w:val="22"/>
          <w:szCs w:val="22"/>
          <w:u w:val="single"/>
        </w:rPr>
        <w:t> </w:t>
      </w:r>
      <w:r w:rsidRPr="00B04AB5">
        <w:rPr>
          <w:rFonts w:asciiTheme="minorHAnsi" w:hAnsiTheme="minorHAnsi" w:cstheme="minorHAnsi"/>
          <w:b/>
          <w:sz w:val="22"/>
          <w:szCs w:val="22"/>
          <w:u w:val="single"/>
        </w:rPr>
        <w:t xml:space="preserve">A. </w:t>
      </w:r>
      <w:r w:rsidR="002379CF">
        <w:rPr>
          <w:rFonts w:asciiTheme="minorHAnsi" w:hAnsiTheme="minorHAnsi" w:cstheme="minorHAnsi"/>
          <w:b/>
          <w:sz w:val="22"/>
          <w:szCs w:val="22"/>
          <w:u w:val="single"/>
        </w:rPr>
        <w:t> </w:t>
      </w:r>
      <w:proofErr w:type="spellStart"/>
      <w:r w:rsidRPr="00B04AB5">
        <w:rPr>
          <w:rFonts w:asciiTheme="minorHAnsi" w:hAnsiTheme="minorHAnsi" w:cstheme="minorHAnsi"/>
          <w:b/>
          <w:sz w:val="22"/>
          <w:szCs w:val="22"/>
          <w:u w:val="single"/>
        </w:rPr>
        <w:t>Krzywoń</w:t>
      </w:r>
      <w:proofErr w:type="spellEnd"/>
      <w:r w:rsidRPr="00B04AB5">
        <w:rPr>
          <w:rFonts w:asciiTheme="minorHAnsi" w:hAnsiTheme="minorHAnsi" w:cstheme="minorHAnsi"/>
          <w:b/>
          <w:sz w:val="22"/>
          <w:szCs w:val="22"/>
          <w:u w:val="single"/>
        </w:rPr>
        <w:t xml:space="preserve"> 3, 01-391 Warszawa </w:t>
      </w:r>
      <w:r w:rsidRPr="00B04AB5">
        <w:rPr>
          <w:rFonts w:asciiTheme="minorHAnsi" w:hAnsiTheme="minorHAnsi" w:cstheme="minorHAnsi"/>
          <w:sz w:val="22"/>
          <w:szCs w:val="22"/>
          <w:u w:val="single"/>
        </w:rPr>
        <w:t>wynosi</w:t>
      </w:r>
      <w:r w:rsidRPr="00B04AB5">
        <w:rPr>
          <w:rFonts w:asciiTheme="minorHAnsi" w:hAnsiTheme="minorHAnsi" w:cstheme="minorHAnsi"/>
          <w:b/>
          <w:sz w:val="22"/>
          <w:szCs w:val="22"/>
          <w:u w:val="single"/>
        </w:rPr>
        <w:t>:</w:t>
      </w:r>
    </w:p>
    <w:p w14:paraId="61A8FC7F" w14:textId="77777777" w:rsidR="00AC1FF3" w:rsidRPr="00B04AB5" w:rsidRDefault="00AC1FF3" w:rsidP="00AC1FF3">
      <w:pPr>
        <w:ind w:left="360"/>
        <w:jc w:val="both"/>
        <w:rPr>
          <w:rFonts w:asciiTheme="minorHAnsi" w:hAnsiTheme="minorHAnsi" w:cstheme="minorHAnsi"/>
          <w:spacing w:val="-1"/>
          <w:sz w:val="22"/>
          <w:szCs w:val="22"/>
        </w:rPr>
      </w:pPr>
      <w:r w:rsidRPr="00B04AB5">
        <w:rPr>
          <w:rFonts w:asciiTheme="minorHAnsi" w:hAnsiTheme="minorHAnsi" w:cstheme="minorHAnsi"/>
          <w:b/>
          <w:bCs/>
          <w:sz w:val="22"/>
          <w:szCs w:val="22"/>
        </w:rPr>
        <w:t>brutto:</w:t>
      </w:r>
      <w:r w:rsidRPr="00B04AB5">
        <w:rPr>
          <w:rFonts w:asciiTheme="minorHAnsi" w:hAnsiTheme="minorHAnsi" w:cstheme="minorHAnsi"/>
          <w:sz w:val="22"/>
          <w:szCs w:val="22"/>
        </w:rPr>
        <w:t xml:space="preserve"> ………………...…. PLN </w:t>
      </w:r>
      <w:r w:rsidRPr="00B04AB5">
        <w:rPr>
          <w:rFonts w:asciiTheme="minorHAnsi" w:hAnsiTheme="minorHAnsi" w:cstheme="minorHAnsi"/>
          <w:spacing w:val="-1"/>
          <w:sz w:val="22"/>
          <w:szCs w:val="22"/>
        </w:rPr>
        <w:t>(słownie: ……………………………………</w:t>
      </w:r>
      <w:proofErr w:type="gramStart"/>
      <w:r w:rsidRPr="00B04AB5">
        <w:rPr>
          <w:rFonts w:asciiTheme="minorHAnsi" w:hAnsiTheme="minorHAnsi" w:cstheme="minorHAnsi"/>
          <w:spacing w:val="-1"/>
          <w:sz w:val="22"/>
          <w:szCs w:val="22"/>
        </w:rPr>
        <w:t>…….….…</w:t>
      </w:r>
      <w:proofErr w:type="gramEnd"/>
      <w:r w:rsidRPr="00B04AB5">
        <w:rPr>
          <w:rFonts w:asciiTheme="minorHAnsi" w:hAnsiTheme="minorHAnsi" w:cstheme="minorHAnsi"/>
          <w:spacing w:val="-1"/>
          <w:sz w:val="22"/>
          <w:szCs w:val="22"/>
        </w:rPr>
        <w:t>. zł);</w:t>
      </w:r>
    </w:p>
    <w:p w14:paraId="2AEB7133" w14:textId="77777777" w:rsidR="00AC1FF3" w:rsidRPr="00B04AB5" w:rsidRDefault="00AC1FF3" w:rsidP="00AC1FF3">
      <w:pPr>
        <w:ind w:left="360"/>
        <w:jc w:val="both"/>
        <w:rPr>
          <w:rFonts w:asciiTheme="minorHAnsi" w:hAnsiTheme="minorHAnsi" w:cstheme="minorHAnsi"/>
          <w:b/>
          <w:bCs/>
          <w:spacing w:val="-1"/>
          <w:sz w:val="22"/>
          <w:szCs w:val="22"/>
        </w:rPr>
      </w:pPr>
      <w:r w:rsidRPr="00B04AB5">
        <w:rPr>
          <w:rFonts w:asciiTheme="minorHAnsi" w:hAnsiTheme="minorHAnsi" w:cstheme="minorHAnsi"/>
          <w:spacing w:val="-1"/>
          <w:sz w:val="22"/>
          <w:szCs w:val="22"/>
        </w:rPr>
        <w:t>w tym:</w:t>
      </w:r>
    </w:p>
    <w:p w14:paraId="25627BEF" w14:textId="77777777" w:rsidR="00AC1FF3" w:rsidRPr="00B04AB5" w:rsidRDefault="00AC1FF3" w:rsidP="00AC1FF3">
      <w:pPr>
        <w:ind w:left="360"/>
        <w:jc w:val="both"/>
        <w:rPr>
          <w:rFonts w:asciiTheme="minorHAnsi" w:hAnsiTheme="minorHAnsi" w:cstheme="minorHAnsi"/>
          <w:spacing w:val="-1"/>
          <w:sz w:val="22"/>
          <w:szCs w:val="22"/>
        </w:rPr>
      </w:pPr>
      <w:proofErr w:type="gramStart"/>
      <w:r w:rsidRPr="00B04AB5">
        <w:rPr>
          <w:rFonts w:asciiTheme="minorHAnsi" w:hAnsiTheme="minorHAnsi" w:cstheme="minorHAnsi"/>
          <w:b/>
          <w:bCs/>
          <w:spacing w:val="-1"/>
          <w:sz w:val="22"/>
          <w:szCs w:val="22"/>
        </w:rPr>
        <w:t>netto:</w:t>
      </w:r>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PLN (</w:t>
      </w:r>
      <w:proofErr w:type="gramStart"/>
      <w:r w:rsidRPr="00B04AB5">
        <w:rPr>
          <w:rFonts w:asciiTheme="minorHAnsi" w:hAnsiTheme="minorHAnsi" w:cstheme="minorHAnsi"/>
          <w:sz w:val="22"/>
          <w:szCs w:val="22"/>
        </w:rPr>
        <w:t>słownie:  …</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zł</w:t>
      </w:r>
      <w:r w:rsidRPr="00B04AB5">
        <w:rPr>
          <w:rFonts w:asciiTheme="minorHAnsi" w:hAnsiTheme="minorHAnsi" w:cstheme="minorHAnsi"/>
          <w:spacing w:val="-1"/>
          <w:sz w:val="22"/>
          <w:szCs w:val="22"/>
        </w:rPr>
        <w:t>);</w:t>
      </w:r>
    </w:p>
    <w:p w14:paraId="05912A35" w14:textId="07C404EB" w:rsidR="00AC1FF3" w:rsidRPr="00B04AB5" w:rsidRDefault="00AC1FF3" w:rsidP="00DE7E32">
      <w:pPr>
        <w:ind w:left="360"/>
        <w:jc w:val="both"/>
        <w:rPr>
          <w:rFonts w:asciiTheme="minorHAnsi" w:hAnsiTheme="minorHAnsi" w:cstheme="minorHAnsi"/>
          <w:sz w:val="22"/>
          <w:szCs w:val="22"/>
        </w:rPr>
      </w:pPr>
      <w:r w:rsidRPr="00B04AB5">
        <w:rPr>
          <w:rFonts w:asciiTheme="minorHAnsi" w:hAnsiTheme="minorHAnsi" w:cstheme="minorHAnsi"/>
          <w:spacing w:val="-1"/>
          <w:sz w:val="22"/>
          <w:szCs w:val="22"/>
        </w:rPr>
        <w:t xml:space="preserve"> i podatek VAT</w:t>
      </w:r>
      <w:r w:rsidRPr="00B04AB5">
        <w:rPr>
          <w:rFonts w:asciiTheme="minorHAnsi" w:hAnsiTheme="minorHAnsi" w:cstheme="minorHAnsi"/>
          <w:sz w:val="22"/>
          <w:szCs w:val="22"/>
        </w:rPr>
        <w:t>, który wynosi ………………… PLN (słownie: ……………. zł).</w:t>
      </w:r>
    </w:p>
    <w:p w14:paraId="2D0CDAAB" w14:textId="357BECA4" w:rsidR="00AC1FF3" w:rsidRPr="00B04AB5" w:rsidRDefault="00AC1FF3" w:rsidP="002619F8">
      <w:pPr>
        <w:pStyle w:val="Akapitzlist"/>
        <w:numPr>
          <w:ilvl w:val="0"/>
          <w:numId w:val="6"/>
        </w:numPr>
        <w:autoSpaceDE w:val="0"/>
        <w:autoSpaceDN w:val="0"/>
        <w:adjustRightInd w:val="0"/>
        <w:spacing w:before="240" w:line="240" w:lineRule="auto"/>
        <w:jc w:val="both"/>
        <w:rPr>
          <w:rFonts w:asciiTheme="minorHAnsi" w:hAnsiTheme="minorHAnsi" w:cstheme="minorHAnsi"/>
          <w:b/>
          <w:sz w:val="22"/>
          <w:szCs w:val="22"/>
          <w:u w:val="single"/>
        </w:rPr>
      </w:pPr>
      <w:r w:rsidRPr="00B04AB5">
        <w:rPr>
          <w:rFonts w:asciiTheme="minorHAnsi" w:hAnsiTheme="minorHAnsi" w:cstheme="minorHAnsi"/>
          <w:b/>
          <w:bCs/>
          <w:sz w:val="22"/>
          <w:szCs w:val="22"/>
        </w:rPr>
        <w:t xml:space="preserve">Maksymalna wartość przedmiotu umowy dla </w:t>
      </w:r>
      <w:r w:rsidR="00722BED" w:rsidRPr="00B04AB5">
        <w:rPr>
          <w:rFonts w:asciiTheme="minorHAnsi" w:hAnsiTheme="minorHAnsi" w:cstheme="minorHAnsi"/>
          <w:b/>
          <w:bCs/>
          <w:sz w:val="22"/>
          <w:szCs w:val="22"/>
        </w:rPr>
        <w:t>Poradni Psychologiczno-Pedagogicznej nr 20, ul. Powstańców Śląskich 17, 01-381</w:t>
      </w:r>
      <w:r w:rsidRPr="00B04AB5">
        <w:rPr>
          <w:rFonts w:asciiTheme="minorHAnsi" w:hAnsiTheme="minorHAnsi" w:cstheme="minorHAnsi"/>
          <w:b/>
          <w:sz w:val="22"/>
          <w:szCs w:val="22"/>
          <w:u w:val="single"/>
        </w:rPr>
        <w:t xml:space="preserve"> Warszawa</w:t>
      </w:r>
      <w:r w:rsidR="002619F8" w:rsidRPr="00B04AB5">
        <w:rPr>
          <w:rFonts w:asciiTheme="minorHAnsi" w:hAnsiTheme="minorHAnsi" w:cstheme="minorHAnsi"/>
          <w:b/>
          <w:sz w:val="22"/>
          <w:szCs w:val="22"/>
          <w:u w:val="single"/>
        </w:rPr>
        <w:t xml:space="preserve"> i </w:t>
      </w:r>
      <w:r w:rsidR="00E1486A" w:rsidRPr="00B04AB5">
        <w:rPr>
          <w:rFonts w:asciiTheme="minorHAnsi" w:hAnsiTheme="minorHAnsi" w:cstheme="minorHAnsi"/>
          <w:b/>
          <w:sz w:val="22"/>
          <w:szCs w:val="22"/>
          <w:u w:val="single"/>
        </w:rPr>
        <w:t>ul. Pełczyńskiego 26, 01-471 Warszawa</w:t>
      </w:r>
      <w:r w:rsidRPr="00B04AB5">
        <w:rPr>
          <w:rFonts w:asciiTheme="minorHAnsi" w:hAnsiTheme="minorHAnsi" w:cstheme="minorHAnsi"/>
          <w:b/>
          <w:sz w:val="22"/>
          <w:szCs w:val="22"/>
          <w:u w:val="single"/>
        </w:rPr>
        <w:t xml:space="preserve"> </w:t>
      </w:r>
      <w:r w:rsidRPr="00B04AB5">
        <w:rPr>
          <w:rFonts w:asciiTheme="minorHAnsi" w:hAnsiTheme="minorHAnsi" w:cstheme="minorHAnsi"/>
          <w:sz w:val="22"/>
          <w:szCs w:val="22"/>
          <w:u w:val="single"/>
        </w:rPr>
        <w:t>wynosi</w:t>
      </w:r>
      <w:r w:rsidRPr="00B04AB5">
        <w:rPr>
          <w:rFonts w:asciiTheme="minorHAnsi" w:hAnsiTheme="minorHAnsi" w:cstheme="minorHAnsi"/>
          <w:b/>
          <w:sz w:val="22"/>
          <w:szCs w:val="22"/>
          <w:u w:val="single"/>
        </w:rPr>
        <w:t>:</w:t>
      </w:r>
    </w:p>
    <w:p w14:paraId="612D9A6D" w14:textId="77777777" w:rsidR="00AC1FF3" w:rsidRPr="00B04AB5" w:rsidRDefault="00AC1FF3" w:rsidP="00722BED">
      <w:pPr>
        <w:ind w:left="360"/>
        <w:jc w:val="both"/>
        <w:rPr>
          <w:rFonts w:asciiTheme="minorHAnsi" w:hAnsiTheme="minorHAnsi" w:cstheme="minorHAnsi"/>
          <w:spacing w:val="-1"/>
          <w:sz w:val="22"/>
          <w:szCs w:val="22"/>
        </w:rPr>
      </w:pPr>
      <w:r w:rsidRPr="00B04AB5">
        <w:rPr>
          <w:rFonts w:asciiTheme="minorHAnsi" w:hAnsiTheme="minorHAnsi" w:cstheme="minorHAnsi"/>
          <w:b/>
          <w:bCs/>
          <w:sz w:val="22"/>
          <w:szCs w:val="22"/>
        </w:rPr>
        <w:t>brutto:</w:t>
      </w:r>
      <w:r w:rsidRPr="00B04AB5">
        <w:rPr>
          <w:rFonts w:asciiTheme="minorHAnsi" w:hAnsiTheme="minorHAnsi" w:cstheme="minorHAnsi"/>
          <w:sz w:val="22"/>
          <w:szCs w:val="22"/>
        </w:rPr>
        <w:t xml:space="preserve"> ………………...…. PLN </w:t>
      </w:r>
      <w:r w:rsidRPr="00B04AB5">
        <w:rPr>
          <w:rFonts w:asciiTheme="minorHAnsi" w:hAnsiTheme="minorHAnsi" w:cstheme="minorHAnsi"/>
          <w:spacing w:val="-1"/>
          <w:sz w:val="22"/>
          <w:szCs w:val="22"/>
        </w:rPr>
        <w:t>(słownie: ……………………………………</w:t>
      </w:r>
      <w:proofErr w:type="gramStart"/>
      <w:r w:rsidRPr="00B04AB5">
        <w:rPr>
          <w:rFonts w:asciiTheme="minorHAnsi" w:hAnsiTheme="minorHAnsi" w:cstheme="minorHAnsi"/>
          <w:spacing w:val="-1"/>
          <w:sz w:val="22"/>
          <w:szCs w:val="22"/>
        </w:rPr>
        <w:t>…….….…</w:t>
      </w:r>
      <w:proofErr w:type="gramEnd"/>
      <w:r w:rsidRPr="00B04AB5">
        <w:rPr>
          <w:rFonts w:asciiTheme="minorHAnsi" w:hAnsiTheme="minorHAnsi" w:cstheme="minorHAnsi"/>
          <w:spacing w:val="-1"/>
          <w:sz w:val="22"/>
          <w:szCs w:val="22"/>
        </w:rPr>
        <w:t>. zł);</w:t>
      </w:r>
    </w:p>
    <w:p w14:paraId="2D8A2C4D" w14:textId="77777777" w:rsidR="00AC1FF3" w:rsidRPr="00B04AB5" w:rsidRDefault="00AC1FF3" w:rsidP="00722BED">
      <w:pPr>
        <w:ind w:left="360"/>
        <w:jc w:val="both"/>
        <w:rPr>
          <w:rFonts w:asciiTheme="minorHAnsi" w:hAnsiTheme="minorHAnsi" w:cstheme="minorHAnsi"/>
          <w:b/>
          <w:bCs/>
          <w:spacing w:val="-1"/>
          <w:sz w:val="22"/>
          <w:szCs w:val="22"/>
        </w:rPr>
      </w:pPr>
      <w:r w:rsidRPr="00B04AB5">
        <w:rPr>
          <w:rFonts w:asciiTheme="minorHAnsi" w:hAnsiTheme="minorHAnsi" w:cstheme="minorHAnsi"/>
          <w:spacing w:val="-1"/>
          <w:sz w:val="22"/>
          <w:szCs w:val="22"/>
        </w:rPr>
        <w:t>w tym:</w:t>
      </w:r>
    </w:p>
    <w:p w14:paraId="28D2649C" w14:textId="4B4CB489" w:rsidR="00AC1FF3" w:rsidRPr="00B04AB5" w:rsidRDefault="00AC1FF3" w:rsidP="00722BED">
      <w:pPr>
        <w:ind w:left="360"/>
        <w:jc w:val="both"/>
        <w:rPr>
          <w:rFonts w:asciiTheme="minorHAnsi" w:hAnsiTheme="minorHAnsi" w:cstheme="minorHAnsi"/>
          <w:spacing w:val="-1"/>
          <w:sz w:val="22"/>
          <w:szCs w:val="22"/>
        </w:rPr>
      </w:pPr>
      <w:proofErr w:type="gramStart"/>
      <w:r w:rsidRPr="00B04AB5">
        <w:rPr>
          <w:rFonts w:asciiTheme="minorHAnsi" w:hAnsiTheme="minorHAnsi" w:cstheme="minorHAnsi"/>
          <w:b/>
          <w:bCs/>
          <w:spacing w:val="-1"/>
          <w:sz w:val="22"/>
          <w:szCs w:val="22"/>
        </w:rPr>
        <w:t>netto:</w:t>
      </w:r>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PLN (</w:t>
      </w:r>
      <w:proofErr w:type="gramStart"/>
      <w:r w:rsidRPr="00B04AB5">
        <w:rPr>
          <w:rFonts w:asciiTheme="minorHAnsi" w:hAnsiTheme="minorHAnsi" w:cstheme="minorHAnsi"/>
          <w:sz w:val="22"/>
          <w:szCs w:val="22"/>
        </w:rPr>
        <w:t>słownie:  …</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r w:rsidR="002619F8" w:rsidRPr="00B04AB5">
        <w:rPr>
          <w:rFonts w:asciiTheme="minorHAnsi" w:hAnsiTheme="minorHAnsi" w:cstheme="minorHAnsi"/>
          <w:sz w:val="22"/>
          <w:szCs w:val="22"/>
        </w:rPr>
        <w:t>…</w:t>
      </w:r>
      <w:r w:rsidRPr="00B04AB5">
        <w:rPr>
          <w:rFonts w:asciiTheme="minorHAnsi" w:hAnsiTheme="minorHAnsi" w:cstheme="minorHAnsi"/>
          <w:sz w:val="22"/>
          <w:szCs w:val="22"/>
        </w:rPr>
        <w:t>. zł</w:t>
      </w:r>
      <w:r w:rsidRPr="00B04AB5">
        <w:rPr>
          <w:rFonts w:asciiTheme="minorHAnsi" w:hAnsiTheme="minorHAnsi" w:cstheme="minorHAnsi"/>
          <w:spacing w:val="-1"/>
          <w:sz w:val="22"/>
          <w:szCs w:val="22"/>
        </w:rPr>
        <w:t>);</w:t>
      </w:r>
    </w:p>
    <w:p w14:paraId="5188D030" w14:textId="05FD6FEF" w:rsidR="00AC1FF3" w:rsidRPr="00B04AB5" w:rsidRDefault="00AC1FF3" w:rsidP="00DE7E32">
      <w:pPr>
        <w:ind w:left="360"/>
        <w:jc w:val="both"/>
        <w:rPr>
          <w:rFonts w:asciiTheme="minorHAnsi" w:hAnsiTheme="minorHAnsi" w:cstheme="minorHAnsi"/>
          <w:sz w:val="22"/>
          <w:szCs w:val="22"/>
        </w:rPr>
      </w:pPr>
      <w:r w:rsidRPr="00B04AB5">
        <w:rPr>
          <w:rFonts w:asciiTheme="minorHAnsi" w:hAnsiTheme="minorHAnsi" w:cstheme="minorHAnsi"/>
          <w:spacing w:val="-1"/>
          <w:sz w:val="22"/>
          <w:szCs w:val="22"/>
        </w:rPr>
        <w:t xml:space="preserve"> i podatek VAT</w:t>
      </w:r>
      <w:r w:rsidRPr="00B04AB5">
        <w:rPr>
          <w:rFonts w:asciiTheme="minorHAnsi" w:hAnsiTheme="minorHAnsi" w:cstheme="minorHAnsi"/>
          <w:sz w:val="22"/>
          <w:szCs w:val="22"/>
        </w:rPr>
        <w:t>, który wynosi ………………… PLN (słownie: ……………. zł).</w:t>
      </w:r>
    </w:p>
    <w:p w14:paraId="08A7A7A5" w14:textId="7E2D3173" w:rsidR="00AC1FF3" w:rsidRPr="00B04AB5" w:rsidRDefault="00722BED" w:rsidP="00722BED">
      <w:pPr>
        <w:numPr>
          <w:ilvl w:val="0"/>
          <w:numId w:val="6"/>
        </w:numPr>
        <w:autoSpaceDE w:val="0"/>
        <w:autoSpaceDN w:val="0"/>
        <w:adjustRightInd w:val="0"/>
        <w:spacing w:before="240"/>
        <w:jc w:val="both"/>
        <w:rPr>
          <w:rFonts w:asciiTheme="minorHAnsi" w:hAnsiTheme="minorHAnsi" w:cstheme="minorHAnsi"/>
          <w:b/>
          <w:sz w:val="22"/>
          <w:szCs w:val="22"/>
          <w:u w:val="single"/>
        </w:rPr>
      </w:pPr>
      <w:r w:rsidRPr="00B04AB5">
        <w:rPr>
          <w:rFonts w:asciiTheme="minorHAnsi" w:hAnsiTheme="minorHAnsi" w:cstheme="minorHAnsi"/>
          <w:b/>
          <w:bCs/>
          <w:sz w:val="22"/>
          <w:szCs w:val="22"/>
        </w:rPr>
        <w:t>Maksy</w:t>
      </w:r>
      <w:r w:rsidR="00AC1FF3" w:rsidRPr="00B04AB5">
        <w:rPr>
          <w:rFonts w:asciiTheme="minorHAnsi" w:hAnsiTheme="minorHAnsi" w:cstheme="minorHAnsi"/>
          <w:b/>
          <w:bCs/>
          <w:sz w:val="22"/>
          <w:szCs w:val="22"/>
        </w:rPr>
        <w:t xml:space="preserve">malna wartość przedmiotu umowy dla </w:t>
      </w:r>
      <w:r w:rsidR="00AC1FF3" w:rsidRPr="00B04AB5">
        <w:rPr>
          <w:rFonts w:asciiTheme="minorHAnsi" w:hAnsiTheme="minorHAnsi" w:cstheme="minorHAnsi"/>
          <w:b/>
          <w:sz w:val="22"/>
          <w:szCs w:val="22"/>
          <w:u w:val="single"/>
        </w:rPr>
        <w:t xml:space="preserve">Dzielnicowego Biura Finansów Oświaty Bemowo m.st. Warszawa, ul. </w:t>
      </w:r>
      <w:r w:rsidR="009372A9" w:rsidRPr="00B04AB5">
        <w:rPr>
          <w:rFonts w:asciiTheme="minorHAnsi" w:hAnsiTheme="minorHAnsi" w:cstheme="minorHAnsi"/>
          <w:b/>
          <w:sz w:val="22"/>
          <w:szCs w:val="22"/>
          <w:u w:val="single"/>
        </w:rPr>
        <w:t>Rzędzińska 3</w:t>
      </w:r>
      <w:r w:rsidR="00AC1FF3" w:rsidRPr="00B04AB5">
        <w:rPr>
          <w:rFonts w:asciiTheme="minorHAnsi" w:hAnsiTheme="minorHAnsi" w:cstheme="minorHAnsi"/>
          <w:b/>
          <w:sz w:val="22"/>
          <w:szCs w:val="22"/>
          <w:u w:val="single"/>
        </w:rPr>
        <w:t>, 01-3</w:t>
      </w:r>
      <w:r w:rsidR="009372A9" w:rsidRPr="00B04AB5">
        <w:rPr>
          <w:rFonts w:asciiTheme="minorHAnsi" w:hAnsiTheme="minorHAnsi" w:cstheme="minorHAnsi"/>
          <w:b/>
          <w:sz w:val="22"/>
          <w:szCs w:val="22"/>
          <w:u w:val="single"/>
        </w:rPr>
        <w:t>6</w:t>
      </w:r>
      <w:r w:rsidR="00E1486A" w:rsidRPr="00B04AB5">
        <w:rPr>
          <w:rFonts w:asciiTheme="minorHAnsi" w:hAnsiTheme="minorHAnsi" w:cstheme="minorHAnsi"/>
          <w:b/>
          <w:sz w:val="22"/>
          <w:szCs w:val="22"/>
          <w:u w:val="single"/>
        </w:rPr>
        <w:t>8</w:t>
      </w:r>
      <w:r w:rsidR="00AC1FF3" w:rsidRPr="00B04AB5">
        <w:rPr>
          <w:rFonts w:asciiTheme="minorHAnsi" w:hAnsiTheme="minorHAnsi" w:cstheme="minorHAnsi"/>
          <w:b/>
          <w:sz w:val="22"/>
          <w:szCs w:val="22"/>
          <w:u w:val="single"/>
        </w:rPr>
        <w:t xml:space="preserve"> Warszawa </w:t>
      </w:r>
      <w:r w:rsidR="00AC1FF3" w:rsidRPr="00B04AB5">
        <w:rPr>
          <w:rFonts w:asciiTheme="minorHAnsi" w:hAnsiTheme="minorHAnsi" w:cstheme="minorHAnsi"/>
          <w:sz w:val="22"/>
          <w:szCs w:val="22"/>
          <w:u w:val="single"/>
        </w:rPr>
        <w:t>wynosi</w:t>
      </w:r>
      <w:r w:rsidR="00AC1FF3" w:rsidRPr="00B04AB5">
        <w:rPr>
          <w:rFonts w:asciiTheme="minorHAnsi" w:hAnsiTheme="minorHAnsi" w:cstheme="minorHAnsi"/>
          <w:b/>
          <w:sz w:val="22"/>
          <w:szCs w:val="22"/>
          <w:u w:val="single"/>
        </w:rPr>
        <w:t>:</w:t>
      </w:r>
    </w:p>
    <w:p w14:paraId="22D70F21" w14:textId="131C7B07" w:rsidR="00AC1FF3" w:rsidRPr="00B04AB5" w:rsidRDefault="00AC1FF3" w:rsidP="00AC1FF3">
      <w:pPr>
        <w:ind w:left="360"/>
        <w:jc w:val="both"/>
        <w:rPr>
          <w:rFonts w:asciiTheme="minorHAnsi" w:hAnsiTheme="minorHAnsi" w:cstheme="minorHAnsi"/>
          <w:spacing w:val="-1"/>
          <w:sz w:val="22"/>
          <w:szCs w:val="22"/>
        </w:rPr>
      </w:pPr>
      <w:r w:rsidRPr="00B04AB5">
        <w:rPr>
          <w:rFonts w:asciiTheme="minorHAnsi" w:hAnsiTheme="minorHAnsi" w:cstheme="minorHAnsi"/>
          <w:b/>
          <w:bCs/>
          <w:sz w:val="22"/>
          <w:szCs w:val="22"/>
        </w:rPr>
        <w:t>brutto:</w:t>
      </w:r>
      <w:r w:rsidRPr="00B04AB5">
        <w:rPr>
          <w:rFonts w:asciiTheme="minorHAnsi" w:hAnsiTheme="minorHAnsi" w:cstheme="minorHAnsi"/>
          <w:sz w:val="22"/>
          <w:szCs w:val="22"/>
        </w:rPr>
        <w:t xml:space="preserve"> ………………...…. PLN </w:t>
      </w:r>
      <w:r w:rsidRPr="00B04AB5">
        <w:rPr>
          <w:rFonts w:asciiTheme="minorHAnsi" w:hAnsiTheme="minorHAnsi" w:cstheme="minorHAnsi"/>
          <w:spacing w:val="-1"/>
          <w:sz w:val="22"/>
          <w:szCs w:val="22"/>
        </w:rPr>
        <w:t>(słownie: ……………………………………</w:t>
      </w:r>
      <w:proofErr w:type="gramStart"/>
      <w:r w:rsidRPr="00B04AB5">
        <w:rPr>
          <w:rFonts w:asciiTheme="minorHAnsi" w:hAnsiTheme="minorHAnsi" w:cstheme="minorHAnsi"/>
          <w:spacing w:val="-1"/>
          <w:sz w:val="22"/>
          <w:szCs w:val="22"/>
        </w:rPr>
        <w:t>…….….…</w:t>
      </w:r>
      <w:r w:rsidR="002619F8" w:rsidRPr="00B04AB5">
        <w:rPr>
          <w:rFonts w:asciiTheme="minorHAnsi" w:hAnsiTheme="minorHAnsi" w:cstheme="minorHAnsi"/>
          <w:spacing w:val="-1"/>
          <w:sz w:val="22"/>
          <w:szCs w:val="22"/>
        </w:rPr>
        <w:t>….</w:t>
      </w:r>
      <w:r w:rsidRPr="00B04AB5">
        <w:rPr>
          <w:rFonts w:asciiTheme="minorHAnsi" w:hAnsiTheme="minorHAnsi" w:cstheme="minorHAnsi"/>
          <w:spacing w:val="-1"/>
          <w:sz w:val="22"/>
          <w:szCs w:val="22"/>
        </w:rPr>
        <w:t>.</w:t>
      </w:r>
      <w:proofErr w:type="gramEnd"/>
      <w:r w:rsidRPr="00B04AB5">
        <w:rPr>
          <w:rFonts w:asciiTheme="minorHAnsi" w:hAnsiTheme="minorHAnsi" w:cstheme="minorHAnsi"/>
          <w:spacing w:val="-1"/>
          <w:sz w:val="22"/>
          <w:szCs w:val="22"/>
        </w:rPr>
        <w:t xml:space="preserve"> zł);</w:t>
      </w:r>
    </w:p>
    <w:p w14:paraId="2F6C2295" w14:textId="77777777" w:rsidR="00AC1FF3" w:rsidRPr="00B04AB5" w:rsidRDefault="00AC1FF3" w:rsidP="00AC1FF3">
      <w:pPr>
        <w:ind w:left="360"/>
        <w:jc w:val="both"/>
        <w:rPr>
          <w:rFonts w:asciiTheme="minorHAnsi" w:hAnsiTheme="minorHAnsi" w:cstheme="minorHAnsi"/>
          <w:b/>
          <w:bCs/>
          <w:spacing w:val="-1"/>
          <w:sz w:val="22"/>
          <w:szCs w:val="22"/>
        </w:rPr>
      </w:pPr>
      <w:r w:rsidRPr="00B04AB5">
        <w:rPr>
          <w:rFonts w:asciiTheme="minorHAnsi" w:hAnsiTheme="minorHAnsi" w:cstheme="minorHAnsi"/>
          <w:spacing w:val="-1"/>
          <w:sz w:val="22"/>
          <w:szCs w:val="22"/>
        </w:rPr>
        <w:t>w tym:</w:t>
      </w:r>
    </w:p>
    <w:p w14:paraId="62776D71" w14:textId="65C840D6" w:rsidR="00AC1FF3" w:rsidRPr="00B04AB5" w:rsidRDefault="00AC1FF3" w:rsidP="00AC1FF3">
      <w:pPr>
        <w:ind w:left="360"/>
        <w:jc w:val="both"/>
        <w:rPr>
          <w:rFonts w:asciiTheme="minorHAnsi" w:hAnsiTheme="minorHAnsi" w:cstheme="minorHAnsi"/>
          <w:spacing w:val="-1"/>
          <w:sz w:val="22"/>
          <w:szCs w:val="22"/>
        </w:rPr>
      </w:pPr>
      <w:proofErr w:type="gramStart"/>
      <w:r w:rsidRPr="00B04AB5">
        <w:rPr>
          <w:rFonts w:asciiTheme="minorHAnsi" w:hAnsiTheme="minorHAnsi" w:cstheme="minorHAnsi"/>
          <w:b/>
          <w:bCs/>
          <w:spacing w:val="-1"/>
          <w:sz w:val="22"/>
          <w:szCs w:val="22"/>
        </w:rPr>
        <w:t>netto:</w:t>
      </w:r>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PLN (</w:t>
      </w:r>
      <w:proofErr w:type="gramStart"/>
      <w:r w:rsidRPr="00B04AB5">
        <w:rPr>
          <w:rFonts w:asciiTheme="minorHAnsi" w:hAnsiTheme="minorHAnsi" w:cstheme="minorHAnsi"/>
          <w:sz w:val="22"/>
          <w:szCs w:val="22"/>
        </w:rPr>
        <w:t>słownie:  …</w:t>
      </w:r>
      <w:proofErr w:type="gramEnd"/>
      <w:r w:rsidRPr="00B04AB5">
        <w:rPr>
          <w:rFonts w:asciiTheme="minorHAnsi" w:hAnsiTheme="minorHAnsi" w:cstheme="minorHAnsi"/>
          <w:sz w:val="22"/>
          <w:szCs w:val="22"/>
        </w:rPr>
        <w:t>……………………</w:t>
      </w:r>
      <w:proofErr w:type="gramStart"/>
      <w:r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w:t>
      </w:r>
      <w:proofErr w:type="gramStart"/>
      <w:r w:rsidR="002619F8" w:rsidRPr="00B04AB5">
        <w:rPr>
          <w:rFonts w:asciiTheme="minorHAnsi" w:hAnsiTheme="minorHAnsi" w:cstheme="minorHAnsi"/>
          <w:sz w:val="22"/>
          <w:szCs w:val="22"/>
        </w:rPr>
        <w:t>…….</w:t>
      </w:r>
      <w:proofErr w:type="gramEnd"/>
      <w:r w:rsidRPr="00B04AB5">
        <w:rPr>
          <w:rFonts w:asciiTheme="minorHAnsi" w:hAnsiTheme="minorHAnsi" w:cstheme="minorHAnsi"/>
          <w:sz w:val="22"/>
          <w:szCs w:val="22"/>
        </w:rPr>
        <w:t>…. zł</w:t>
      </w:r>
      <w:r w:rsidRPr="00B04AB5">
        <w:rPr>
          <w:rFonts w:asciiTheme="minorHAnsi" w:hAnsiTheme="minorHAnsi" w:cstheme="minorHAnsi"/>
          <w:spacing w:val="-1"/>
          <w:sz w:val="22"/>
          <w:szCs w:val="22"/>
        </w:rPr>
        <w:t>);</w:t>
      </w:r>
    </w:p>
    <w:p w14:paraId="1AAE748D" w14:textId="7D161E00" w:rsidR="00AC1FF3" w:rsidRPr="00B04AB5" w:rsidRDefault="00AC1FF3" w:rsidP="00AC1FF3">
      <w:pPr>
        <w:ind w:left="360"/>
        <w:jc w:val="both"/>
        <w:rPr>
          <w:rFonts w:asciiTheme="minorHAnsi" w:hAnsiTheme="minorHAnsi" w:cstheme="minorHAnsi"/>
          <w:sz w:val="22"/>
          <w:szCs w:val="22"/>
        </w:rPr>
      </w:pPr>
      <w:r w:rsidRPr="00B04AB5">
        <w:rPr>
          <w:rFonts w:asciiTheme="minorHAnsi" w:hAnsiTheme="minorHAnsi" w:cstheme="minorHAnsi"/>
          <w:spacing w:val="-1"/>
          <w:sz w:val="22"/>
          <w:szCs w:val="22"/>
        </w:rPr>
        <w:t xml:space="preserve"> i podatek VAT</w:t>
      </w:r>
      <w:r w:rsidRPr="00B04AB5">
        <w:rPr>
          <w:rFonts w:asciiTheme="minorHAnsi" w:hAnsiTheme="minorHAnsi" w:cstheme="minorHAnsi"/>
          <w:sz w:val="22"/>
          <w:szCs w:val="22"/>
        </w:rPr>
        <w:t>, który wynosi ………………… PLN (słownie: ……………</w:t>
      </w:r>
      <w:r w:rsidR="002619F8" w:rsidRPr="00B04AB5">
        <w:rPr>
          <w:rFonts w:asciiTheme="minorHAnsi" w:hAnsiTheme="minorHAnsi" w:cstheme="minorHAnsi"/>
          <w:sz w:val="22"/>
          <w:szCs w:val="22"/>
        </w:rPr>
        <w:t>…………………</w:t>
      </w:r>
      <w:r w:rsidRPr="00B04AB5">
        <w:rPr>
          <w:rFonts w:asciiTheme="minorHAnsi" w:hAnsiTheme="minorHAnsi" w:cstheme="minorHAnsi"/>
          <w:sz w:val="22"/>
          <w:szCs w:val="22"/>
        </w:rPr>
        <w:t>zł).</w:t>
      </w:r>
    </w:p>
    <w:p w14:paraId="469DBBAA" w14:textId="77777777" w:rsidR="00AC1FF3" w:rsidRPr="00B04AB5" w:rsidRDefault="00AC1FF3" w:rsidP="009C3D28">
      <w:pPr>
        <w:jc w:val="both"/>
        <w:rPr>
          <w:rFonts w:asciiTheme="minorHAnsi" w:hAnsiTheme="minorHAnsi" w:cstheme="minorHAnsi"/>
          <w:sz w:val="22"/>
          <w:szCs w:val="22"/>
        </w:rPr>
      </w:pPr>
    </w:p>
    <w:p w14:paraId="39998213" w14:textId="77777777" w:rsidR="00B04AB5" w:rsidRDefault="00611CEC" w:rsidP="00493699">
      <w:pPr>
        <w:widowControl w:val="0"/>
        <w:numPr>
          <w:ilvl w:val="0"/>
          <w:numId w:val="18"/>
        </w:numPr>
        <w:tabs>
          <w:tab w:val="left" w:pos="360"/>
        </w:tabs>
        <w:suppressAutoHyphens/>
        <w:overflowPunct w:val="0"/>
        <w:ind w:left="360"/>
        <w:jc w:val="both"/>
        <w:rPr>
          <w:rFonts w:asciiTheme="minorHAnsi" w:hAnsiTheme="minorHAnsi" w:cstheme="minorHAnsi"/>
          <w:sz w:val="22"/>
          <w:szCs w:val="22"/>
        </w:rPr>
      </w:pPr>
      <w:r w:rsidRPr="00B04AB5">
        <w:rPr>
          <w:rFonts w:asciiTheme="minorHAnsi" w:hAnsiTheme="minorHAnsi" w:cstheme="minorHAnsi"/>
          <w:sz w:val="22"/>
          <w:szCs w:val="22"/>
        </w:rPr>
        <w:t xml:space="preserve">Za dostarczony każdorazowo asortyment, Wykonawca będzie wystawiał faktury VAT według cen jednostkowych ustalonych w drodze postępowania przetargowego </w:t>
      </w:r>
      <w:r w:rsidRPr="00B6119D">
        <w:rPr>
          <w:rFonts w:asciiTheme="minorHAnsi" w:hAnsiTheme="minorHAnsi" w:cstheme="minorHAnsi"/>
          <w:i/>
          <w:iCs/>
          <w:sz w:val="22"/>
          <w:szCs w:val="22"/>
        </w:rPr>
        <w:t xml:space="preserve">Nr </w:t>
      </w:r>
      <w:r w:rsidR="00830232" w:rsidRPr="00B6119D">
        <w:rPr>
          <w:rFonts w:asciiTheme="minorHAnsi" w:hAnsiTheme="minorHAnsi" w:cstheme="minorHAnsi"/>
          <w:i/>
          <w:iCs/>
          <w:sz w:val="22"/>
          <w:szCs w:val="22"/>
        </w:rPr>
        <w:t>7/2026/DBFO.</w:t>
      </w:r>
      <w:r w:rsidR="00493699" w:rsidRPr="00B04AB5">
        <w:rPr>
          <w:rFonts w:asciiTheme="minorHAnsi" w:hAnsiTheme="minorHAnsi" w:cstheme="minorHAnsi"/>
          <w:sz w:val="22"/>
          <w:szCs w:val="22"/>
        </w:rPr>
        <w:t xml:space="preserve"> </w:t>
      </w:r>
    </w:p>
    <w:p w14:paraId="4180A823" w14:textId="238828FF" w:rsidR="00493699" w:rsidRPr="00B04AB5" w:rsidRDefault="00493699" w:rsidP="00493699">
      <w:pPr>
        <w:widowControl w:val="0"/>
        <w:numPr>
          <w:ilvl w:val="0"/>
          <w:numId w:val="18"/>
        </w:numPr>
        <w:tabs>
          <w:tab w:val="left" w:pos="360"/>
        </w:tabs>
        <w:suppressAutoHyphens/>
        <w:overflowPunct w:val="0"/>
        <w:ind w:left="360"/>
        <w:jc w:val="both"/>
        <w:rPr>
          <w:rFonts w:asciiTheme="minorHAnsi" w:hAnsiTheme="minorHAnsi" w:cstheme="minorHAnsi"/>
          <w:sz w:val="22"/>
          <w:szCs w:val="22"/>
        </w:rPr>
      </w:pPr>
      <w:r w:rsidRPr="00B04AB5">
        <w:rPr>
          <w:rFonts w:asciiTheme="minorHAnsi" w:hAnsiTheme="minorHAnsi" w:cstheme="minorHAnsi"/>
          <w:sz w:val="22"/>
          <w:szCs w:val="22"/>
        </w:rPr>
        <w:t>Wykonawca oświadcza, że jest/nie</w:t>
      </w:r>
      <w:r w:rsidRPr="00B04AB5">
        <w:rPr>
          <w:rFonts w:asciiTheme="minorHAnsi" w:hAnsiTheme="minorHAnsi" w:cstheme="minorHAnsi"/>
          <w:sz w:val="22"/>
          <w:szCs w:val="22"/>
          <w:vertAlign w:val="superscript"/>
        </w:rPr>
        <w:footnoteReference w:id="1"/>
      </w:r>
      <w:r w:rsidRPr="00B04AB5">
        <w:rPr>
          <w:rFonts w:asciiTheme="minorHAnsi" w:hAnsiTheme="minorHAnsi" w:cstheme="minorHAnsi"/>
          <w:i/>
          <w:iCs/>
          <w:sz w:val="22"/>
          <w:szCs w:val="22"/>
        </w:rPr>
        <w:t>jest</w:t>
      </w:r>
      <w:r w:rsidRPr="00B04AB5">
        <w:rPr>
          <w:rFonts w:asciiTheme="minorHAnsi" w:hAnsiTheme="minorHAnsi" w:cstheme="minorHAnsi"/>
          <w:sz w:val="22"/>
          <w:szCs w:val="22"/>
        </w:rPr>
        <w:t xml:space="preserve"> podatnikiem podatku VAT dla czynności objętych umową. Wykonawca oświadcza, że:</w:t>
      </w:r>
    </w:p>
    <w:p w14:paraId="7FBF11B7" w14:textId="77777777" w:rsidR="00493699" w:rsidRPr="00B04AB5" w:rsidRDefault="00493699" w:rsidP="00493699">
      <w:pPr>
        <w:widowControl w:val="0"/>
        <w:numPr>
          <w:ilvl w:val="0"/>
          <w:numId w:val="29"/>
        </w:numPr>
        <w:suppressAutoHyphens/>
        <w:overflowPunct w:val="0"/>
        <w:ind w:left="1134" w:hanging="357"/>
        <w:contextualSpacing/>
        <w:jc w:val="both"/>
        <w:rPr>
          <w:rFonts w:asciiTheme="minorHAnsi" w:hAnsiTheme="minorHAnsi" w:cstheme="minorHAnsi"/>
          <w:sz w:val="22"/>
          <w:szCs w:val="22"/>
        </w:rPr>
      </w:pPr>
      <w:r w:rsidRPr="00B04AB5">
        <w:rPr>
          <w:rFonts w:asciiTheme="minorHAnsi" w:hAnsiTheme="minorHAnsi" w:cstheme="minorHAnsi"/>
          <w:sz w:val="22"/>
          <w:szCs w:val="22"/>
        </w:rPr>
        <w:t>wystawia faktury w Krajowym Systemie e-Faktur (</w:t>
      </w:r>
      <w:proofErr w:type="spellStart"/>
      <w:r w:rsidRPr="00B04AB5">
        <w:rPr>
          <w:rFonts w:asciiTheme="minorHAnsi" w:hAnsiTheme="minorHAnsi" w:cstheme="minorHAnsi"/>
          <w:sz w:val="22"/>
          <w:szCs w:val="22"/>
        </w:rPr>
        <w:t>KSeF</w:t>
      </w:r>
      <w:proofErr w:type="spellEnd"/>
      <w:r w:rsidRPr="00B04AB5">
        <w:rPr>
          <w:rFonts w:asciiTheme="minorHAnsi" w:hAnsiTheme="minorHAnsi" w:cstheme="minorHAnsi"/>
          <w:sz w:val="22"/>
          <w:szCs w:val="22"/>
        </w:rPr>
        <w:t>) lub,</w:t>
      </w:r>
    </w:p>
    <w:p w14:paraId="60179E54" w14:textId="77777777" w:rsidR="00493699" w:rsidRPr="00B04AB5" w:rsidRDefault="00493699" w:rsidP="00493699">
      <w:pPr>
        <w:widowControl w:val="0"/>
        <w:numPr>
          <w:ilvl w:val="0"/>
          <w:numId w:val="29"/>
        </w:numPr>
        <w:suppressAutoHyphens/>
        <w:overflowPunct w:val="0"/>
        <w:ind w:left="1134" w:hanging="357"/>
        <w:contextualSpacing/>
        <w:jc w:val="both"/>
        <w:rPr>
          <w:rFonts w:asciiTheme="minorHAnsi" w:hAnsiTheme="minorHAnsi" w:cstheme="minorHAnsi"/>
          <w:sz w:val="22"/>
          <w:szCs w:val="22"/>
        </w:rPr>
      </w:pPr>
      <w:r w:rsidRPr="00B04AB5">
        <w:rPr>
          <w:rFonts w:asciiTheme="minorHAnsi" w:hAnsiTheme="minorHAnsi" w:cstheme="minorHAnsi"/>
          <w:sz w:val="22"/>
          <w:szCs w:val="22"/>
        </w:rPr>
        <w:t>będzie wystawiał faktury w Krajowym Systemie e-Faktur (</w:t>
      </w:r>
      <w:proofErr w:type="spellStart"/>
      <w:r w:rsidRPr="00B04AB5">
        <w:rPr>
          <w:rFonts w:asciiTheme="minorHAnsi" w:hAnsiTheme="minorHAnsi" w:cstheme="minorHAnsi"/>
          <w:sz w:val="22"/>
          <w:szCs w:val="22"/>
        </w:rPr>
        <w:t>KSeF</w:t>
      </w:r>
      <w:proofErr w:type="spellEnd"/>
      <w:r w:rsidRPr="00B04AB5">
        <w:rPr>
          <w:rFonts w:asciiTheme="minorHAnsi" w:hAnsiTheme="minorHAnsi" w:cstheme="minorHAnsi"/>
          <w:sz w:val="22"/>
          <w:szCs w:val="22"/>
        </w:rPr>
        <w:t>) od dnia _______ lub,</w:t>
      </w:r>
    </w:p>
    <w:p w14:paraId="0521D84F" w14:textId="77777777" w:rsidR="00493699" w:rsidRPr="00B04AB5" w:rsidRDefault="00493699" w:rsidP="00493699">
      <w:pPr>
        <w:widowControl w:val="0"/>
        <w:numPr>
          <w:ilvl w:val="0"/>
          <w:numId w:val="29"/>
        </w:numPr>
        <w:suppressAutoHyphens/>
        <w:overflowPunct w:val="0"/>
        <w:ind w:left="1134" w:hanging="357"/>
        <w:contextualSpacing/>
        <w:jc w:val="both"/>
        <w:rPr>
          <w:rFonts w:asciiTheme="minorHAnsi" w:hAnsiTheme="minorHAnsi" w:cstheme="minorHAnsi"/>
          <w:sz w:val="22"/>
          <w:szCs w:val="22"/>
        </w:rPr>
      </w:pPr>
      <w:r w:rsidRPr="00B04AB5">
        <w:rPr>
          <w:rFonts w:asciiTheme="minorHAnsi" w:hAnsiTheme="minorHAnsi" w:cstheme="minorHAnsi"/>
          <w:sz w:val="22"/>
          <w:szCs w:val="22"/>
        </w:rPr>
        <w:t>nie będzie wystawiał faktur w Krajowym Systemie e-Faktur (</w:t>
      </w:r>
      <w:proofErr w:type="spellStart"/>
      <w:r w:rsidRPr="00B04AB5">
        <w:rPr>
          <w:rFonts w:asciiTheme="minorHAnsi" w:hAnsiTheme="minorHAnsi" w:cstheme="minorHAnsi"/>
          <w:sz w:val="22"/>
          <w:szCs w:val="22"/>
        </w:rPr>
        <w:t>KSeF</w:t>
      </w:r>
      <w:proofErr w:type="spellEnd"/>
      <w:r w:rsidRPr="00B04AB5">
        <w:rPr>
          <w:rFonts w:asciiTheme="minorHAnsi" w:hAnsiTheme="minorHAnsi" w:cstheme="minorHAnsi"/>
          <w:sz w:val="22"/>
          <w:szCs w:val="22"/>
        </w:rPr>
        <w:t>).</w:t>
      </w:r>
      <w:r w:rsidRPr="00B04AB5">
        <w:rPr>
          <w:rFonts w:asciiTheme="minorHAnsi" w:hAnsiTheme="minorHAnsi" w:cstheme="minorHAnsi"/>
          <w:sz w:val="22"/>
          <w:szCs w:val="22"/>
          <w:vertAlign w:val="superscript"/>
        </w:rPr>
        <w:footnoteReference w:id="2"/>
      </w:r>
    </w:p>
    <w:p w14:paraId="7E73EF5D" w14:textId="77777777" w:rsidR="00493699" w:rsidRPr="00B04AB5" w:rsidRDefault="00493699" w:rsidP="00493699">
      <w:pPr>
        <w:widowControl w:val="0"/>
        <w:numPr>
          <w:ilvl w:val="0"/>
          <w:numId w:val="30"/>
        </w:numPr>
        <w:tabs>
          <w:tab w:val="num" w:pos="426"/>
        </w:tabs>
        <w:suppressAutoHyphens/>
        <w:overflowPunct w:val="0"/>
        <w:ind w:hanging="720"/>
        <w:contextualSpacing/>
        <w:jc w:val="both"/>
        <w:rPr>
          <w:rFonts w:asciiTheme="minorHAnsi" w:hAnsiTheme="minorHAnsi" w:cstheme="minorHAnsi"/>
          <w:sz w:val="22"/>
          <w:szCs w:val="22"/>
        </w:rPr>
      </w:pPr>
      <w:r w:rsidRPr="00B04AB5">
        <w:rPr>
          <w:rFonts w:asciiTheme="minorHAnsi" w:hAnsiTheme="minorHAnsi" w:cstheme="minorHAnsi"/>
          <w:sz w:val="22"/>
          <w:szCs w:val="22"/>
        </w:rPr>
        <w:t>Fakturę należy wystawić na rzecz:</w:t>
      </w:r>
    </w:p>
    <w:p w14:paraId="40B2CA7B" w14:textId="6C7AEC5B" w:rsidR="00493699" w:rsidRPr="00B04AB5" w:rsidRDefault="00493699" w:rsidP="00B6119D">
      <w:pPr>
        <w:widowControl w:val="0"/>
        <w:numPr>
          <w:ilvl w:val="0"/>
          <w:numId w:val="31"/>
        </w:numPr>
        <w:tabs>
          <w:tab w:val="num" w:pos="426"/>
        </w:tabs>
        <w:suppressAutoHyphens/>
        <w:overflowPunct w:val="0"/>
        <w:ind w:left="1134" w:hanging="720"/>
        <w:contextualSpacing/>
        <w:jc w:val="both"/>
        <w:rPr>
          <w:rFonts w:asciiTheme="minorHAnsi" w:hAnsiTheme="minorHAnsi" w:cstheme="minorHAnsi"/>
          <w:sz w:val="22"/>
          <w:szCs w:val="22"/>
        </w:rPr>
      </w:pPr>
      <w:r w:rsidRPr="00B04AB5">
        <w:rPr>
          <w:rFonts w:asciiTheme="minorHAnsi" w:hAnsiTheme="minorHAnsi" w:cstheme="minorHAnsi"/>
          <w:sz w:val="22"/>
          <w:szCs w:val="22"/>
        </w:rPr>
        <w:t>nabywca (podmiot</w:t>
      </w:r>
      <w:r w:rsidR="00872EA7">
        <w:rPr>
          <w:rFonts w:asciiTheme="minorHAnsi" w:hAnsiTheme="minorHAnsi" w:cstheme="minorHAnsi"/>
          <w:sz w:val="22"/>
          <w:szCs w:val="22"/>
        </w:rPr>
        <w:t xml:space="preserve"> </w:t>
      </w:r>
      <w:r w:rsidRPr="00B04AB5">
        <w:rPr>
          <w:rFonts w:asciiTheme="minorHAnsi" w:hAnsiTheme="minorHAnsi" w:cstheme="minorHAnsi"/>
          <w:sz w:val="22"/>
          <w:szCs w:val="22"/>
        </w:rPr>
        <w:t xml:space="preserve">2): Miasto Stołeczne Warszawa Pl. Bankowy 3/5, 00-950 Warszawa, NIP </w:t>
      </w:r>
      <w:r w:rsidR="00B6119D">
        <w:rPr>
          <w:rFonts w:asciiTheme="minorHAnsi" w:hAnsiTheme="minorHAnsi" w:cstheme="minorHAnsi"/>
          <w:sz w:val="22"/>
          <w:szCs w:val="22"/>
        </w:rPr>
        <w:t> </w:t>
      </w:r>
      <w:r w:rsidRPr="00B04AB5">
        <w:rPr>
          <w:rFonts w:asciiTheme="minorHAnsi" w:hAnsiTheme="minorHAnsi" w:cstheme="minorHAnsi"/>
          <w:sz w:val="22"/>
          <w:szCs w:val="22"/>
        </w:rPr>
        <w:t>5252248481</w:t>
      </w:r>
    </w:p>
    <w:p w14:paraId="260EA8BA" w14:textId="42CA48C8" w:rsidR="00493699" w:rsidRPr="00B04AB5" w:rsidRDefault="00493699" w:rsidP="00B6119D">
      <w:pPr>
        <w:widowControl w:val="0"/>
        <w:numPr>
          <w:ilvl w:val="0"/>
          <w:numId w:val="31"/>
        </w:numPr>
        <w:tabs>
          <w:tab w:val="num" w:pos="426"/>
        </w:tabs>
        <w:suppressAutoHyphens/>
        <w:overflowPunct w:val="0"/>
        <w:ind w:left="1134" w:hanging="720"/>
        <w:contextualSpacing/>
        <w:jc w:val="both"/>
        <w:rPr>
          <w:rFonts w:asciiTheme="minorHAnsi" w:hAnsiTheme="minorHAnsi" w:cstheme="minorHAnsi"/>
          <w:sz w:val="22"/>
          <w:szCs w:val="22"/>
        </w:rPr>
      </w:pPr>
      <w:r w:rsidRPr="00B04AB5">
        <w:rPr>
          <w:rFonts w:asciiTheme="minorHAnsi" w:hAnsiTheme="minorHAnsi" w:cstheme="minorHAnsi"/>
          <w:sz w:val="22"/>
          <w:szCs w:val="22"/>
        </w:rPr>
        <w:t>odbiorca (podmiot inny/podmiot</w:t>
      </w:r>
      <w:r w:rsidR="00872EA7">
        <w:rPr>
          <w:rFonts w:asciiTheme="minorHAnsi" w:hAnsiTheme="minorHAnsi" w:cstheme="minorHAnsi"/>
          <w:sz w:val="22"/>
          <w:szCs w:val="22"/>
        </w:rPr>
        <w:t xml:space="preserve"> </w:t>
      </w:r>
      <w:r w:rsidRPr="00B04AB5">
        <w:rPr>
          <w:rFonts w:asciiTheme="minorHAnsi" w:hAnsiTheme="minorHAnsi" w:cstheme="minorHAnsi"/>
          <w:sz w:val="22"/>
          <w:szCs w:val="22"/>
        </w:rPr>
        <w:t xml:space="preserve">3): </w:t>
      </w:r>
    </w:p>
    <w:p w14:paraId="1B6BAB75" w14:textId="77777777" w:rsidR="00493699" w:rsidRPr="00B04AB5" w:rsidRDefault="00493699" w:rsidP="00B6119D">
      <w:pPr>
        <w:pStyle w:val="Akapitzlist"/>
        <w:numPr>
          <w:ilvl w:val="0"/>
          <w:numId w:val="35"/>
        </w:numPr>
        <w:jc w:val="both"/>
        <w:rPr>
          <w:rFonts w:asciiTheme="minorHAnsi" w:hAnsiTheme="minorHAnsi" w:cstheme="minorHAnsi"/>
          <w:bCs/>
          <w:sz w:val="22"/>
          <w:szCs w:val="22"/>
        </w:rPr>
      </w:pPr>
      <w:r w:rsidRPr="00B04AB5">
        <w:rPr>
          <w:rFonts w:asciiTheme="minorHAnsi" w:hAnsiTheme="minorHAnsi" w:cstheme="minorHAnsi"/>
          <w:bCs/>
          <w:sz w:val="22"/>
          <w:szCs w:val="22"/>
        </w:rPr>
        <w:lastRenderedPageBreak/>
        <w:t>Zespół Szkolno-Przedszkolny nr 2, ul. Brygadzistów 18, 01-384 Warszawa NIP: 522- 23- 96-805</w:t>
      </w:r>
    </w:p>
    <w:p w14:paraId="0C9D70B6" w14:textId="77777777" w:rsidR="00493699" w:rsidRPr="00B04AB5" w:rsidRDefault="00493699" w:rsidP="00B6119D">
      <w:pPr>
        <w:pStyle w:val="Akapitzlist"/>
        <w:numPr>
          <w:ilvl w:val="0"/>
          <w:numId w:val="35"/>
        </w:numPr>
        <w:jc w:val="both"/>
        <w:rPr>
          <w:rFonts w:asciiTheme="minorHAnsi" w:hAnsiTheme="minorHAnsi" w:cstheme="minorHAnsi"/>
          <w:bCs/>
          <w:sz w:val="22"/>
          <w:szCs w:val="22"/>
        </w:rPr>
      </w:pPr>
      <w:r w:rsidRPr="00B04AB5">
        <w:rPr>
          <w:rFonts w:asciiTheme="minorHAnsi" w:hAnsiTheme="minorHAnsi" w:cstheme="minorHAnsi"/>
          <w:bCs/>
          <w:sz w:val="22"/>
          <w:szCs w:val="22"/>
        </w:rPr>
        <w:t>Zespół Szkolno-Przedszkolny nr 6, ul. S. Szobera 1/3, 01-318 Warszawa NIP: 522- 30- 08-389</w:t>
      </w:r>
    </w:p>
    <w:p w14:paraId="0EF9BB5B" w14:textId="77777777" w:rsidR="00493699" w:rsidRPr="00B04AB5" w:rsidRDefault="00493699" w:rsidP="00B6119D">
      <w:pPr>
        <w:pStyle w:val="Akapitzlist"/>
        <w:numPr>
          <w:ilvl w:val="0"/>
          <w:numId w:val="35"/>
        </w:numPr>
        <w:jc w:val="both"/>
        <w:rPr>
          <w:rFonts w:asciiTheme="minorHAnsi" w:hAnsiTheme="minorHAnsi" w:cstheme="minorHAnsi"/>
          <w:bCs/>
          <w:sz w:val="22"/>
          <w:szCs w:val="22"/>
        </w:rPr>
      </w:pPr>
      <w:r w:rsidRPr="00B04AB5">
        <w:rPr>
          <w:rFonts w:asciiTheme="minorHAnsi" w:hAnsiTheme="minorHAnsi" w:cstheme="minorHAnsi"/>
          <w:bCs/>
          <w:sz w:val="22"/>
          <w:szCs w:val="22"/>
        </w:rPr>
        <w:t>Zespół Szkolno-Przedszkolny nr 7, ul. Szadkowskiego 3, 01-493 Warszawa NIP: 522- 30- 08-395</w:t>
      </w:r>
    </w:p>
    <w:p w14:paraId="1D953F3E" w14:textId="77777777" w:rsidR="00493699" w:rsidRPr="00B04AB5" w:rsidRDefault="00493699" w:rsidP="00B6119D">
      <w:pPr>
        <w:pStyle w:val="Akapitzlist"/>
        <w:numPr>
          <w:ilvl w:val="0"/>
          <w:numId w:val="35"/>
        </w:numPr>
        <w:jc w:val="both"/>
        <w:rPr>
          <w:rFonts w:asciiTheme="minorHAnsi" w:hAnsiTheme="minorHAnsi" w:cstheme="minorHAnsi"/>
          <w:bCs/>
          <w:sz w:val="22"/>
          <w:szCs w:val="22"/>
        </w:rPr>
      </w:pPr>
      <w:r w:rsidRPr="00B04AB5">
        <w:rPr>
          <w:rFonts w:asciiTheme="minorHAnsi" w:hAnsiTheme="minorHAnsi" w:cstheme="minorHAnsi"/>
          <w:bCs/>
          <w:sz w:val="22"/>
          <w:szCs w:val="22"/>
        </w:rPr>
        <w:t>Szkoła Podstawowa nr 82, ul. Konarskiego 20, 01-464 Warszawa NIP: 522-24-23-695</w:t>
      </w:r>
    </w:p>
    <w:p w14:paraId="01A7F54F" w14:textId="77777777" w:rsidR="00493699" w:rsidRPr="00B04AB5" w:rsidRDefault="00493699" w:rsidP="00B6119D">
      <w:pPr>
        <w:pStyle w:val="Akapitzlist"/>
        <w:numPr>
          <w:ilvl w:val="0"/>
          <w:numId w:val="35"/>
        </w:numPr>
        <w:jc w:val="both"/>
        <w:rPr>
          <w:rFonts w:asciiTheme="minorHAnsi" w:hAnsiTheme="minorHAnsi" w:cstheme="minorHAnsi"/>
          <w:bCs/>
          <w:sz w:val="22"/>
          <w:szCs w:val="22"/>
        </w:rPr>
      </w:pPr>
      <w:r w:rsidRPr="00B04AB5">
        <w:rPr>
          <w:rFonts w:asciiTheme="minorHAnsi" w:hAnsiTheme="minorHAnsi" w:cstheme="minorHAnsi"/>
          <w:bCs/>
          <w:sz w:val="22"/>
          <w:szCs w:val="22"/>
        </w:rPr>
        <w:t xml:space="preserve">Szkoła Podstawowa nr 150, ul. </w:t>
      </w:r>
      <w:proofErr w:type="spellStart"/>
      <w:r w:rsidRPr="00B04AB5">
        <w:rPr>
          <w:rFonts w:asciiTheme="minorHAnsi" w:hAnsiTheme="minorHAnsi" w:cstheme="minorHAnsi"/>
          <w:bCs/>
          <w:sz w:val="22"/>
          <w:szCs w:val="22"/>
        </w:rPr>
        <w:t>Thommeego</w:t>
      </w:r>
      <w:proofErr w:type="spellEnd"/>
      <w:r w:rsidRPr="00B04AB5">
        <w:rPr>
          <w:rFonts w:asciiTheme="minorHAnsi" w:hAnsiTheme="minorHAnsi" w:cstheme="minorHAnsi"/>
          <w:bCs/>
          <w:sz w:val="22"/>
          <w:szCs w:val="22"/>
        </w:rPr>
        <w:t xml:space="preserve"> 1, 01-491 Warszawa NIP: 522-28-00-264</w:t>
      </w:r>
    </w:p>
    <w:p w14:paraId="237A8BA0" w14:textId="77777777" w:rsidR="00493699" w:rsidRPr="00B04AB5" w:rsidRDefault="00493699" w:rsidP="00B6119D">
      <w:pPr>
        <w:pStyle w:val="Akapitzlist"/>
        <w:numPr>
          <w:ilvl w:val="0"/>
          <w:numId w:val="35"/>
        </w:numPr>
        <w:jc w:val="both"/>
        <w:rPr>
          <w:rFonts w:asciiTheme="minorHAnsi" w:hAnsiTheme="minorHAnsi" w:cstheme="minorHAnsi"/>
          <w:bCs/>
          <w:sz w:val="22"/>
          <w:szCs w:val="22"/>
        </w:rPr>
      </w:pPr>
      <w:r w:rsidRPr="00B04AB5">
        <w:rPr>
          <w:rFonts w:asciiTheme="minorHAnsi" w:hAnsiTheme="minorHAnsi" w:cstheme="minorHAnsi"/>
          <w:bCs/>
          <w:sz w:val="22"/>
          <w:szCs w:val="22"/>
        </w:rPr>
        <w:t>Szkoła Podstawowa nr 306, ul. Tkaczy 27, 01-346 Warszawa NIP: 522-24-48-086</w:t>
      </w:r>
    </w:p>
    <w:p w14:paraId="2F4B4E3F" w14:textId="77777777" w:rsidR="00493699" w:rsidRPr="00B04AB5" w:rsidRDefault="00493699" w:rsidP="00B6119D">
      <w:pPr>
        <w:pStyle w:val="Akapitzlist"/>
        <w:numPr>
          <w:ilvl w:val="0"/>
          <w:numId w:val="35"/>
        </w:numPr>
        <w:jc w:val="both"/>
        <w:rPr>
          <w:rFonts w:asciiTheme="minorHAnsi" w:hAnsiTheme="minorHAnsi" w:cstheme="minorHAnsi"/>
          <w:bCs/>
          <w:sz w:val="22"/>
          <w:szCs w:val="22"/>
        </w:rPr>
      </w:pPr>
      <w:r w:rsidRPr="00B04AB5">
        <w:rPr>
          <w:rFonts w:asciiTheme="minorHAnsi" w:hAnsiTheme="minorHAnsi" w:cstheme="minorHAnsi"/>
          <w:bCs/>
          <w:sz w:val="22"/>
          <w:szCs w:val="22"/>
        </w:rPr>
        <w:t>Szkoła Podstawowej nr 341, ul. Oławska 3, 01-494 Warszawa NIP: 522-24-32-731</w:t>
      </w:r>
    </w:p>
    <w:p w14:paraId="7C7D654B" w14:textId="77777777" w:rsidR="00B6119D" w:rsidRDefault="00493699" w:rsidP="00B6119D">
      <w:pPr>
        <w:pStyle w:val="Akapitzlist"/>
        <w:numPr>
          <w:ilvl w:val="0"/>
          <w:numId w:val="35"/>
        </w:numPr>
        <w:jc w:val="both"/>
        <w:rPr>
          <w:rFonts w:asciiTheme="minorHAnsi" w:hAnsiTheme="minorHAnsi" w:cstheme="minorHAnsi"/>
          <w:bCs/>
          <w:sz w:val="22"/>
          <w:szCs w:val="22"/>
        </w:rPr>
      </w:pPr>
      <w:r w:rsidRPr="00B04AB5">
        <w:rPr>
          <w:rFonts w:asciiTheme="minorHAnsi" w:hAnsiTheme="minorHAnsi" w:cstheme="minorHAnsi"/>
          <w:bCs/>
          <w:sz w:val="22"/>
          <w:szCs w:val="22"/>
        </w:rPr>
        <w:t>Szkoła Podstawowa nr 350, ul. Irzykowskiego 1a, 01-391 Warszawa NIP: 522- 24- 27- 730</w:t>
      </w:r>
    </w:p>
    <w:p w14:paraId="2BE738D8" w14:textId="555322B6" w:rsidR="00493699" w:rsidRPr="00B6119D" w:rsidRDefault="00493699" w:rsidP="00B6119D">
      <w:pPr>
        <w:pStyle w:val="Akapitzlist"/>
        <w:numPr>
          <w:ilvl w:val="0"/>
          <w:numId w:val="35"/>
        </w:numPr>
        <w:jc w:val="both"/>
        <w:rPr>
          <w:rFonts w:asciiTheme="minorHAnsi" w:hAnsiTheme="minorHAnsi" w:cstheme="minorHAnsi"/>
          <w:bCs/>
          <w:sz w:val="22"/>
          <w:szCs w:val="22"/>
        </w:rPr>
      </w:pPr>
      <w:r w:rsidRPr="00B6119D">
        <w:rPr>
          <w:rFonts w:asciiTheme="minorHAnsi" w:hAnsiTheme="minorHAnsi" w:cstheme="minorHAnsi"/>
          <w:bCs/>
          <w:sz w:val="22"/>
          <w:szCs w:val="22"/>
        </w:rPr>
        <w:t xml:space="preserve">Szkoła Podstawowa nr 357, ul. Zachodzącego Słońca 25, 01-495 Warszawa </w:t>
      </w:r>
      <w:proofErr w:type="gramStart"/>
      <w:r w:rsidRPr="00B6119D">
        <w:rPr>
          <w:rFonts w:asciiTheme="minorHAnsi" w:hAnsiTheme="minorHAnsi" w:cstheme="minorHAnsi"/>
          <w:bCs/>
          <w:sz w:val="22"/>
          <w:szCs w:val="22"/>
        </w:rPr>
        <w:t>NIP:</w:t>
      </w:r>
      <w:r w:rsidR="00B6119D" w:rsidRPr="00B6119D">
        <w:rPr>
          <w:rFonts w:asciiTheme="minorHAnsi" w:hAnsiTheme="minorHAnsi" w:cstheme="minorHAnsi"/>
          <w:bCs/>
          <w:sz w:val="22"/>
          <w:szCs w:val="22"/>
        </w:rPr>
        <w:t xml:space="preserve"> </w:t>
      </w:r>
      <w:r w:rsidR="00B6119D">
        <w:rPr>
          <w:rFonts w:asciiTheme="minorHAnsi" w:hAnsiTheme="minorHAnsi" w:cstheme="minorHAnsi"/>
          <w:bCs/>
          <w:sz w:val="22"/>
          <w:szCs w:val="22"/>
        </w:rPr>
        <w:t> </w:t>
      </w:r>
      <w:r w:rsidRPr="00B6119D">
        <w:rPr>
          <w:rFonts w:asciiTheme="minorHAnsi" w:hAnsiTheme="minorHAnsi" w:cstheme="minorHAnsi"/>
          <w:bCs/>
          <w:sz w:val="22"/>
          <w:szCs w:val="22"/>
        </w:rPr>
        <w:t>522</w:t>
      </w:r>
      <w:proofErr w:type="gramEnd"/>
      <w:r w:rsidRPr="00B6119D">
        <w:rPr>
          <w:rFonts w:asciiTheme="minorHAnsi" w:hAnsiTheme="minorHAnsi" w:cstheme="minorHAnsi"/>
          <w:bCs/>
          <w:sz w:val="22"/>
          <w:szCs w:val="22"/>
        </w:rPr>
        <w:t>- 30-</w:t>
      </w:r>
      <w:r w:rsidR="002379CF" w:rsidRPr="00B6119D">
        <w:rPr>
          <w:rFonts w:asciiTheme="minorHAnsi" w:hAnsiTheme="minorHAnsi" w:cstheme="minorHAnsi"/>
          <w:bCs/>
          <w:sz w:val="22"/>
          <w:szCs w:val="22"/>
        </w:rPr>
        <w:t> </w:t>
      </w:r>
      <w:r w:rsidRPr="00B6119D">
        <w:rPr>
          <w:rFonts w:asciiTheme="minorHAnsi" w:hAnsiTheme="minorHAnsi" w:cstheme="minorHAnsi"/>
          <w:bCs/>
          <w:sz w:val="22"/>
          <w:szCs w:val="22"/>
        </w:rPr>
        <w:t>17-</w:t>
      </w:r>
      <w:r w:rsidR="002379CF" w:rsidRPr="00B6119D">
        <w:rPr>
          <w:rFonts w:asciiTheme="minorHAnsi" w:hAnsiTheme="minorHAnsi" w:cstheme="minorHAnsi"/>
          <w:bCs/>
          <w:sz w:val="22"/>
          <w:szCs w:val="22"/>
        </w:rPr>
        <w:t> </w:t>
      </w:r>
      <w:r w:rsidRPr="00B6119D">
        <w:rPr>
          <w:rFonts w:asciiTheme="minorHAnsi" w:hAnsiTheme="minorHAnsi" w:cstheme="minorHAnsi"/>
          <w:bCs/>
          <w:sz w:val="22"/>
          <w:szCs w:val="22"/>
        </w:rPr>
        <w:t>750</w:t>
      </w:r>
    </w:p>
    <w:p w14:paraId="607C93E7" w14:textId="77777777" w:rsidR="00493699" w:rsidRPr="00B04AB5" w:rsidRDefault="00493699" w:rsidP="00B6119D">
      <w:pPr>
        <w:pStyle w:val="Akapitzlist"/>
        <w:numPr>
          <w:ilvl w:val="0"/>
          <w:numId w:val="35"/>
        </w:numPr>
        <w:jc w:val="both"/>
        <w:rPr>
          <w:rFonts w:asciiTheme="minorHAnsi" w:hAnsiTheme="minorHAnsi" w:cstheme="minorHAnsi"/>
          <w:bCs/>
          <w:sz w:val="22"/>
          <w:szCs w:val="22"/>
        </w:rPr>
      </w:pPr>
      <w:r w:rsidRPr="00B04AB5">
        <w:rPr>
          <w:rFonts w:asciiTheme="minorHAnsi" w:hAnsiTheme="minorHAnsi" w:cstheme="minorHAnsi"/>
          <w:bCs/>
          <w:sz w:val="22"/>
          <w:szCs w:val="22"/>
        </w:rPr>
        <w:t>Szkoła Podstawowa nr 362, ul. Czumy 8, 01-355 Warszawa NIP: 522-30-98-808</w:t>
      </w:r>
    </w:p>
    <w:p w14:paraId="2642F22A" w14:textId="77777777" w:rsidR="00493699" w:rsidRPr="00B04AB5" w:rsidRDefault="00493699" w:rsidP="00B6119D">
      <w:pPr>
        <w:pStyle w:val="Akapitzlist"/>
        <w:numPr>
          <w:ilvl w:val="0"/>
          <w:numId w:val="35"/>
        </w:numPr>
        <w:jc w:val="both"/>
        <w:rPr>
          <w:rFonts w:asciiTheme="minorHAnsi" w:hAnsiTheme="minorHAnsi" w:cstheme="minorHAnsi"/>
          <w:bCs/>
          <w:sz w:val="22"/>
          <w:szCs w:val="22"/>
        </w:rPr>
      </w:pPr>
      <w:r w:rsidRPr="00B04AB5">
        <w:rPr>
          <w:rFonts w:asciiTheme="minorHAnsi" w:hAnsiTheme="minorHAnsi" w:cstheme="minorHAnsi"/>
          <w:bCs/>
          <w:sz w:val="22"/>
          <w:szCs w:val="22"/>
        </w:rPr>
        <w:t>Szkoła Podstawowa nr 363, ul. Rozłogi 10, 01-310 Warszawa NIP: 522-30-99-191</w:t>
      </w:r>
    </w:p>
    <w:p w14:paraId="715108A6" w14:textId="77777777" w:rsidR="00493699" w:rsidRPr="00B04AB5" w:rsidRDefault="00493699" w:rsidP="00B6119D">
      <w:pPr>
        <w:pStyle w:val="Akapitzlist"/>
        <w:numPr>
          <w:ilvl w:val="0"/>
          <w:numId w:val="35"/>
        </w:numPr>
        <w:jc w:val="both"/>
        <w:rPr>
          <w:rFonts w:asciiTheme="minorHAnsi" w:hAnsiTheme="minorHAnsi" w:cstheme="minorHAnsi"/>
          <w:bCs/>
          <w:sz w:val="22"/>
          <w:szCs w:val="22"/>
        </w:rPr>
      </w:pPr>
      <w:r w:rsidRPr="00B04AB5">
        <w:rPr>
          <w:rFonts w:asciiTheme="minorHAnsi" w:hAnsiTheme="minorHAnsi" w:cstheme="minorHAnsi"/>
          <w:bCs/>
          <w:sz w:val="22"/>
          <w:szCs w:val="22"/>
        </w:rPr>
        <w:t>Szkoła Podstawowa nr 364, ul. Andriollego 1, 01-494 Warszawa NIP: 522-30-97-453</w:t>
      </w:r>
    </w:p>
    <w:p w14:paraId="4CC5CEE0" w14:textId="77777777" w:rsidR="00493699" w:rsidRPr="00B04AB5" w:rsidRDefault="00493699" w:rsidP="00B6119D">
      <w:pPr>
        <w:pStyle w:val="Akapitzlist"/>
        <w:numPr>
          <w:ilvl w:val="0"/>
          <w:numId w:val="35"/>
        </w:numPr>
        <w:jc w:val="both"/>
        <w:rPr>
          <w:rFonts w:asciiTheme="minorHAnsi" w:hAnsiTheme="minorHAnsi" w:cstheme="minorHAnsi"/>
          <w:bCs/>
          <w:sz w:val="22"/>
          <w:szCs w:val="22"/>
        </w:rPr>
      </w:pPr>
      <w:r w:rsidRPr="00B04AB5">
        <w:rPr>
          <w:rFonts w:asciiTheme="minorHAnsi" w:hAnsiTheme="minorHAnsi" w:cstheme="minorHAnsi"/>
          <w:bCs/>
          <w:sz w:val="22"/>
          <w:szCs w:val="22"/>
        </w:rPr>
        <w:t>Szkoła Podstawowa nr 407, ul. J. Heweliusza 3, 01-320 Warszawa NIP: 522-33-33-215</w:t>
      </w:r>
    </w:p>
    <w:p w14:paraId="5B9E49E8" w14:textId="77777777" w:rsidR="00493699" w:rsidRPr="00B04AB5" w:rsidRDefault="00493699" w:rsidP="00B6119D">
      <w:pPr>
        <w:pStyle w:val="Akapitzlist"/>
        <w:numPr>
          <w:ilvl w:val="0"/>
          <w:numId w:val="35"/>
        </w:numPr>
        <w:jc w:val="both"/>
        <w:rPr>
          <w:rFonts w:asciiTheme="minorHAnsi" w:hAnsiTheme="minorHAnsi" w:cstheme="minorHAnsi"/>
          <w:bCs/>
          <w:sz w:val="22"/>
          <w:szCs w:val="22"/>
        </w:rPr>
      </w:pPr>
      <w:r w:rsidRPr="00B04AB5">
        <w:rPr>
          <w:rFonts w:asciiTheme="minorHAnsi" w:hAnsiTheme="minorHAnsi" w:cstheme="minorHAnsi"/>
          <w:bCs/>
          <w:sz w:val="22"/>
          <w:szCs w:val="22"/>
        </w:rPr>
        <w:t>Przedszkole nr 75, ul. Rozłogi 4a, 01-310 Warszawa NIP: 522-24-24-312</w:t>
      </w:r>
    </w:p>
    <w:p w14:paraId="62861DA6" w14:textId="77777777" w:rsidR="00493699" w:rsidRPr="00B04AB5" w:rsidRDefault="00493699" w:rsidP="00B6119D">
      <w:pPr>
        <w:pStyle w:val="Akapitzlist"/>
        <w:numPr>
          <w:ilvl w:val="0"/>
          <w:numId w:val="35"/>
        </w:numPr>
        <w:jc w:val="both"/>
        <w:rPr>
          <w:rFonts w:asciiTheme="minorHAnsi" w:hAnsiTheme="minorHAnsi" w:cstheme="minorHAnsi"/>
          <w:bCs/>
          <w:sz w:val="22"/>
          <w:szCs w:val="22"/>
        </w:rPr>
      </w:pPr>
      <w:r w:rsidRPr="00B04AB5">
        <w:rPr>
          <w:rFonts w:asciiTheme="minorHAnsi" w:hAnsiTheme="minorHAnsi" w:cstheme="minorHAnsi"/>
          <w:bCs/>
          <w:sz w:val="22"/>
          <w:szCs w:val="22"/>
        </w:rPr>
        <w:t>Przedszkole nr 98, ul. Legendy 12, 01-361 Warszawa, NIP: 522-24-24-329</w:t>
      </w:r>
    </w:p>
    <w:p w14:paraId="4E2C5760" w14:textId="77777777" w:rsidR="00493699" w:rsidRPr="00B04AB5" w:rsidRDefault="00493699" w:rsidP="00B6119D">
      <w:pPr>
        <w:pStyle w:val="Akapitzlist"/>
        <w:numPr>
          <w:ilvl w:val="0"/>
          <w:numId w:val="35"/>
        </w:numPr>
        <w:jc w:val="both"/>
        <w:rPr>
          <w:rFonts w:asciiTheme="minorHAnsi" w:hAnsiTheme="minorHAnsi" w:cstheme="minorHAnsi"/>
          <w:bCs/>
          <w:sz w:val="22"/>
          <w:szCs w:val="22"/>
        </w:rPr>
      </w:pPr>
      <w:r w:rsidRPr="00B04AB5">
        <w:rPr>
          <w:rFonts w:asciiTheme="minorHAnsi" w:hAnsiTheme="minorHAnsi" w:cstheme="minorHAnsi"/>
          <w:bCs/>
          <w:sz w:val="22"/>
          <w:szCs w:val="22"/>
        </w:rPr>
        <w:t>Przedszkole nr 205, ul. Irzykowskiego 1, 01-317 Warszawa NIP: 522-24-24-298</w:t>
      </w:r>
    </w:p>
    <w:p w14:paraId="1620D133" w14:textId="77777777" w:rsidR="00493699" w:rsidRPr="00B04AB5" w:rsidRDefault="00493699" w:rsidP="00B6119D">
      <w:pPr>
        <w:pStyle w:val="Akapitzlist"/>
        <w:numPr>
          <w:ilvl w:val="0"/>
          <w:numId w:val="35"/>
        </w:numPr>
        <w:jc w:val="both"/>
        <w:rPr>
          <w:rFonts w:asciiTheme="minorHAnsi" w:hAnsiTheme="minorHAnsi" w:cstheme="minorHAnsi"/>
          <w:bCs/>
          <w:sz w:val="22"/>
          <w:szCs w:val="22"/>
        </w:rPr>
      </w:pPr>
      <w:r w:rsidRPr="00B04AB5">
        <w:rPr>
          <w:rFonts w:asciiTheme="minorHAnsi" w:hAnsiTheme="minorHAnsi" w:cstheme="minorHAnsi"/>
          <w:bCs/>
          <w:sz w:val="22"/>
          <w:szCs w:val="22"/>
        </w:rPr>
        <w:t>Przedszkole nr 214, ul. Czumy 6, 01-355 Warszawa NIP: 522-24-24-269</w:t>
      </w:r>
    </w:p>
    <w:p w14:paraId="04064468" w14:textId="77777777" w:rsidR="00493699" w:rsidRPr="00B04AB5" w:rsidRDefault="00493699" w:rsidP="00B6119D">
      <w:pPr>
        <w:pStyle w:val="Akapitzlist"/>
        <w:numPr>
          <w:ilvl w:val="0"/>
          <w:numId w:val="35"/>
        </w:numPr>
        <w:jc w:val="both"/>
        <w:rPr>
          <w:rFonts w:asciiTheme="minorHAnsi" w:hAnsiTheme="minorHAnsi" w:cstheme="minorHAnsi"/>
          <w:bCs/>
          <w:sz w:val="22"/>
          <w:szCs w:val="22"/>
        </w:rPr>
      </w:pPr>
      <w:r w:rsidRPr="00B04AB5">
        <w:rPr>
          <w:rFonts w:asciiTheme="minorHAnsi" w:hAnsiTheme="minorHAnsi" w:cstheme="minorHAnsi"/>
          <w:bCs/>
          <w:sz w:val="22"/>
          <w:szCs w:val="22"/>
        </w:rPr>
        <w:t xml:space="preserve">Przedszkole nr 215, ul. </w:t>
      </w:r>
      <w:proofErr w:type="spellStart"/>
      <w:r w:rsidRPr="00B04AB5">
        <w:rPr>
          <w:rFonts w:asciiTheme="minorHAnsi" w:hAnsiTheme="minorHAnsi" w:cstheme="minorHAnsi"/>
          <w:bCs/>
          <w:sz w:val="22"/>
          <w:szCs w:val="22"/>
        </w:rPr>
        <w:t>Szwankowskiego</w:t>
      </w:r>
      <w:proofErr w:type="spellEnd"/>
      <w:r w:rsidRPr="00B04AB5">
        <w:rPr>
          <w:rFonts w:asciiTheme="minorHAnsi" w:hAnsiTheme="minorHAnsi" w:cstheme="minorHAnsi"/>
          <w:bCs/>
          <w:sz w:val="22"/>
          <w:szCs w:val="22"/>
        </w:rPr>
        <w:t xml:space="preserve"> 3, 01-318 Warszawa NIP: 522-24-24-393</w:t>
      </w:r>
    </w:p>
    <w:p w14:paraId="7F7B0A11" w14:textId="0BAD25C1" w:rsidR="00493699" w:rsidRPr="00B04AB5" w:rsidRDefault="00493699" w:rsidP="00B6119D">
      <w:pPr>
        <w:pStyle w:val="Akapitzlist"/>
        <w:numPr>
          <w:ilvl w:val="0"/>
          <w:numId w:val="35"/>
        </w:numPr>
        <w:jc w:val="both"/>
        <w:rPr>
          <w:rFonts w:asciiTheme="minorHAnsi" w:hAnsiTheme="minorHAnsi" w:cstheme="minorHAnsi"/>
          <w:bCs/>
          <w:sz w:val="22"/>
          <w:szCs w:val="22"/>
        </w:rPr>
      </w:pPr>
      <w:r w:rsidRPr="00B04AB5">
        <w:rPr>
          <w:rFonts w:asciiTheme="minorHAnsi" w:hAnsiTheme="minorHAnsi" w:cstheme="minorHAnsi"/>
          <w:bCs/>
          <w:sz w:val="22"/>
          <w:szCs w:val="22"/>
        </w:rPr>
        <w:t>Przedszkole nr 216, ul. Andriollego 1, 01-494 Warszawa NIP: 522-24-24-341</w:t>
      </w:r>
    </w:p>
    <w:p w14:paraId="2E3E2889" w14:textId="77777777" w:rsidR="00493699" w:rsidRPr="00B04AB5" w:rsidRDefault="00493699" w:rsidP="00B6119D">
      <w:pPr>
        <w:pStyle w:val="Akapitzlist"/>
        <w:numPr>
          <w:ilvl w:val="0"/>
          <w:numId w:val="35"/>
        </w:numPr>
        <w:jc w:val="both"/>
        <w:rPr>
          <w:rFonts w:asciiTheme="minorHAnsi" w:hAnsiTheme="minorHAnsi" w:cstheme="minorHAnsi"/>
          <w:bCs/>
          <w:sz w:val="22"/>
          <w:szCs w:val="22"/>
        </w:rPr>
      </w:pPr>
      <w:r w:rsidRPr="00B04AB5">
        <w:rPr>
          <w:rFonts w:asciiTheme="minorHAnsi" w:hAnsiTheme="minorHAnsi" w:cstheme="minorHAnsi"/>
          <w:bCs/>
          <w:sz w:val="22"/>
          <w:szCs w:val="22"/>
        </w:rPr>
        <w:t>Przedszkole nr 222, ul. Wyki 17, 01-318 Warszawa NIP: 522-24-24-364</w:t>
      </w:r>
    </w:p>
    <w:p w14:paraId="21A5DB13" w14:textId="77777777" w:rsidR="00493699" w:rsidRPr="00B04AB5" w:rsidRDefault="00493699" w:rsidP="00B6119D">
      <w:pPr>
        <w:pStyle w:val="Akapitzlist"/>
        <w:numPr>
          <w:ilvl w:val="0"/>
          <w:numId w:val="35"/>
        </w:numPr>
        <w:jc w:val="both"/>
        <w:rPr>
          <w:rFonts w:asciiTheme="minorHAnsi" w:hAnsiTheme="minorHAnsi" w:cstheme="minorHAnsi"/>
          <w:bCs/>
          <w:sz w:val="22"/>
          <w:szCs w:val="22"/>
        </w:rPr>
      </w:pPr>
      <w:r w:rsidRPr="00B04AB5">
        <w:rPr>
          <w:rFonts w:asciiTheme="minorHAnsi" w:hAnsiTheme="minorHAnsi" w:cstheme="minorHAnsi"/>
          <w:bCs/>
          <w:sz w:val="22"/>
          <w:szCs w:val="22"/>
        </w:rPr>
        <w:t>Przedszkole nr 319, ul. Powstańców Śląskich 14, 01-381 Warszawa NIP: 522-24-24-281</w:t>
      </w:r>
    </w:p>
    <w:p w14:paraId="72D2306E" w14:textId="77777777" w:rsidR="00493699" w:rsidRPr="00B04AB5" w:rsidRDefault="00493699" w:rsidP="00B6119D">
      <w:pPr>
        <w:pStyle w:val="Akapitzlist"/>
        <w:numPr>
          <w:ilvl w:val="0"/>
          <w:numId w:val="35"/>
        </w:numPr>
        <w:jc w:val="both"/>
        <w:rPr>
          <w:rFonts w:asciiTheme="minorHAnsi" w:hAnsiTheme="minorHAnsi" w:cstheme="minorHAnsi"/>
          <w:bCs/>
          <w:sz w:val="22"/>
          <w:szCs w:val="22"/>
        </w:rPr>
      </w:pPr>
      <w:r w:rsidRPr="00B04AB5">
        <w:rPr>
          <w:rFonts w:asciiTheme="minorHAnsi" w:hAnsiTheme="minorHAnsi" w:cstheme="minorHAnsi"/>
          <w:bCs/>
          <w:sz w:val="22"/>
          <w:szCs w:val="22"/>
        </w:rPr>
        <w:t>Przedszkole nr 320, ul. Cokołowa 2, 01-384 Warszawa NIP: 522-24-11-350</w:t>
      </w:r>
    </w:p>
    <w:p w14:paraId="0498E593" w14:textId="77777777" w:rsidR="00493699" w:rsidRPr="00B04AB5" w:rsidRDefault="00493699" w:rsidP="00B6119D">
      <w:pPr>
        <w:pStyle w:val="Akapitzlist"/>
        <w:numPr>
          <w:ilvl w:val="0"/>
          <w:numId w:val="35"/>
        </w:numPr>
        <w:jc w:val="both"/>
        <w:rPr>
          <w:rFonts w:asciiTheme="minorHAnsi" w:hAnsiTheme="minorHAnsi" w:cstheme="minorHAnsi"/>
          <w:bCs/>
          <w:sz w:val="22"/>
          <w:szCs w:val="22"/>
        </w:rPr>
      </w:pPr>
      <w:r w:rsidRPr="00B04AB5">
        <w:rPr>
          <w:rFonts w:asciiTheme="minorHAnsi" w:hAnsiTheme="minorHAnsi" w:cstheme="minorHAnsi"/>
          <w:bCs/>
          <w:sz w:val="22"/>
          <w:szCs w:val="22"/>
        </w:rPr>
        <w:t>Przedszkole nr 336, ul. Siemiatycka 2, 01-312 Warszawa NIP: 522-24-11-404</w:t>
      </w:r>
    </w:p>
    <w:p w14:paraId="78ABE462" w14:textId="77777777" w:rsidR="00493699" w:rsidRPr="00B04AB5" w:rsidRDefault="00493699" w:rsidP="00B6119D">
      <w:pPr>
        <w:pStyle w:val="Akapitzlist"/>
        <w:numPr>
          <w:ilvl w:val="0"/>
          <w:numId w:val="35"/>
        </w:numPr>
        <w:jc w:val="both"/>
        <w:rPr>
          <w:rFonts w:asciiTheme="minorHAnsi" w:hAnsiTheme="minorHAnsi" w:cstheme="minorHAnsi"/>
          <w:bCs/>
          <w:sz w:val="22"/>
          <w:szCs w:val="22"/>
        </w:rPr>
      </w:pPr>
      <w:r w:rsidRPr="00B04AB5">
        <w:rPr>
          <w:rFonts w:asciiTheme="minorHAnsi" w:hAnsiTheme="minorHAnsi" w:cstheme="minorHAnsi"/>
          <w:bCs/>
          <w:sz w:val="22"/>
          <w:szCs w:val="22"/>
        </w:rPr>
        <w:t>Przedszkole nr 337, ul. Reżyserska 19, 01-386 Warszawa NIP: 522-24-24-275</w:t>
      </w:r>
    </w:p>
    <w:p w14:paraId="75657557" w14:textId="77777777" w:rsidR="00493699" w:rsidRPr="00B04AB5" w:rsidRDefault="00493699" w:rsidP="00B6119D">
      <w:pPr>
        <w:pStyle w:val="Akapitzlist"/>
        <w:numPr>
          <w:ilvl w:val="0"/>
          <w:numId w:val="35"/>
        </w:numPr>
        <w:jc w:val="both"/>
        <w:rPr>
          <w:rFonts w:asciiTheme="minorHAnsi" w:hAnsiTheme="minorHAnsi" w:cstheme="minorHAnsi"/>
          <w:bCs/>
          <w:sz w:val="22"/>
          <w:szCs w:val="22"/>
        </w:rPr>
      </w:pPr>
      <w:r w:rsidRPr="00B04AB5">
        <w:rPr>
          <w:rFonts w:asciiTheme="minorHAnsi" w:hAnsiTheme="minorHAnsi" w:cstheme="minorHAnsi"/>
          <w:bCs/>
          <w:sz w:val="22"/>
          <w:szCs w:val="22"/>
        </w:rPr>
        <w:t>Przedszkole nr 371, ul. Lencewicza 5, 01-493 Warszawa NIP: 522-24-24-306</w:t>
      </w:r>
    </w:p>
    <w:p w14:paraId="5053809E" w14:textId="77777777" w:rsidR="00493699" w:rsidRPr="00B04AB5" w:rsidRDefault="00493699" w:rsidP="00B6119D">
      <w:pPr>
        <w:pStyle w:val="Akapitzlist"/>
        <w:numPr>
          <w:ilvl w:val="0"/>
          <w:numId w:val="35"/>
        </w:numPr>
        <w:jc w:val="both"/>
        <w:rPr>
          <w:rFonts w:asciiTheme="minorHAnsi" w:hAnsiTheme="minorHAnsi" w:cstheme="minorHAnsi"/>
          <w:bCs/>
          <w:sz w:val="22"/>
          <w:szCs w:val="22"/>
        </w:rPr>
      </w:pPr>
      <w:r w:rsidRPr="00B04AB5">
        <w:rPr>
          <w:rFonts w:asciiTheme="minorHAnsi" w:hAnsiTheme="minorHAnsi" w:cstheme="minorHAnsi"/>
          <w:bCs/>
          <w:sz w:val="22"/>
          <w:szCs w:val="22"/>
        </w:rPr>
        <w:t>Przedszkole nr 390, ul. Secemińska 1, 01-485 Warszawa NIP: 522-24-24-370</w:t>
      </w:r>
    </w:p>
    <w:p w14:paraId="2E7A0A89" w14:textId="77777777" w:rsidR="00493699" w:rsidRPr="00B04AB5" w:rsidRDefault="00493699" w:rsidP="00B6119D">
      <w:pPr>
        <w:pStyle w:val="Akapitzlist"/>
        <w:numPr>
          <w:ilvl w:val="0"/>
          <w:numId w:val="35"/>
        </w:numPr>
        <w:jc w:val="both"/>
        <w:rPr>
          <w:rFonts w:asciiTheme="minorHAnsi" w:hAnsiTheme="minorHAnsi" w:cstheme="minorHAnsi"/>
          <w:bCs/>
          <w:sz w:val="22"/>
          <w:szCs w:val="22"/>
        </w:rPr>
      </w:pPr>
      <w:r w:rsidRPr="00B04AB5">
        <w:rPr>
          <w:rFonts w:asciiTheme="minorHAnsi" w:hAnsiTheme="minorHAnsi" w:cstheme="minorHAnsi"/>
          <w:bCs/>
          <w:sz w:val="22"/>
          <w:szCs w:val="22"/>
        </w:rPr>
        <w:t xml:space="preserve">Przedszkole nr 402, ul. Rosy </w:t>
      </w:r>
      <w:proofErr w:type="spellStart"/>
      <w:r w:rsidRPr="00B04AB5">
        <w:rPr>
          <w:rFonts w:asciiTheme="minorHAnsi" w:hAnsiTheme="minorHAnsi" w:cstheme="minorHAnsi"/>
          <w:bCs/>
          <w:sz w:val="22"/>
          <w:szCs w:val="22"/>
        </w:rPr>
        <w:t>Bailly</w:t>
      </w:r>
      <w:proofErr w:type="spellEnd"/>
      <w:r w:rsidRPr="00B04AB5">
        <w:rPr>
          <w:rFonts w:asciiTheme="minorHAnsi" w:hAnsiTheme="minorHAnsi" w:cstheme="minorHAnsi"/>
          <w:bCs/>
          <w:sz w:val="22"/>
          <w:szCs w:val="22"/>
        </w:rPr>
        <w:t xml:space="preserve"> 11, 01-494 Warszawa NIP: 522-24-24-387</w:t>
      </w:r>
    </w:p>
    <w:p w14:paraId="1AF2FB25" w14:textId="77777777" w:rsidR="00493699" w:rsidRPr="00B04AB5" w:rsidRDefault="00493699" w:rsidP="00B6119D">
      <w:pPr>
        <w:pStyle w:val="Akapitzlist"/>
        <w:numPr>
          <w:ilvl w:val="0"/>
          <w:numId w:val="35"/>
        </w:numPr>
        <w:jc w:val="both"/>
        <w:rPr>
          <w:rFonts w:asciiTheme="minorHAnsi" w:hAnsiTheme="minorHAnsi" w:cstheme="minorHAnsi"/>
          <w:bCs/>
          <w:sz w:val="22"/>
          <w:szCs w:val="22"/>
        </w:rPr>
      </w:pPr>
      <w:r w:rsidRPr="00B04AB5">
        <w:rPr>
          <w:rFonts w:asciiTheme="minorHAnsi" w:hAnsiTheme="minorHAnsi" w:cstheme="minorHAnsi"/>
          <w:bCs/>
          <w:sz w:val="22"/>
          <w:szCs w:val="22"/>
        </w:rPr>
        <w:t>Przedszkole nr 406, ul. Kaden-Bandrowskiego 8, 01-494 Warszawa NIP: 522-24-24-358</w:t>
      </w:r>
    </w:p>
    <w:p w14:paraId="769977F4" w14:textId="36125523" w:rsidR="00493699" w:rsidRPr="00B04AB5" w:rsidRDefault="00493699" w:rsidP="00B6119D">
      <w:pPr>
        <w:pStyle w:val="Akapitzlist"/>
        <w:numPr>
          <w:ilvl w:val="0"/>
          <w:numId w:val="35"/>
        </w:numPr>
        <w:jc w:val="both"/>
        <w:rPr>
          <w:rFonts w:asciiTheme="minorHAnsi" w:hAnsiTheme="minorHAnsi" w:cstheme="minorHAnsi"/>
          <w:bCs/>
          <w:sz w:val="22"/>
          <w:szCs w:val="22"/>
        </w:rPr>
      </w:pPr>
      <w:r w:rsidRPr="00B04AB5">
        <w:rPr>
          <w:rFonts w:asciiTheme="minorHAnsi" w:hAnsiTheme="minorHAnsi" w:cstheme="minorHAnsi"/>
          <w:bCs/>
          <w:sz w:val="22"/>
          <w:szCs w:val="22"/>
        </w:rPr>
        <w:t>Przedszkole nr 415, ul. Obrońców Tobruku 23 lok. 112, 01-494 Warszawa NIP: 522- 29- 38-382</w:t>
      </w:r>
    </w:p>
    <w:p w14:paraId="789BD0B6" w14:textId="77777777" w:rsidR="00493699" w:rsidRPr="00B04AB5" w:rsidRDefault="00493699" w:rsidP="00B6119D">
      <w:pPr>
        <w:pStyle w:val="Akapitzlist"/>
        <w:numPr>
          <w:ilvl w:val="0"/>
          <w:numId w:val="35"/>
        </w:numPr>
        <w:jc w:val="both"/>
        <w:rPr>
          <w:rFonts w:asciiTheme="minorHAnsi" w:hAnsiTheme="minorHAnsi" w:cstheme="minorHAnsi"/>
          <w:bCs/>
          <w:sz w:val="22"/>
          <w:szCs w:val="22"/>
        </w:rPr>
      </w:pPr>
      <w:r w:rsidRPr="00B04AB5">
        <w:rPr>
          <w:rFonts w:asciiTheme="minorHAnsi" w:hAnsiTheme="minorHAnsi" w:cstheme="minorHAnsi"/>
          <w:bCs/>
          <w:sz w:val="22"/>
          <w:szCs w:val="22"/>
        </w:rPr>
        <w:t>Przedszkole nr 417, ul. Muszlowa 17, 01-357 Warszawa NIP: 522-29-69-402</w:t>
      </w:r>
    </w:p>
    <w:p w14:paraId="0CA2C6BD" w14:textId="77777777" w:rsidR="00493699" w:rsidRPr="00B04AB5" w:rsidRDefault="00493699" w:rsidP="00493699">
      <w:pPr>
        <w:pStyle w:val="Akapitzlist"/>
        <w:numPr>
          <w:ilvl w:val="0"/>
          <w:numId w:val="35"/>
        </w:numPr>
        <w:jc w:val="both"/>
        <w:rPr>
          <w:rFonts w:asciiTheme="minorHAnsi" w:hAnsiTheme="minorHAnsi" w:cstheme="minorHAnsi"/>
          <w:bCs/>
          <w:sz w:val="22"/>
          <w:szCs w:val="22"/>
        </w:rPr>
      </w:pPr>
      <w:r w:rsidRPr="00B04AB5">
        <w:rPr>
          <w:rFonts w:asciiTheme="minorHAnsi" w:hAnsiTheme="minorHAnsi" w:cstheme="minorHAnsi"/>
          <w:bCs/>
          <w:sz w:val="22"/>
          <w:szCs w:val="22"/>
        </w:rPr>
        <w:t>Przedszkole nr 435, ul. Pełczyńskiego 24, 01-471 Warszawa i ul. Bolkowska 4, 01-466 Warszawa NIP: 522-30-98-694</w:t>
      </w:r>
    </w:p>
    <w:p w14:paraId="5BAEF46F" w14:textId="7858DFED" w:rsidR="00493699" w:rsidRPr="00B04AB5" w:rsidRDefault="00493699" w:rsidP="00493699">
      <w:pPr>
        <w:pStyle w:val="Akapitzlist"/>
        <w:numPr>
          <w:ilvl w:val="0"/>
          <w:numId w:val="35"/>
        </w:numPr>
        <w:jc w:val="both"/>
        <w:rPr>
          <w:rFonts w:asciiTheme="minorHAnsi" w:hAnsiTheme="minorHAnsi" w:cstheme="minorHAnsi"/>
          <w:bCs/>
          <w:sz w:val="22"/>
          <w:szCs w:val="22"/>
        </w:rPr>
      </w:pPr>
      <w:r w:rsidRPr="00B04AB5">
        <w:rPr>
          <w:rFonts w:asciiTheme="minorHAnsi" w:hAnsiTheme="minorHAnsi" w:cstheme="minorHAnsi"/>
          <w:bCs/>
          <w:sz w:val="22"/>
          <w:szCs w:val="22"/>
        </w:rPr>
        <w:t xml:space="preserve">LXXVIII Liceum Ogólnokształcącego, ul. A. </w:t>
      </w:r>
      <w:proofErr w:type="spellStart"/>
      <w:r w:rsidRPr="00B04AB5">
        <w:rPr>
          <w:rFonts w:asciiTheme="minorHAnsi" w:hAnsiTheme="minorHAnsi" w:cstheme="minorHAnsi"/>
          <w:bCs/>
          <w:sz w:val="22"/>
          <w:szCs w:val="22"/>
        </w:rPr>
        <w:t>Krzywoń</w:t>
      </w:r>
      <w:proofErr w:type="spellEnd"/>
      <w:r w:rsidRPr="00B04AB5">
        <w:rPr>
          <w:rFonts w:asciiTheme="minorHAnsi" w:hAnsiTheme="minorHAnsi" w:cstheme="minorHAnsi"/>
          <w:bCs/>
          <w:sz w:val="22"/>
          <w:szCs w:val="22"/>
        </w:rPr>
        <w:t xml:space="preserve"> 3, 01-391 Warszawa NIP: 522- 30- 11-598</w:t>
      </w:r>
    </w:p>
    <w:p w14:paraId="61E433DE" w14:textId="6309ADDE" w:rsidR="00493699" w:rsidRPr="00B04AB5" w:rsidRDefault="00493699" w:rsidP="00493699">
      <w:pPr>
        <w:pStyle w:val="Akapitzlist"/>
        <w:numPr>
          <w:ilvl w:val="0"/>
          <w:numId w:val="35"/>
        </w:numPr>
        <w:jc w:val="both"/>
        <w:rPr>
          <w:rFonts w:asciiTheme="minorHAnsi" w:hAnsiTheme="minorHAnsi" w:cstheme="minorHAnsi"/>
          <w:bCs/>
          <w:sz w:val="22"/>
          <w:szCs w:val="22"/>
        </w:rPr>
      </w:pPr>
      <w:r w:rsidRPr="00B04AB5">
        <w:rPr>
          <w:rFonts w:asciiTheme="minorHAnsi" w:hAnsiTheme="minorHAnsi" w:cstheme="minorHAnsi"/>
          <w:bCs/>
          <w:sz w:val="22"/>
          <w:szCs w:val="22"/>
        </w:rPr>
        <w:lastRenderedPageBreak/>
        <w:t xml:space="preserve">Poradnia Psychologiczno-Pedagogiczna nr 20, ul. Powstańców Śląskich 17, 01-381 Warszawa </w:t>
      </w:r>
      <w:r w:rsidR="00B6119D">
        <w:rPr>
          <w:rFonts w:asciiTheme="minorHAnsi" w:hAnsiTheme="minorHAnsi" w:cstheme="minorHAnsi"/>
          <w:bCs/>
          <w:sz w:val="22"/>
          <w:szCs w:val="22"/>
        </w:rPr>
        <w:t xml:space="preserve">oraz </w:t>
      </w:r>
      <w:r w:rsidRPr="00B04AB5">
        <w:rPr>
          <w:rFonts w:asciiTheme="minorHAnsi" w:hAnsiTheme="minorHAnsi" w:cstheme="minorHAnsi"/>
          <w:bCs/>
          <w:sz w:val="22"/>
          <w:szCs w:val="22"/>
        </w:rPr>
        <w:t>ul.</w:t>
      </w:r>
      <w:r w:rsidR="00DE7E32">
        <w:rPr>
          <w:rFonts w:asciiTheme="minorHAnsi" w:hAnsiTheme="minorHAnsi" w:cstheme="minorHAnsi"/>
          <w:bCs/>
          <w:sz w:val="22"/>
          <w:szCs w:val="22"/>
        </w:rPr>
        <w:t xml:space="preserve"> </w:t>
      </w:r>
      <w:r w:rsidRPr="00B04AB5">
        <w:rPr>
          <w:rFonts w:asciiTheme="minorHAnsi" w:hAnsiTheme="minorHAnsi" w:cstheme="minorHAnsi"/>
          <w:bCs/>
          <w:sz w:val="22"/>
          <w:szCs w:val="22"/>
        </w:rPr>
        <w:t>Pełczyńskiego 26, 01-471 Warszawa NIP: 522-24-99-586</w:t>
      </w:r>
    </w:p>
    <w:p w14:paraId="4DFA872E" w14:textId="7C37DCFC" w:rsidR="00493699" w:rsidRPr="00B04AB5" w:rsidRDefault="00493699" w:rsidP="00493699">
      <w:pPr>
        <w:pStyle w:val="Akapitzlist"/>
        <w:numPr>
          <w:ilvl w:val="0"/>
          <w:numId w:val="35"/>
        </w:numPr>
        <w:jc w:val="both"/>
        <w:rPr>
          <w:rFonts w:asciiTheme="minorHAnsi" w:hAnsiTheme="minorHAnsi" w:cstheme="minorHAnsi"/>
          <w:bCs/>
          <w:sz w:val="22"/>
          <w:szCs w:val="22"/>
        </w:rPr>
      </w:pPr>
      <w:r w:rsidRPr="00B04AB5">
        <w:rPr>
          <w:rFonts w:asciiTheme="minorHAnsi" w:hAnsiTheme="minorHAnsi" w:cstheme="minorHAnsi"/>
          <w:bCs/>
          <w:sz w:val="22"/>
          <w:szCs w:val="22"/>
        </w:rPr>
        <w:t xml:space="preserve">Dzielnicowe Biuro Finansów Oświaty Bemowo, ul. Rzędzińska 3, 01-368 Warszawa, </w:t>
      </w:r>
      <w:proofErr w:type="gramStart"/>
      <w:r w:rsidRPr="00B04AB5">
        <w:rPr>
          <w:rFonts w:asciiTheme="minorHAnsi" w:hAnsiTheme="minorHAnsi" w:cstheme="minorHAnsi"/>
          <w:bCs/>
          <w:sz w:val="22"/>
          <w:szCs w:val="22"/>
        </w:rPr>
        <w:t xml:space="preserve">NIP: </w:t>
      </w:r>
      <w:r w:rsidR="00DE7E32">
        <w:rPr>
          <w:rFonts w:asciiTheme="minorHAnsi" w:hAnsiTheme="minorHAnsi" w:cstheme="minorHAnsi"/>
          <w:bCs/>
          <w:sz w:val="22"/>
          <w:szCs w:val="22"/>
        </w:rPr>
        <w:t> </w:t>
      </w:r>
      <w:r w:rsidRPr="00B04AB5">
        <w:rPr>
          <w:rFonts w:asciiTheme="minorHAnsi" w:hAnsiTheme="minorHAnsi" w:cstheme="minorHAnsi"/>
          <w:bCs/>
          <w:sz w:val="22"/>
          <w:szCs w:val="22"/>
        </w:rPr>
        <w:t>522</w:t>
      </w:r>
      <w:proofErr w:type="gramEnd"/>
      <w:r w:rsidRPr="00B04AB5">
        <w:rPr>
          <w:rFonts w:asciiTheme="minorHAnsi" w:hAnsiTheme="minorHAnsi" w:cstheme="minorHAnsi"/>
          <w:bCs/>
          <w:sz w:val="22"/>
          <w:szCs w:val="22"/>
        </w:rPr>
        <w:t>-</w:t>
      </w:r>
      <w:r w:rsidR="008F3B56">
        <w:rPr>
          <w:rFonts w:asciiTheme="minorHAnsi" w:hAnsiTheme="minorHAnsi" w:cstheme="minorHAnsi"/>
          <w:bCs/>
          <w:sz w:val="22"/>
          <w:szCs w:val="22"/>
        </w:rPr>
        <w:t> </w:t>
      </w:r>
      <w:r w:rsidRPr="00B04AB5">
        <w:rPr>
          <w:rFonts w:asciiTheme="minorHAnsi" w:hAnsiTheme="minorHAnsi" w:cstheme="minorHAnsi"/>
          <w:bCs/>
          <w:sz w:val="22"/>
          <w:szCs w:val="22"/>
        </w:rPr>
        <w:t>27-66-26-651</w:t>
      </w:r>
    </w:p>
    <w:p w14:paraId="395D9918" w14:textId="04937A7E" w:rsidR="00493699" w:rsidRPr="00B04AB5" w:rsidRDefault="00493699" w:rsidP="00493699">
      <w:pPr>
        <w:widowControl w:val="0"/>
        <w:numPr>
          <w:ilvl w:val="0"/>
          <w:numId w:val="30"/>
        </w:numPr>
        <w:tabs>
          <w:tab w:val="num" w:pos="426"/>
        </w:tabs>
        <w:suppressAutoHyphens/>
        <w:overflowPunct w:val="0"/>
        <w:ind w:left="426" w:hanging="426"/>
        <w:contextualSpacing/>
        <w:jc w:val="both"/>
        <w:rPr>
          <w:rFonts w:asciiTheme="minorHAnsi" w:hAnsiTheme="minorHAnsi" w:cstheme="minorHAnsi"/>
          <w:sz w:val="22"/>
          <w:szCs w:val="22"/>
        </w:rPr>
      </w:pPr>
      <w:r w:rsidRPr="00B04AB5">
        <w:rPr>
          <w:rFonts w:asciiTheme="minorHAnsi" w:hAnsiTheme="minorHAnsi" w:cstheme="minorHAnsi"/>
          <w:sz w:val="22"/>
          <w:szCs w:val="22"/>
        </w:rPr>
        <w:t xml:space="preserve">W przypadku, gdy Wykonawca jest podatnikiem zarejestrowanym dla celów podatku od towarów i usług na terytorium Polski, który będzie wystawiać faktury w </w:t>
      </w:r>
      <w:proofErr w:type="spellStart"/>
      <w:r w:rsidRPr="00B04AB5">
        <w:rPr>
          <w:rFonts w:asciiTheme="minorHAnsi" w:hAnsiTheme="minorHAnsi" w:cstheme="minorHAnsi"/>
          <w:sz w:val="22"/>
          <w:szCs w:val="22"/>
        </w:rPr>
        <w:t>KSeF</w:t>
      </w:r>
      <w:proofErr w:type="spellEnd"/>
      <w:r w:rsidRPr="00B04AB5">
        <w:rPr>
          <w:rFonts w:asciiTheme="minorHAnsi" w:hAnsiTheme="minorHAnsi" w:cstheme="minorHAnsi"/>
          <w:sz w:val="22"/>
          <w:szCs w:val="22"/>
        </w:rPr>
        <w:t>, Strony umowy zgodnie oświadczają, że faktury będą wystawiane i odbierane za pośrednictwem Krajowego Systemu e-</w:t>
      </w:r>
      <w:r w:rsidR="008F3B56">
        <w:rPr>
          <w:rFonts w:asciiTheme="minorHAnsi" w:hAnsiTheme="minorHAnsi" w:cstheme="minorHAnsi"/>
          <w:sz w:val="22"/>
          <w:szCs w:val="22"/>
        </w:rPr>
        <w:t> </w:t>
      </w:r>
      <w:r w:rsidRPr="00B04AB5">
        <w:rPr>
          <w:rFonts w:asciiTheme="minorHAnsi" w:hAnsiTheme="minorHAnsi" w:cstheme="minorHAnsi"/>
          <w:sz w:val="22"/>
          <w:szCs w:val="22"/>
        </w:rPr>
        <w:t>Faktur (</w:t>
      </w:r>
      <w:proofErr w:type="spellStart"/>
      <w:r w:rsidRPr="00B04AB5">
        <w:rPr>
          <w:rFonts w:asciiTheme="minorHAnsi" w:hAnsiTheme="minorHAnsi" w:cstheme="minorHAnsi"/>
          <w:sz w:val="22"/>
          <w:szCs w:val="22"/>
        </w:rPr>
        <w:t>KSeF</w:t>
      </w:r>
      <w:proofErr w:type="spellEnd"/>
      <w:r w:rsidRPr="00B04AB5">
        <w:rPr>
          <w:rFonts w:asciiTheme="minorHAnsi" w:hAnsiTheme="minorHAnsi" w:cstheme="minorHAnsi"/>
          <w:sz w:val="22"/>
          <w:szCs w:val="22"/>
        </w:rPr>
        <w:t xml:space="preserve">), zgodnie z obowiązującymi przepisami prawa. Za dzień doręczenia faktury uznaje się dzień przydzielenia jej numeru w </w:t>
      </w:r>
      <w:proofErr w:type="spellStart"/>
      <w:r w:rsidRPr="00B04AB5">
        <w:rPr>
          <w:rFonts w:asciiTheme="minorHAnsi" w:hAnsiTheme="minorHAnsi" w:cstheme="minorHAnsi"/>
          <w:sz w:val="22"/>
          <w:szCs w:val="22"/>
        </w:rPr>
        <w:t>KSeF</w:t>
      </w:r>
      <w:proofErr w:type="spellEnd"/>
      <w:r w:rsidRPr="00B04AB5">
        <w:rPr>
          <w:rFonts w:asciiTheme="minorHAnsi" w:hAnsiTheme="minorHAnsi" w:cstheme="minorHAnsi"/>
          <w:sz w:val="22"/>
          <w:szCs w:val="22"/>
        </w:rPr>
        <w:t>, z zastrzeżeniem ust. 6 poniżej.</w:t>
      </w:r>
    </w:p>
    <w:p w14:paraId="56C711BF" w14:textId="1D8D2E14" w:rsidR="00493699" w:rsidRPr="00B04AB5" w:rsidRDefault="00493699" w:rsidP="00493699">
      <w:pPr>
        <w:widowControl w:val="0"/>
        <w:numPr>
          <w:ilvl w:val="0"/>
          <w:numId w:val="30"/>
        </w:numPr>
        <w:tabs>
          <w:tab w:val="num" w:pos="426"/>
        </w:tabs>
        <w:suppressAutoHyphens/>
        <w:overflowPunct w:val="0"/>
        <w:ind w:left="426" w:hanging="426"/>
        <w:jc w:val="both"/>
        <w:rPr>
          <w:rFonts w:asciiTheme="minorHAnsi" w:hAnsiTheme="minorHAnsi" w:cstheme="minorHAnsi"/>
          <w:sz w:val="22"/>
          <w:szCs w:val="22"/>
        </w:rPr>
      </w:pPr>
      <w:r w:rsidRPr="00B04AB5">
        <w:rPr>
          <w:rFonts w:asciiTheme="minorHAnsi" w:hAnsiTheme="minorHAnsi" w:cstheme="minorHAnsi"/>
          <w:sz w:val="22"/>
          <w:szCs w:val="22"/>
        </w:rPr>
        <w:t xml:space="preserve">﻿﻿﻿W przypadku awarii </w:t>
      </w:r>
      <w:proofErr w:type="spellStart"/>
      <w:r w:rsidRPr="00B04AB5">
        <w:rPr>
          <w:rFonts w:asciiTheme="minorHAnsi" w:hAnsiTheme="minorHAnsi" w:cstheme="minorHAnsi"/>
          <w:sz w:val="22"/>
          <w:szCs w:val="22"/>
        </w:rPr>
        <w:t>KSeF</w:t>
      </w:r>
      <w:proofErr w:type="spellEnd"/>
      <w:r w:rsidRPr="00B04AB5">
        <w:rPr>
          <w:rFonts w:asciiTheme="minorHAnsi" w:hAnsiTheme="minorHAnsi" w:cstheme="minorHAnsi"/>
          <w:sz w:val="22"/>
          <w:szCs w:val="22"/>
        </w:rPr>
        <w:t xml:space="preserve">, faktury będą tymczasowo przesyłane w formie elektronicznej </w:t>
      </w:r>
      <w:proofErr w:type="gramStart"/>
      <w:r w:rsidRPr="00B04AB5">
        <w:rPr>
          <w:rFonts w:asciiTheme="minorHAnsi" w:hAnsiTheme="minorHAnsi" w:cstheme="minorHAnsi"/>
          <w:sz w:val="22"/>
          <w:szCs w:val="22"/>
        </w:rPr>
        <w:t>w  formacie</w:t>
      </w:r>
      <w:proofErr w:type="gramEnd"/>
      <w:r w:rsidRPr="00B04AB5">
        <w:rPr>
          <w:rFonts w:asciiTheme="minorHAnsi" w:hAnsiTheme="minorHAnsi" w:cstheme="minorHAnsi"/>
          <w:sz w:val="22"/>
          <w:szCs w:val="22"/>
        </w:rPr>
        <w:t xml:space="preserve"> pliku PDF za pośrednictwem poczty elektronicznej na adres e-mail wskazany </w:t>
      </w:r>
      <w:proofErr w:type="gramStart"/>
      <w:r w:rsidRPr="00B04AB5">
        <w:rPr>
          <w:rFonts w:asciiTheme="minorHAnsi" w:hAnsiTheme="minorHAnsi" w:cstheme="minorHAnsi"/>
          <w:sz w:val="22"/>
          <w:szCs w:val="22"/>
        </w:rPr>
        <w:t>w  Załączniku</w:t>
      </w:r>
      <w:proofErr w:type="gramEnd"/>
      <w:r w:rsidRPr="00B04AB5">
        <w:rPr>
          <w:rFonts w:asciiTheme="minorHAnsi" w:hAnsiTheme="minorHAnsi" w:cstheme="minorHAnsi"/>
          <w:sz w:val="22"/>
          <w:szCs w:val="22"/>
        </w:rPr>
        <w:t xml:space="preserve"> </w:t>
      </w:r>
      <w:r w:rsidR="00C66A38">
        <w:rPr>
          <w:rFonts w:asciiTheme="minorHAnsi" w:hAnsiTheme="minorHAnsi" w:cstheme="minorHAnsi"/>
          <w:sz w:val="22"/>
          <w:szCs w:val="22"/>
        </w:rPr>
        <w:t xml:space="preserve">nr 4 </w:t>
      </w:r>
      <w:r w:rsidRPr="00B04AB5">
        <w:rPr>
          <w:rFonts w:asciiTheme="minorHAnsi" w:hAnsiTheme="minorHAnsi" w:cstheme="minorHAnsi"/>
          <w:sz w:val="22"/>
          <w:szCs w:val="22"/>
        </w:rPr>
        <w:t>do umowy</w:t>
      </w:r>
      <w:r w:rsidR="00C66A38">
        <w:rPr>
          <w:rFonts w:asciiTheme="minorHAnsi" w:hAnsiTheme="minorHAnsi" w:cstheme="minorHAnsi"/>
          <w:sz w:val="22"/>
          <w:szCs w:val="22"/>
        </w:rPr>
        <w:t>.</w:t>
      </w:r>
      <w:r w:rsidRPr="00B04AB5">
        <w:rPr>
          <w:rFonts w:asciiTheme="minorHAnsi" w:hAnsiTheme="minorHAnsi" w:cstheme="minorHAnsi"/>
          <w:sz w:val="22"/>
          <w:szCs w:val="22"/>
        </w:rPr>
        <w:t xml:space="preserve"> </w:t>
      </w:r>
    </w:p>
    <w:p w14:paraId="2E00B909" w14:textId="28CEDCC3" w:rsidR="00493699" w:rsidRPr="00B04AB5" w:rsidRDefault="00493699" w:rsidP="00493699">
      <w:pPr>
        <w:widowControl w:val="0"/>
        <w:numPr>
          <w:ilvl w:val="0"/>
          <w:numId w:val="30"/>
        </w:numPr>
        <w:tabs>
          <w:tab w:val="num" w:pos="426"/>
        </w:tabs>
        <w:suppressAutoHyphens/>
        <w:overflowPunct w:val="0"/>
        <w:ind w:left="426" w:hanging="426"/>
        <w:contextualSpacing/>
        <w:jc w:val="both"/>
        <w:rPr>
          <w:rFonts w:asciiTheme="minorHAnsi" w:hAnsiTheme="minorHAnsi" w:cstheme="minorHAnsi"/>
          <w:sz w:val="22"/>
          <w:szCs w:val="22"/>
        </w:rPr>
      </w:pPr>
      <w:r w:rsidRPr="00B04AB5">
        <w:rPr>
          <w:rFonts w:asciiTheme="minorHAnsi" w:hAnsiTheme="minorHAnsi" w:cstheme="minorHAnsi"/>
          <w:sz w:val="22"/>
          <w:szCs w:val="22"/>
        </w:rPr>
        <w:t xml:space="preserve">Za dzień doręczenia faktury wystawionej w czasie trwania awarii </w:t>
      </w:r>
      <w:proofErr w:type="spellStart"/>
      <w:r w:rsidRPr="00B04AB5">
        <w:rPr>
          <w:rFonts w:asciiTheme="minorHAnsi" w:hAnsiTheme="minorHAnsi" w:cstheme="minorHAnsi"/>
          <w:sz w:val="22"/>
          <w:szCs w:val="22"/>
        </w:rPr>
        <w:t>KSeF</w:t>
      </w:r>
      <w:proofErr w:type="spellEnd"/>
      <w:r w:rsidRPr="00B04AB5">
        <w:rPr>
          <w:rFonts w:asciiTheme="minorHAnsi" w:hAnsiTheme="minorHAnsi" w:cstheme="minorHAnsi"/>
          <w:sz w:val="22"/>
          <w:szCs w:val="22"/>
        </w:rPr>
        <w:t xml:space="preserve"> uznaje się ﻿﻿﻿dzień potwierdzenia otrzymania wiadomości zawierającej fakturę w formacie pliku PDF na adres e-mail wskazany w </w:t>
      </w:r>
      <w:r w:rsidR="00D83E03">
        <w:rPr>
          <w:rFonts w:asciiTheme="minorHAnsi" w:hAnsiTheme="minorHAnsi" w:cstheme="minorHAnsi"/>
          <w:sz w:val="22"/>
          <w:szCs w:val="22"/>
        </w:rPr>
        <w:t xml:space="preserve">Załączniku nr 4 do umowy </w:t>
      </w:r>
      <w:r w:rsidRPr="00B04AB5">
        <w:rPr>
          <w:rFonts w:asciiTheme="minorHAnsi" w:hAnsiTheme="minorHAnsi" w:cstheme="minorHAnsi"/>
          <w:sz w:val="22"/>
          <w:szCs w:val="22"/>
        </w:rPr>
        <w:t xml:space="preserve">albo dzień przydzielenia jej numeru w </w:t>
      </w:r>
      <w:proofErr w:type="spellStart"/>
      <w:r w:rsidRPr="00B04AB5">
        <w:rPr>
          <w:rFonts w:asciiTheme="minorHAnsi" w:hAnsiTheme="minorHAnsi" w:cstheme="minorHAnsi"/>
          <w:sz w:val="22"/>
          <w:szCs w:val="22"/>
        </w:rPr>
        <w:t>KSeF</w:t>
      </w:r>
      <w:proofErr w:type="spellEnd"/>
      <w:r w:rsidRPr="00B04AB5">
        <w:rPr>
          <w:rFonts w:asciiTheme="minorHAnsi" w:hAnsiTheme="minorHAnsi" w:cstheme="minorHAnsi"/>
          <w:sz w:val="22"/>
          <w:szCs w:val="22"/>
        </w:rPr>
        <w:t xml:space="preserve">, w zależności, które z tych zdarzeń nastąpiło wcześniej. Doręczenie w </w:t>
      </w:r>
      <w:proofErr w:type="spellStart"/>
      <w:r w:rsidRPr="00B04AB5">
        <w:rPr>
          <w:rFonts w:asciiTheme="minorHAnsi" w:hAnsiTheme="minorHAnsi" w:cstheme="minorHAnsi"/>
          <w:sz w:val="22"/>
          <w:szCs w:val="22"/>
        </w:rPr>
        <w:t>KSeF</w:t>
      </w:r>
      <w:proofErr w:type="spellEnd"/>
      <w:r w:rsidRPr="00B04AB5">
        <w:rPr>
          <w:rFonts w:asciiTheme="minorHAnsi" w:hAnsiTheme="minorHAnsi" w:cstheme="minorHAnsi"/>
          <w:sz w:val="22"/>
          <w:szCs w:val="22"/>
        </w:rPr>
        <w:t xml:space="preserve"> faktury wystawionej w czasie trwania awarii nie skutkuje rozpoczęciem biegu terminu płatności.</w:t>
      </w:r>
    </w:p>
    <w:p w14:paraId="6CC75047" w14:textId="4C8A3285" w:rsidR="00493699" w:rsidRPr="00B04AB5" w:rsidRDefault="00493699" w:rsidP="00493699">
      <w:pPr>
        <w:widowControl w:val="0"/>
        <w:numPr>
          <w:ilvl w:val="0"/>
          <w:numId w:val="30"/>
        </w:numPr>
        <w:tabs>
          <w:tab w:val="num" w:pos="426"/>
        </w:tabs>
        <w:suppressAutoHyphens/>
        <w:overflowPunct w:val="0"/>
        <w:ind w:left="426" w:hanging="426"/>
        <w:contextualSpacing/>
        <w:jc w:val="both"/>
        <w:rPr>
          <w:rFonts w:asciiTheme="minorHAnsi" w:hAnsiTheme="minorHAnsi" w:cstheme="minorHAnsi"/>
          <w:sz w:val="22"/>
          <w:szCs w:val="22"/>
        </w:rPr>
      </w:pPr>
      <w:r w:rsidRPr="00B04AB5">
        <w:rPr>
          <w:rFonts w:asciiTheme="minorHAnsi" w:hAnsiTheme="minorHAnsi" w:cstheme="minorHAnsi"/>
          <w:sz w:val="22"/>
          <w:szCs w:val="22"/>
        </w:rPr>
        <w:t xml:space="preserve">W przypadku niedostępności </w:t>
      </w:r>
      <w:proofErr w:type="spellStart"/>
      <w:r w:rsidRPr="00B04AB5">
        <w:rPr>
          <w:rFonts w:asciiTheme="minorHAnsi" w:hAnsiTheme="minorHAnsi" w:cstheme="minorHAnsi"/>
          <w:sz w:val="22"/>
          <w:szCs w:val="22"/>
        </w:rPr>
        <w:t>KSeF</w:t>
      </w:r>
      <w:proofErr w:type="spellEnd"/>
      <w:r w:rsidRPr="00B04AB5">
        <w:rPr>
          <w:rFonts w:asciiTheme="minorHAnsi" w:hAnsiTheme="minorHAnsi" w:cstheme="minorHAnsi"/>
          <w:sz w:val="22"/>
          <w:szCs w:val="22"/>
        </w:rPr>
        <w:t xml:space="preserve"> po stronie Wykonawcy za dzień doręczenia faktury uznaje się dzień przydzielenia jej numeru w </w:t>
      </w:r>
      <w:proofErr w:type="spellStart"/>
      <w:r w:rsidRPr="00B04AB5">
        <w:rPr>
          <w:rFonts w:asciiTheme="minorHAnsi" w:hAnsiTheme="minorHAnsi" w:cstheme="minorHAnsi"/>
          <w:sz w:val="22"/>
          <w:szCs w:val="22"/>
        </w:rPr>
        <w:t>KSeF</w:t>
      </w:r>
      <w:proofErr w:type="spellEnd"/>
      <w:r w:rsidRPr="00B04AB5">
        <w:rPr>
          <w:rFonts w:asciiTheme="minorHAnsi" w:hAnsiTheme="minorHAnsi" w:cstheme="minorHAnsi"/>
          <w:sz w:val="22"/>
          <w:szCs w:val="22"/>
        </w:rPr>
        <w:t xml:space="preserve">. Przez tryb niedostępności </w:t>
      </w:r>
      <w:proofErr w:type="spellStart"/>
      <w:r w:rsidRPr="00B04AB5">
        <w:rPr>
          <w:rFonts w:asciiTheme="minorHAnsi" w:hAnsiTheme="minorHAnsi" w:cstheme="minorHAnsi"/>
          <w:sz w:val="22"/>
          <w:szCs w:val="22"/>
        </w:rPr>
        <w:t>KSeF</w:t>
      </w:r>
      <w:proofErr w:type="spellEnd"/>
      <w:r w:rsidRPr="00B04AB5">
        <w:rPr>
          <w:rFonts w:asciiTheme="minorHAnsi" w:hAnsiTheme="minorHAnsi" w:cstheme="minorHAnsi"/>
          <w:sz w:val="22"/>
          <w:szCs w:val="22"/>
        </w:rPr>
        <w:t xml:space="preserve"> należy rozumieć niedostępność, o której stanowi przepis art. 106ne ust</w:t>
      </w:r>
      <w:r w:rsidR="00C66A38">
        <w:rPr>
          <w:rFonts w:asciiTheme="minorHAnsi" w:hAnsiTheme="minorHAnsi" w:cstheme="minorHAnsi"/>
          <w:sz w:val="22"/>
          <w:szCs w:val="22"/>
        </w:rPr>
        <w:t xml:space="preserve">. </w:t>
      </w:r>
      <w:r w:rsidRPr="00B04AB5">
        <w:rPr>
          <w:rFonts w:asciiTheme="minorHAnsi" w:hAnsiTheme="minorHAnsi" w:cstheme="minorHAnsi"/>
          <w:sz w:val="22"/>
          <w:szCs w:val="22"/>
        </w:rPr>
        <w:t xml:space="preserve">4 ustawy o podatku od towarów i usług, </w:t>
      </w:r>
      <w:r w:rsidR="00F931AE">
        <w:rPr>
          <w:rFonts w:asciiTheme="minorHAnsi" w:hAnsiTheme="minorHAnsi" w:cstheme="minorHAnsi"/>
          <w:sz w:val="22"/>
          <w:szCs w:val="22"/>
        </w:rPr>
        <w:br/>
      </w:r>
      <w:r w:rsidRPr="00B04AB5">
        <w:rPr>
          <w:rFonts w:asciiTheme="minorHAnsi" w:hAnsiTheme="minorHAnsi" w:cstheme="minorHAnsi"/>
          <w:sz w:val="22"/>
          <w:szCs w:val="22"/>
        </w:rPr>
        <w:t xml:space="preserve">a także tryb offline24, o którym stanowią przepisy art. 106nda ust. 1 i 2 ustawy o podatku </w:t>
      </w:r>
      <w:proofErr w:type="gramStart"/>
      <w:r w:rsidRPr="00B04AB5">
        <w:rPr>
          <w:rFonts w:asciiTheme="minorHAnsi" w:hAnsiTheme="minorHAnsi" w:cstheme="minorHAnsi"/>
          <w:sz w:val="22"/>
          <w:szCs w:val="22"/>
        </w:rPr>
        <w:t xml:space="preserve">od </w:t>
      </w:r>
      <w:r w:rsidR="00C66A38">
        <w:rPr>
          <w:rFonts w:asciiTheme="minorHAnsi" w:hAnsiTheme="minorHAnsi" w:cstheme="minorHAnsi"/>
          <w:sz w:val="22"/>
          <w:szCs w:val="22"/>
        </w:rPr>
        <w:t> </w:t>
      </w:r>
      <w:r w:rsidRPr="00B04AB5">
        <w:rPr>
          <w:rFonts w:asciiTheme="minorHAnsi" w:hAnsiTheme="minorHAnsi" w:cstheme="minorHAnsi"/>
          <w:sz w:val="22"/>
          <w:szCs w:val="22"/>
        </w:rPr>
        <w:t>towarów</w:t>
      </w:r>
      <w:proofErr w:type="gramEnd"/>
      <w:r w:rsidRPr="00B04AB5">
        <w:rPr>
          <w:rFonts w:asciiTheme="minorHAnsi" w:hAnsiTheme="minorHAnsi" w:cstheme="minorHAnsi"/>
          <w:sz w:val="22"/>
          <w:szCs w:val="22"/>
        </w:rPr>
        <w:t xml:space="preserve"> i usług.</w:t>
      </w:r>
    </w:p>
    <w:p w14:paraId="355FB4F8" w14:textId="4019C596" w:rsidR="00493699" w:rsidRPr="00B04AB5" w:rsidRDefault="00493699" w:rsidP="00493699">
      <w:pPr>
        <w:widowControl w:val="0"/>
        <w:numPr>
          <w:ilvl w:val="0"/>
          <w:numId w:val="30"/>
        </w:numPr>
        <w:tabs>
          <w:tab w:val="num" w:pos="426"/>
        </w:tabs>
        <w:suppressAutoHyphens/>
        <w:overflowPunct w:val="0"/>
        <w:ind w:left="426" w:hanging="426"/>
        <w:contextualSpacing/>
        <w:jc w:val="both"/>
        <w:rPr>
          <w:rFonts w:asciiTheme="minorHAnsi" w:hAnsiTheme="minorHAnsi" w:cstheme="minorHAnsi"/>
          <w:sz w:val="22"/>
          <w:szCs w:val="22"/>
        </w:rPr>
      </w:pPr>
      <w:r w:rsidRPr="00B04AB5">
        <w:rPr>
          <w:rFonts w:asciiTheme="minorHAnsi" w:hAnsiTheme="minorHAnsi" w:cstheme="minorHAnsi"/>
          <w:sz w:val="22"/>
          <w:szCs w:val="22"/>
        </w:rPr>
        <w:t xml:space="preserve">Wykonawca wystawi fakturę po potwierdzeniu przez Zamawiającego prawidłowego wykonania przedmiotu umowy. Zapłata wynagrodzenia nastąpi na podstawie prawidłowo wystawionej faktury w terminie 21 dni liczonym od pierwszego dnia roboczego po dniu jej doręczenia zgodnie z ust. 3-8, z zastrzeżeniem ust. 10 poniżej - na rachunek bankowy Wykonawcy </w:t>
      </w:r>
      <w:proofErr w:type="gramStart"/>
      <w:r w:rsidRPr="00B04AB5">
        <w:rPr>
          <w:rFonts w:asciiTheme="minorHAnsi" w:hAnsiTheme="minorHAnsi" w:cstheme="minorHAnsi"/>
          <w:sz w:val="22"/>
          <w:szCs w:val="22"/>
        </w:rPr>
        <w:t xml:space="preserve">o </w:t>
      </w:r>
      <w:r w:rsidR="00C66A38">
        <w:rPr>
          <w:rFonts w:asciiTheme="minorHAnsi" w:hAnsiTheme="minorHAnsi" w:cstheme="minorHAnsi"/>
          <w:sz w:val="22"/>
          <w:szCs w:val="22"/>
        </w:rPr>
        <w:t> </w:t>
      </w:r>
      <w:r w:rsidRPr="00B04AB5">
        <w:rPr>
          <w:rFonts w:asciiTheme="minorHAnsi" w:hAnsiTheme="minorHAnsi" w:cstheme="minorHAnsi"/>
          <w:sz w:val="22"/>
          <w:szCs w:val="22"/>
        </w:rPr>
        <w:t>nr</w:t>
      </w:r>
      <w:proofErr w:type="gramEnd"/>
      <w:r w:rsidRPr="00B04AB5">
        <w:rPr>
          <w:rFonts w:asciiTheme="minorHAnsi" w:hAnsiTheme="minorHAnsi" w:cstheme="minorHAnsi"/>
          <w:sz w:val="22"/>
          <w:szCs w:val="22"/>
        </w:rPr>
        <w:t xml:space="preserve"> </w:t>
      </w:r>
      <w:r w:rsidR="00C66A38">
        <w:rPr>
          <w:rFonts w:asciiTheme="minorHAnsi" w:hAnsiTheme="minorHAnsi" w:cstheme="minorHAnsi"/>
          <w:sz w:val="22"/>
          <w:szCs w:val="22"/>
        </w:rPr>
        <w:t> </w:t>
      </w:r>
      <w:r w:rsidRPr="00B04AB5">
        <w:rPr>
          <w:rFonts w:asciiTheme="minorHAnsi" w:hAnsiTheme="minorHAnsi" w:cstheme="minorHAnsi"/>
          <w:sz w:val="22"/>
          <w:szCs w:val="22"/>
        </w:rPr>
        <w:t>_________________</w:t>
      </w:r>
      <w:proofErr w:type="gramStart"/>
      <w:r w:rsidRPr="00B04AB5">
        <w:rPr>
          <w:rFonts w:asciiTheme="minorHAnsi" w:hAnsiTheme="minorHAnsi" w:cstheme="minorHAnsi"/>
          <w:sz w:val="22"/>
          <w:szCs w:val="22"/>
        </w:rPr>
        <w:t>_(</w:t>
      </w:r>
      <w:proofErr w:type="gramEnd"/>
      <w:r w:rsidRPr="00B04AB5">
        <w:rPr>
          <w:rFonts w:asciiTheme="minorHAnsi" w:hAnsiTheme="minorHAnsi" w:cstheme="minorHAnsi"/>
          <w:b/>
          <w:bCs/>
          <w:i/>
          <w:iCs/>
          <w:sz w:val="22"/>
          <w:szCs w:val="22"/>
          <w:u w:val="single"/>
        </w:rPr>
        <w:t>wpisać numer rachunku bankowego kontrahenta</w:t>
      </w:r>
      <w:r w:rsidRPr="00B04AB5">
        <w:rPr>
          <w:rFonts w:asciiTheme="minorHAnsi" w:hAnsiTheme="minorHAnsi" w:cstheme="minorHAnsi"/>
          <w:sz w:val="22"/>
          <w:szCs w:val="22"/>
        </w:rPr>
        <w:t xml:space="preserve">). Za dzień zapłaty uznaje się dzień obciążenia rachunku bankowego Zamawiającego poleceniem zapłaty na rzecz Wykonawcy. </w:t>
      </w:r>
    </w:p>
    <w:p w14:paraId="33AE6DA1" w14:textId="37BDD00D" w:rsidR="00493699" w:rsidRPr="00B04AB5" w:rsidRDefault="00493699" w:rsidP="00493699">
      <w:pPr>
        <w:widowControl w:val="0"/>
        <w:numPr>
          <w:ilvl w:val="0"/>
          <w:numId w:val="30"/>
        </w:numPr>
        <w:tabs>
          <w:tab w:val="num" w:pos="426"/>
        </w:tabs>
        <w:suppressAutoHyphens/>
        <w:overflowPunct w:val="0"/>
        <w:ind w:left="426" w:hanging="426"/>
        <w:contextualSpacing/>
        <w:jc w:val="both"/>
        <w:rPr>
          <w:rFonts w:asciiTheme="minorHAnsi" w:hAnsiTheme="minorHAnsi" w:cstheme="minorHAnsi"/>
          <w:sz w:val="22"/>
          <w:szCs w:val="22"/>
        </w:rPr>
      </w:pPr>
      <w:r w:rsidRPr="00B04AB5">
        <w:rPr>
          <w:rFonts w:asciiTheme="minorHAnsi" w:hAnsiTheme="minorHAnsi" w:cstheme="minorHAnsi"/>
          <w:sz w:val="22"/>
          <w:szCs w:val="22"/>
        </w:rPr>
        <w:t xml:space="preserve">W przypadku faktury wystawionej w czasie trwania awarii </w:t>
      </w:r>
      <w:proofErr w:type="spellStart"/>
      <w:r w:rsidRPr="00B04AB5">
        <w:rPr>
          <w:rFonts w:asciiTheme="minorHAnsi" w:hAnsiTheme="minorHAnsi" w:cstheme="minorHAnsi"/>
          <w:sz w:val="22"/>
          <w:szCs w:val="22"/>
        </w:rPr>
        <w:t>KSeF</w:t>
      </w:r>
      <w:proofErr w:type="spellEnd"/>
      <w:r w:rsidRPr="00B04AB5">
        <w:rPr>
          <w:rFonts w:asciiTheme="minorHAnsi" w:hAnsiTheme="minorHAnsi" w:cstheme="minorHAnsi"/>
          <w:sz w:val="22"/>
          <w:szCs w:val="22"/>
        </w:rPr>
        <w:t xml:space="preserve"> zapłata wynagrodzenia nastąpi </w:t>
      </w:r>
      <w:proofErr w:type="gramStart"/>
      <w:r w:rsidRPr="00B04AB5">
        <w:rPr>
          <w:rFonts w:asciiTheme="minorHAnsi" w:hAnsiTheme="minorHAnsi" w:cstheme="minorHAnsi"/>
          <w:sz w:val="22"/>
          <w:szCs w:val="22"/>
        </w:rPr>
        <w:t xml:space="preserve">na </w:t>
      </w:r>
      <w:r w:rsidR="00C66A38">
        <w:rPr>
          <w:rFonts w:asciiTheme="minorHAnsi" w:hAnsiTheme="minorHAnsi" w:cstheme="minorHAnsi"/>
          <w:sz w:val="22"/>
          <w:szCs w:val="22"/>
        </w:rPr>
        <w:t> </w:t>
      </w:r>
      <w:r w:rsidRPr="00B04AB5">
        <w:rPr>
          <w:rFonts w:asciiTheme="minorHAnsi" w:hAnsiTheme="minorHAnsi" w:cstheme="minorHAnsi"/>
          <w:sz w:val="22"/>
          <w:szCs w:val="22"/>
        </w:rPr>
        <w:t>podstawie</w:t>
      </w:r>
      <w:proofErr w:type="gramEnd"/>
      <w:r w:rsidRPr="00B04AB5">
        <w:rPr>
          <w:rFonts w:asciiTheme="minorHAnsi" w:hAnsiTheme="minorHAnsi" w:cstheme="minorHAnsi"/>
          <w:sz w:val="22"/>
          <w:szCs w:val="22"/>
        </w:rPr>
        <w:t xml:space="preserve"> prawidłowo wystawionej faktury w terminie 21 dni liczonym od pierwszego dnia roboczego po dniu potwierdzenia otrzymania wiadomości zawierającej fakturę w formacie pliku PDF na adres e-mail wskazany w</w:t>
      </w:r>
      <w:r w:rsidR="00B6119D">
        <w:rPr>
          <w:rFonts w:asciiTheme="minorHAnsi" w:hAnsiTheme="minorHAnsi" w:cstheme="minorHAnsi"/>
          <w:sz w:val="22"/>
          <w:szCs w:val="22"/>
        </w:rPr>
        <w:t xml:space="preserve"> Załączniku nr 4 </w:t>
      </w:r>
      <w:r w:rsidRPr="00B04AB5">
        <w:rPr>
          <w:rFonts w:asciiTheme="minorHAnsi" w:hAnsiTheme="minorHAnsi" w:cstheme="minorHAnsi"/>
          <w:sz w:val="22"/>
          <w:szCs w:val="22"/>
        </w:rPr>
        <w:t xml:space="preserve">na rachunek bankowy Wykonawcy wskazany </w:t>
      </w:r>
      <w:r w:rsidR="00F931AE">
        <w:rPr>
          <w:rFonts w:asciiTheme="minorHAnsi" w:hAnsiTheme="minorHAnsi" w:cstheme="minorHAnsi"/>
          <w:sz w:val="22"/>
          <w:szCs w:val="22"/>
        </w:rPr>
        <w:br/>
      </w:r>
      <w:r w:rsidRPr="00B04AB5">
        <w:rPr>
          <w:rFonts w:asciiTheme="minorHAnsi" w:hAnsiTheme="minorHAnsi" w:cstheme="minorHAnsi"/>
          <w:sz w:val="22"/>
          <w:szCs w:val="22"/>
        </w:rPr>
        <w:t xml:space="preserve">w ust. 9 powyżej. </w:t>
      </w:r>
    </w:p>
    <w:p w14:paraId="45B083AB" w14:textId="0959AE38" w:rsidR="00493699" w:rsidRPr="00B04AB5" w:rsidRDefault="00493699" w:rsidP="00493699">
      <w:pPr>
        <w:widowControl w:val="0"/>
        <w:numPr>
          <w:ilvl w:val="0"/>
          <w:numId w:val="30"/>
        </w:numPr>
        <w:tabs>
          <w:tab w:val="num" w:pos="426"/>
        </w:tabs>
        <w:suppressAutoHyphens/>
        <w:overflowPunct w:val="0"/>
        <w:ind w:left="426" w:hanging="426"/>
        <w:contextualSpacing/>
        <w:jc w:val="both"/>
        <w:rPr>
          <w:rFonts w:asciiTheme="minorHAnsi" w:hAnsiTheme="minorHAnsi" w:cstheme="minorHAnsi"/>
          <w:sz w:val="22"/>
          <w:szCs w:val="22"/>
        </w:rPr>
      </w:pPr>
      <w:r w:rsidRPr="00B04AB5">
        <w:rPr>
          <w:rFonts w:asciiTheme="minorHAnsi" w:hAnsiTheme="minorHAnsi" w:cstheme="minorHAnsi"/>
          <w:sz w:val="22"/>
          <w:szCs w:val="22"/>
        </w:rPr>
        <w:t xml:space="preserve">Wykonawca zobowiązany jest przesłać skan faktury na adres e-mail wskazany w ust. 6 powyżej, </w:t>
      </w:r>
      <w:r w:rsidR="00F931AE">
        <w:rPr>
          <w:rFonts w:asciiTheme="minorHAnsi" w:hAnsiTheme="minorHAnsi" w:cstheme="minorHAnsi"/>
          <w:sz w:val="22"/>
          <w:szCs w:val="22"/>
        </w:rPr>
        <w:br/>
      </w:r>
      <w:r w:rsidRPr="00B04AB5">
        <w:rPr>
          <w:rFonts w:asciiTheme="minorHAnsi" w:hAnsiTheme="minorHAnsi" w:cstheme="minorHAnsi"/>
          <w:sz w:val="22"/>
          <w:szCs w:val="22"/>
        </w:rPr>
        <w:t xml:space="preserve">w terminie 3 dni od daty wystawienia faktury w </w:t>
      </w:r>
      <w:proofErr w:type="spellStart"/>
      <w:r w:rsidRPr="00B04AB5">
        <w:rPr>
          <w:rFonts w:asciiTheme="minorHAnsi" w:hAnsiTheme="minorHAnsi" w:cstheme="minorHAnsi"/>
          <w:sz w:val="22"/>
          <w:szCs w:val="22"/>
        </w:rPr>
        <w:t>KSeF</w:t>
      </w:r>
      <w:proofErr w:type="spellEnd"/>
      <w:r w:rsidRPr="00B04AB5">
        <w:rPr>
          <w:rFonts w:asciiTheme="minorHAnsi" w:hAnsiTheme="minorHAnsi" w:cstheme="minorHAnsi"/>
          <w:sz w:val="22"/>
          <w:szCs w:val="22"/>
        </w:rPr>
        <w:t>.</w:t>
      </w:r>
    </w:p>
    <w:p w14:paraId="1FB80A38" w14:textId="634373EE" w:rsidR="00493699" w:rsidRPr="00B04AB5" w:rsidRDefault="00493699" w:rsidP="00493699">
      <w:pPr>
        <w:widowControl w:val="0"/>
        <w:numPr>
          <w:ilvl w:val="0"/>
          <w:numId w:val="30"/>
        </w:numPr>
        <w:tabs>
          <w:tab w:val="num" w:pos="426"/>
        </w:tabs>
        <w:suppressAutoHyphens/>
        <w:overflowPunct w:val="0"/>
        <w:ind w:left="426" w:hanging="426"/>
        <w:contextualSpacing/>
        <w:jc w:val="both"/>
        <w:rPr>
          <w:rFonts w:asciiTheme="minorHAnsi" w:hAnsiTheme="minorHAnsi" w:cstheme="minorHAnsi"/>
          <w:sz w:val="22"/>
          <w:szCs w:val="22"/>
        </w:rPr>
      </w:pPr>
      <w:r w:rsidRPr="00B04AB5">
        <w:rPr>
          <w:rFonts w:asciiTheme="minorHAnsi" w:hAnsiTheme="minorHAnsi" w:cstheme="minorHAnsi"/>
          <w:sz w:val="22"/>
          <w:szCs w:val="22"/>
        </w:rPr>
        <w:t xml:space="preserve">Miasto zastrzega, że płatność nastąpi na podstawie prawidłowo wystawionej faktury. </w:t>
      </w:r>
      <w:proofErr w:type="gramStart"/>
      <w:r w:rsidRPr="00B04AB5">
        <w:rPr>
          <w:rFonts w:asciiTheme="minorHAnsi" w:hAnsiTheme="minorHAnsi" w:cstheme="minorHAnsi"/>
          <w:sz w:val="22"/>
          <w:szCs w:val="22"/>
        </w:rPr>
        <w:t xml:space="preserve">Za </w:t>
      </w:r>
      <w:r w:rsidR="00DE7E32">
        <w:rPr>
          <w:rFonts w:asciiTheme="minorHAnsi" w:hAnsiTheme="minorHAnsi" w:cstheme="minorHAnsi"/>
          <w:sz w:val="22"/>
          <w:szCs w:val="22"/>
        </w:rPr>
        <w:t> </w:t>
      </w:r>
      <w:r w:rsidRPr="00B04AB5">
        <w:rPr>
          <w:rFonts w:asciiTheme="minorHAnsi" w:hAnsiTheme="minorHAnsi" w:cstheme="minorHAnsi"/>
          <w:sz w:val="22"/>
          <w:szCs w:val="22"/>
        </w:rPr>
        <w:t>prawidłowo</w:t>
      </w:r>
      <w:proofErr w:type="gramEnd"/>
      <w:r w:rsidRPr="00B04AB5">
        <w:rPr>
          <w:rFonts w:asciiTheme="minorHAnsi" w:hAnsiTheme="minorHAnsi" w:cstheme="minorHAnsi"/>
          <w:sz w:val="22"/>
          <w:szCs w:val="22"/>
        </w:rPr>
        <w:t xml:space="preserve"> wystawioną uznaje się fakturę:</w:t>
      </w:r>
    </w:p>
    <w:p w14:paraId="726CCAAD" w14:textId="77777777" w:rsidR="00493699" w:rsidRPr="00B04AB5" w:rsidRDefault="00493699" w:rsidP="00493699">
      <w:pPr>
        <w:widowControl w:val="0"/>
        <w:numPr>
          <w:ilvl w:val="0"/>
          <w:numId w:val="28"/>
        </w:numPr>
        <w:tabs>
          <w:tab w:val="num" w:pos="426"/>
        </w:tabs>
        <w:suppressAutoHyphens/>
        <w:overflowPunct w:val="0"/>
        <w:ind w:left="426" w:hanging="426"/>
        <w:jc w:val="both"/>
        <w:rPr>
          <w:rFonts w:asciiTheme="minorHAnsi" w:hAnsiTheme="minorHAnsi" w:cstheme="minorHAnsi"/>
          <w:sz w:val="22"/>
          <w:szCs w:val="22"/>
        </w:rPr>
      </w:pPr>
      <w:r w:rsidRPr="00B04AB5">
        <w:rPr>
          <w:rFonts w:asciiTheme="minorHAnsi" w:hAnsiTheme="minorHAnsi" w:cstheme="minorHAnsi"/>
          <w:sz w:val="22"/>
          <w:szCs w:val="22"/>
        </w:rPr>
        <w:t xml:space="preserve">﻿﻿wystawioną w </w:t>
      </w:r>
      <w:proofErr w:type="spellStart"/>
      <w:r w:rsidRPr="00B04AB5">
        <w:rPr>
          <w:rFonts w:asciiTheme="minorHAnsi" w:hAnsiTheme="minorHAnsi" w:cstheme="minorHAnsi"/>
          <w:sz w:val="22"/>
          <w:szCs w:val="22"/>
        </w:rPr>
        <w:t>KSeF</w:t>
      </w:r>
      <w:proofErr w:type="spellEnd"/>
      <w:r w:rsidRPr="00B04AB5">
        <w:rPr>
          <w:rFonts w:asciiTheme="minorHAnsi" w:hAnsiTheme="minorHAnsi" w:cstheme="minorHAnsi"/>
          <w:sz w:val="22"/>
          <w:szCs w:val="22"/>
        </w:rPr>
        <w:t xml:space="preserve"> (z wyjątkiem przypadków, kiedy faktura wystawiana jest w czasie awarii </w:t>
      </w:r>
      <w:proofErr w:type="spellStart"/>
      <w:r w:rsidRPr="00B04AB5">
        <w:rPr>
          <w:rFonts w:asciiTheme="minorHAnsi" w:hAnsiTheme="minorHAnsi" w:cstheme="minorHAnsi"/>
          <w:sz w:val="22"/>
          <w:szCs w:val="22"/>
        </w:rPr>
        <w:t>KSeF</w:t>
      </w:r>
      <w:proofErr w:type="spellEnd"/>
      <w:r w:rsidRPr="00B04AB5">
        <w:rPr>
          <w:rFonts w:asciiTheme="minorHAnsi" w:hAnsiTheme="minorHAnsi" w:cstheme="minorHAnsi"/>
          <w:sz w:val="22"/>
          <w:szCs w:val="22"/>
        </w:rPr>
        <w:t>), gdzie w zakresie prawidłowego określenia nabywcy w polu „Podmiot2" w pozycji „/JST" wpisano „1", oraz w polu „Podmiot inny/Podmiot3" wpisano NIP jednostki oraz w polu „Rola" wpisano „8" - JST odbiorca,</w:t>
      </w:r>
    </w:p>
    <w:p w14:paraId="52A841DD" w14:textId="77777777" w:rsidR="00493699" w:rsidRPr="00B04AB5" w:rsidRDefault="00493699" w:rsidP="00493699">
      <w:pPr>
        <w:widowControl w:val="0"/>
        <w:numPr>
          <w:ilvl w:val="0"/>
          <w:numId w:val="28"/>
        </w:numPr>
        <w:tabs>
          <w:tab w:val="num" w:pos="426"/>
        </w:tabs>
        <w:suppressAutoHyphens/>
        <w:overflowPunct w:val="0"/>
        <w:ind w:left="426" w:hanging="426"/>
        <w:jc w:val="both"/>
        <w:rPr>
          <w:rFonts w:asciiTheme="minorHAnsi" w:hAnsiTheme="minorHAnsi" w:cstheme="minorHAnsi"/>
          <w:sz w:val="22"/>
          <w:szCs w:val="22"/>
        </w:rPr>
      </w:pPr>
      <w:r w:rsidRPr="00B04AB5">
        <w:rPr>
          <w:rFonts w:asciiTheme="minorHAnsi" w:hAnsiTheme="minorHAnsi" w:cstheme="minorHAnsi"/>
          <w:sz w:val="22"/>
          <w:szCs w:val="22"/>
        </w:rPr>
        <w:t>﻿﻿zawierającą w swojej treści nr umowy, której dotyczy,</w:t>
      </w:r>
    </w:p>
    <w:p w14:paraId="1BF38E3C" w14:textId="6C4E745A" w:rsidR="00493699" w:rsidRPr="00B04AB5" w:rsidRDefault="00493699" w:rsidP="00493699">
      <w:pPr>
        <w:widowControl w:val="0"/>
        <w:numPr>
          <w:ilvl w:val="0"/>
          <w:numId w:val="28"/>
        </w:numPr>
        <w:tabs>
          <w:tab w:val="num" w:pos="426"/>
        </w:tabs>
        <w:suppressAutoHyphens/>
        <w:overflowPunct w:val="0"/>
        <w:ind w:left="426" w:hanging="426"/>
        <w:jc w:val="both"/>
        <w:rPr>
          <w:rFonts w:asciiTheme="minorHAnsi" w:hAnsiTheme="minorHAnsi" w:cstheme="minorHAnsi"/>
          <w:sz w:val="22"/>
          <w:szCs w:val="22"/>
        </w:rPr>
      </w:pPr>
      <w:r w:rsidRPr="00B04AB5">
        <w:rPr>
          <w:rFonts w:asciiTheme="minorHAnsi" w:hAnsiTheme="minorHAnsi" w:cstheme="minorHAnsi"/>
          <w:sz w:val="22"/>
          <w:szCs w:val="22"/>
        </w:rPr>
        <w:t>﻿﻿wystawioną zgodnie z przepisami prawa oraz prawidłową pod względem formalnym i rachunkowym.</w:t>
      </w:r>
    </w:p>
    <w:p w14:paraId="69A44A31" w14:textId="5FB3547F" w:rsidR="00493699" w:rsidRPr="00B04AB5" w:rsidRDefault="00493699" w:rsidP="00493699">
      <w:pPr>
        <w:widowControl w:val="0"/>
        <w:numPr>
          <w:ilvl w:val="0"/>
          <w:numId w:val="30"/>
        </w:numPr>
        <w:tabs>
          <w:tab w:val="num" w:pos="426"/>
        </w:tabs>
        <w:suppressAutoHyphens/>
        <w:overflowPunct w:val="0"/>
        <w:ind w:left="426" w:hanging="426"/>
        <w:contextualSpacing/>
        <w:jc w:val="both"/>
        <w:rPr>
          <w:rFonts w:asciiTheme="minorHAnsi" w:hAnsiTheme="minorHAnsi" w:cstheme="minorHAnsi"/>
          <w:sz w:val="22"/>
          <w:szCs w:val="22"/>
        </w:rPr>
      </w:pPr>
      <w:r w:rsidRPr="00B04AB5">
        <w:rPr>
          <w:rFonts w:asciiTheme="minorHAnsi" w:hAnsiTheme="minorHAnsi" w:cstheme="minorHAnsi"/>
          <w:sz w:val="22"/>
          <w:szCs w:val="22"/>
        </w:rPr>
        <w:t xml:space="preserve">W przypadku wystawienia faktury w sposób niezgodny z powyższym, Miasto zastrzega sobie prawo wstrzymania zapłaty do czasu otrzymania prawidłowo wystawionej faktury. Po otrzymaniu prawidłowo wystawionej faktury termin płatności będzie liczony zgodnie z ust. 5-10 powyżej, </w:t>
      </w:r>
    </w:p>
    <w:p w14:paraId="5EBF350E" w14:textId="33A8B40D" w:rsidR="00493699" w:rsidRPr="00B04AB5" w:rsidRDefault="00493699" w:rsidP="00493699">
      <w:pPr>
        <w:widowControl w:val="0"/>
        <w:numPr>
          <w:ilvl w:val="0"/>
          <w:numId w:val="30"/>
        </w:numPr>
        <w:tabs>
          <w:tab w:val="num" w:pos="426"/>
        </w:tabs>
        <w:suppressAutoHyphens/>
        <w:overflowPunct w:val="0"/>
        <w:ind w:left="426" w:hanging="426"/>
        <w:contextualSpacing/>
        <w:jc w:val="both"/>
        <w:rPr>
          <w:rFonts w:asciiTheme="minorHAnsi" w:hAnsiTheme="minorHAnsi" w:cstheme="minorHAnsi"/>
          <w:sz w:val="22"/>
          <w:szCs w:val="22"/>
        </w:rPr>
      </w:pPr>
      <w:r w:rsidRPr="00B04AB5">
        <w:rPr>
          <w:rFonts w:asciiTheme="minorHAnsi" w:hAnsiTheme="minorHAnsi" w:cstheme="minorHAnsi"/>
          <w:sz w:val="22"/>
          <w:szCs w:val="22"/>
        </w:rPr>
        <w:t xml:space="preserve">Załączniki, które nie mogą zgodnie z obowiązującymi przepisami stanowić załącznika do faktury wystawionej w </w:t>
      </w:r>
      <w:proofErr w:type="spellStart"/>
      <w:r w:rsidRPr="00B04AB5">
        <w:rPr>
          <w:rFonts w:asciiTheme="minorHAnsi" w:hAnsiTheme="minorHAnsi" w:cstheme="minorHAnsi"/>
          <w:sz w:val="22"/>
          <w:szCs w:val="22"/>
        </w:rPr>
        <w:t>KSeF</w:t>
      </w:r>
      <w:proofErr w:type="spellEnd"/>
      <w:r w:rsidRPr="00B04AB5">
        <w:rPr>
          <w:rFonts w:asciiTheme="minorHAnsi" w:hAnsiTheme="minorHAnsi" w:cstheme="minorHAnsi"/>
          <w:sz w:val="22"/>
          <w:szCs w:val="22"/>
        </w:rPr>
        <w:t xml:space="preserve">, należy przesłać w formie elektronicznej w formacie pliku PDF </w:t>
      </w:r>
      <w:proofErr w:type="gramStart"/>
      <w:r w:rsidRPr="00B04AB5">
        <w:rPr>
          <w:rFonts w:asciiTheme="minorHAnsi" w:hAnsiTheme="minorHAnsi" w:cstheme="minorHAnsi"/>
          <w:sz w:val="22"/>
          <w:szCs w:val="22"/>
        </w:rPr>
        <w:t xml:space="preserve">za </w:t>
      </w:r>
      <w:r w:rsidR="00872EA7">
        <w:rPr>
          <w:rFonts w:asciiTheme="minorHAnsi" w:hAnsiTheme="minorHAnsi" w:cstheme="minorHAnsi"/>
          <w:sz w:val="22"/>
          <w:szCs w:val="22"/>
        </w:rPr>
        <w:t> </w:t>
      </w:r>
      <w:r w:rsidRPr="00B04AB5">
        <w:rPr>
          <w:rFonts w:asciiTheme="minorHAnsi" w:hAnsiTheme="minorHAnsi" w:cstheme="minorHAnsi"/>
          <w:sz w:val="22"/>
          <w:szCs w:val="22"/>
        </w:rPr>
        <w:t>pośrednictwem</w:t>
      </w:r>
      <w:proofErr w:type="gramEnd"/>
      <w:r w:rsidRPr="00B04AB5">
        <w:rPr>
          <w:rFonts w:asciiTheme="minorHAnsi" w:hAnsiTheme="minorHAnsi" w:cstheme="minorHAnsi"/>
          <w:sz w:val="22"/>
          <w:szCs w:val="22"/>
        </w:rPr>
        <w:t xml:space="preserve"> poczty elektronicznej na adres</w:t>
      </w:r>
      <w:r w:rsidR="00872EA7">
        <w:rPr>
          <w:rFonts w:asciiTheme="minorHAnsi" w:hAnsiTheme="minorHAnsi" w:cstheme="minorHAnsi"/>
          <w:sz w:val="22"/>
          <w:szCs w:val="22"/>
        </w:rPr>
        <w:t>y</w:t>
      </w:r>
      <w:r w:rsidRPr="00B04AB5">
        <w:rPr>
          <w:rFonts w:asciiTheme="minorHAnsi" w:hAnsiTheme="minorHAnsi" w:cstheme="minorHAnsi"/>
          <w:sz w:val="22"/>
          <w:szCs w:val="22"/>
        </w:rPr>
        <w:t xml:space="preserve"> e-mail wskazan</w:t>
      </w:r>
      <w:r w:rsidR="00872EA7">
        <w:rPr>
          <w:rFonts w:asciiTheme="minorHAnsi" w:hAnsiTheme="minorHAnsi" w:cstheme="minorHAnsi"/>
          <w:sz w:val="22"/>
          <w:szCs w:val="22"/>
        </w:rPr>
        <w:t>e</w:t>
      </w:r>
      <w:r w:rsidRPr="00B04AB5">
        <w:rPr>
          <w:rFonts w:asciiTheme="minorHAnsi" w:hAnsiTheme="minorHAnsi" w:cstheme="minorHAnsi"/>
          <w:sz w:val="22"/>
          <w:szCs w:val="22"/>
        </w:rPr>
        <w:t xml:space="preserve"> w </w:t>
      </w:r>
      <w:r w:rsidR="00872EA7">
        <w:rPr>
          <w:rFonts w:asciiTheme="minorHAnsi" w:hAnsiTheme="minorHAnsi" w:cstheme="minorHAnsi"/>
          <w:sz w:val="22"/>
          <w:szCs w:val="22"/>
        </w:rPr>
        <w:t>Załączniku nr 4 do umowy</w:t>
      </w:r>
      <w:r w:rsidRPr="00B04AB5">
        <w:rPr>
          <w:rFonts w:asciiTheme="minorHAnsi" w:hAnsiTheme="minorHAnsi" w:cstheme="minorHAnsi"/>
          <w:sz w:val="22"/>
          <w:szCs w:val="22"/>
        </w:rPr>
        <w:t xml:space="preserve"> </w:t>
      </w:r>
      <w:r w:rsidRPr="00B04AB5">
        <w:rPr>
          <w:rFonts w:asciiTheme="minorHAnsi" w:hAnsiTheme="minorHAnsi" w:cstheme="minorHAnsi"/>
          <w:sz w:val="22"/>
          <w:szCs w:val="22"/>
        </w:rPr>
        <w:lastRenderedPageBreak/>
        <w:t>w terminie do 3 dni roboczych od dnia otrzymania faktury w sposób określony w ust. 5-10 powyżej.</w:t>
      </w:r>
    </w:p>
    <w:p w14:paraId="68635292" w14:textId="77777777" w:rsidR="00493699" w:rsidRPr="00B04AB5" w:rsidRDefault="00493699" w:rsidP="00493699">
      <w:pPr>
        <w:widowControl w:val="0"/>
        <w:numPr>
          <w:ilvl w:val="0"/>
          <w:numId w:val="30"/>
        </w:numPr>
        <w:tabs>
          <w:tab w:val="num" w:pos="426"/>
        </w:tabs>
        <w:suppressAutoHyphens/>
        <w:overflowPunct w:val="0"/>
        <w:ind w:left="426" w:hanging="426"/>
        <w:contextualSpacing/>
        <w:jc w:val="both"/>
        <w:rPr>
          <w:rFonts w:asciiTheme="minorHAnsi" w:hAnsiTheme="minorHAnsi" w:cstheme="minorHAnsi"/>
          <w:sz w:val="22"/>
          <w:szCs w:val="22"/>
        </w:rPr>
      </w:pPr>
      <w:r w:rsidRPr="00B04AB5">
        <w:rPr>
          <w:rFonts w:asciiTheme="minorHAnsi" w:hAnsiTheme="minorHAnsi" w:cstheme="minorHAnsi"/>
          <w:sz w:val="22"/>
          <w:szCs w:val="22"/>
        </w:rPr>
        <w:t xml:space="preserve">Zamawiający oświadcza, że będzie dokonywać płatności za prawidłowo wykonaną umowę przez Wykonawcę z zastosowaniem mechanizmu podzielonej płatności. </w:t>
      </w:r>
    </w:p>
    <w:p w14:paraId="0426D8B6" w14:textId="77777777" w:rsidR="00F931AE" w:rsidRPr="00F931AE" w:rsidRDefault="00493699" w:rsidP="00F931AE">
      <w:pPr>
        <w:widowControl w:val="0"/>
        <w:numPr>
          <w:ilvl w:val="0"/>
          <w:numId w:val="30"/>
        </w:numPr>
        <w:tabs>
          <w:tab w:val="num" w:pos="426"/>
        </w:tabs>
        <w:suppressAutoHyphens/>
        <w:overflowPunct w:val="0"/>
        <w:ind w:left="426" w:hanging="426"/>
        <w:contextualSpacing/>
        <w:jc w:val="both"/>
        <w:rPr>
          <w:rFonts w:asciiTheme="minorHAnsi" w:eastAsia="Tahoma" w:hAnsiTheme="minorHAnsi" w:cstheme="minorHAnsi"/>
          <w:sz w:val="22"/>
          <w:szCs w:val="22"/>
        </w:rPr>
      </w:pPr>
      <w:r w:rsidRPr="00B04AB5">
        <w:rPr>
          <w:rFonts w:asciiTheme="minorHAnsi" w:hAnsiTheme="minorHAnsi" w:cstheme="minorHAnsi"/>
          <w:sz w:val="22"/>
          <w:szCs w:val="22"/>
        </w:rPr>
        <w:t>Wykonawca oświadcza, że wskazany w niniejszej umowie rachunek bankowy jest rachunkiem rozliczeniowym służącym wyłącznie do celów prowadzonej działalności gospodarczej.</w:t>
      </w:r>
      <w:r w:rsidR="00F931AE">
        <w:rPr>
          <w:rFonts w:asciiTheme="minorHAnsi" w:hAnsiTheme="minorHAnsi" w:cstheme="minorHAnsi"/>
          <w:sz w:val="22"/>
          <w:szCs w:val="22"/>
        </w:rPr>
        <w:t xml:space="preserve"> </w:t>
      </w:r>
    </w:p>
    <w:p w14:paraId="4ACA7375" w14:textId="78346901" w:rsidR="00F931AE" w:rsidRPr="00F931AE" w:rsidRDefault="00493699" w:rsidP="00F931AE">
      <w:pPr>
        <w:widowControl w:val="0"/>
        <w:numPr>
          <w:ilvl w:val="0"/>
          <w:numId w:val="30"/>
        </w:numPr>
        <w:tabs>
          <w:tab w:val="num" w:pos="426"/>
        </w:tabs>
        <w:suppressAutoHyphens/>
        <w:overflowPunct w:val="0"/>
        <w:ind w:left="426" w:hanging="426"/>
        <w:contextualSpacing/>
        <w:jc w:val="both"/>
        <w:rPr>
          <w:rFonts w:asciiTheme="minorHAnsi" w:eastAsia="Tahoma" w:hAnsiTheme="minorHAnsi" w:cstheme="minorHAnsi"/>
          <w:sz w:val="22"/>
          <w:szCs w:val="22"/>
        </w:rPr>
      </w:pPr>
      <w:r w:rsidRPr="00F931AE">
        <w:rPr>
          <w:rFonts w:asciiTheme="minorHAnsi" w:hAnsiTheme="minorHAnsi" w:cstheme="minorHAnsi"/>
          <w:sz w:val="22"/>
          <w:szCs w:val="22"/>
        </w:rPr>
        <w:t>Wykonawca może złożyć pisemne oświadczenie (oświadczenie należy dostarczyć na adres Zamawiającego wskazany w</w:t>
      </w:r>
      <w:r w:rsidR="00AC2405">
        <w:rPr>
          <w:rFonts w:asciiTheme="minorHAnsi" w:hAnsiTheme="minorHAnsi" w:cstheme="minorHAnsi"/>
          <w:sz w:val="22"/>
          <w:szCs w:val="22"/>
        </w:rPr>
        <w:t xml:space="preserve"> Załączniku nr 4 do umowy, </w:t>
      </w:r>
      <w:r w:rsidRPr="00F931AE">
        <w:rPr>
          <w:rFonts w:asciiTheme="minorHAnsi" w:hAnsiTheme="minorHAnsi" w:cstheme="minorHAnsi"/>
          <w:sz w:val="22"/>
          <w:szCs w:val="22"/>
        </w:rPr>
        <w:t xml:space="preserve">o fakcie złożenia przez niego ustrukturyzowanej faktury elektronicznej wystawionej w związku z realizacją niniejszej umowy za pośrednictwem Platformy Elektronicznego Fakturowania  (PEF pod adresem: efaktura.gov.pl), z </w:t>
      </w:r>
      <w:r w:rsidR="00AC2405">
        <w:rPr>
          <w:rFonts w:asciiTheme="minorHAnsi" w:hAnsiTheme="minorHAnsi" w:cstheme="minorHAnsi"/>
          <w:sz w:val="22"/>
          <w:szCs w:val="22"/>
        </w:rPr>
        <w:t> </w:t>
      </w:r>
      <w:r w:rsidRPr="00F931AE">
        <w:rPr>
          <w:rFonts w:asciiTheme="minorHAnsi" w:hAnsiTheme="minorHAnsi" w:cstheme="minorHAnsi"/>
          <w:sz w:val="22"/>
          <w:szCs w:val="22"/>
        </w:rPr>
        <w:t xml:space="preserve">której zgodnie z art. 4 ust. 2 ustawy z dnia 09.11.2018 r. o elektronicznym fakturowaniu w </w:t>
      </w:r>
      <w:r w:rsidR="00AC2405">
        <w:rPr>
          <w:rFonts w:asciiTheme="minorHAnsi" w:hAnsiTheme="minorHAnsi" w:cstheme="minorHAnsi"/>
          <w:sz w:val="22"/>
          <w:szCs w:val="22"/>
        </w:rPr>
        <w:t> </w:t>
      </w:r>
      <w:r w:rsidRPr="00F931AE">
        <w:rPr>
          <w:rFonts w:asciiTheme="minorHAnsi" w:hAnsiTheme="minorHAnsi" w:cstheme="minorHAnsi"/>
          <w:sz w:val="22"/>
          <w:szCs w:val="22"/>
        </w:rPr>
        <w:t xml:space="preserve">zamówieniach publicznych, koncesjach na roboty budowlane lub usługi partnerstwie publiczno-prywatnym (Dz. U. z 2018 r. poz. 2191, dalej: ustawa o elektronicznym fakturowaniu) oraz może wysyłać ustrukturyzowane faktury elektroniczne w przypadku posiadania stosownego konta na tej Platformie. W takim przypadku Zamawiający zobowiązuje się do odebrania ustrukturyzowanej faktury złożonej za pośrednictwem Platformy przy pomocy skrzynki </w:t>
      </w:r>
      <w:proofErr w:type="gramStart"/>
      <w:r w:rsidRPr="00F931AE">
        <w:rPr>
          <w:rFonts w:asciiTheme="minorHAnsi" w:hAnsiTheme="minorHAnsi" w:cstheme="minorHAnsi"/>
          <w:sz w:val="22"/>
          <w:szCs w:val="22"/>
        </w:rPr>
        <w:t xml:space="preserve">o </w:t>
      </w:r>
      <w:r w:rsidR="00AC2405">
        <w:rPr>
          <w:rFonts w:asciiTheme="minorHAnsi" w:hAnsiTheme="minorHAnsi" w:cstheme="minorHAnsi"/>
          <w:sz w:val="22"/>
          <w:szCs w:val="22"/>
        </w:rPr>
        <w:t> </w:t>
      </w:r>
      <w:r w:rsidRPr="00F931AE">
        <w:rPr>
          <w:rFonts w:asciiTheme="minorHAnsi" w:hAnsiTheme="minorHAnsi" w:cstheme="minorHAnsi"/>
          <w:sz w:val="22"/>
          <w:szCs w:val="22"/>
        </w:rPr>
        <w:t>następujących</w:t>
      </w:r>
      <w:proofErr w:type="gramEnd"/>
      <w:r w:rsidRPr="00F931AE">
        <w:rPr>
          <w:rFonts w:asciiTheme="minorHAnsi" w:hAnsiTheme="minorHAnsi" w:cstheme="minorHAnsi"/>
          <w:sz w:val="22"/>
          <w:szCs w:val="22"/>
        </w:rPr>
        <w:t xml:space="preserve"> danych identyfikacyjnych: typ numeru PEPPOL, nr NIP 5252248481. Przez fakturę ustrukturyzowaną rozumie się fakturę elektroniczną, o której mowa w ustawie </w:t>
      </w:r>
      <w:proofErr w:type="gramStart"/>
      <w:r w:rsidRPr="00F931AE">
        <w:rPr>
          <w:rFonts w:asciiTheme="minorHAnsi" w:hAnsiTheme="minorHAnsi" w:cstheme="minorHAnsi"/>
          <w:sz w:val="22"/>
          <w:szCs w:val="22"/>
        </w:rPr>
        <w:t xml:space="preserve">o </w:t>
      </w:r>
      <w:r w:rsidR="00AC2405">
        <w:rPr>
          <w:rFonts w:asciiTheme="minorHAnsi" w:hAnsiTheme="minorHAnsi" w:cstheme="minorHAnsi"/>
          <w:sz w:val="22"/>
          <w:szCs w:val="22"/>
        </w:rPr>
        <w:t> </w:t>
      </w:r>
      <w:r w:rsidRPr="00F931AE">
        <w:rPr>
          <w:rFonts w:asciiTheme="minorHAnsi" w:hAnsiTheme="minorHAnsi" w:cstheme="minorHAnsi"/>
          <w:sz w:val="22"/>
          <w:szCs w:val="22"/>
        </w:rPr>
        <w:t>elektronicznym</w:t>
      </w:r>
      <w:proofErr w:type="gramEnd"/>
      <w:r w:rsidRPr="00F931AE">
        <w:rPr>
          <w:rFonts w:asciiTheme="minorHAnsi" w:hAnsiTheme="minorHAnsi" w:cstheme="minorHAnsi"/>
          <w:sz w:val="22"/>
          <w:szCs w:val="22"/>
        </w:rPr>
        <w:t xml:space="preserve"> fakturowaniu, </w:t>
      </w:r>
      <w:bookmarkStart w:id="0" w:name="_Hlk215653049"/>
      <w:r w:rsidRPr="00F931AE">
        <w:rPr>
          <w:rFonts w:asciiTheme="minorHAnsi" w:hAnsiTheme="minorHAnsi" w:cstheme="minorHAnsi"/>
          <w:sz w:val="22"/>
          <w:szCs w:val="22"/>
        </w:rPr>
        <w:t xml:space="preserve">po przydzieleniu jej numeru identyfikującego w </w:t>
      </w:r>
      <w:proofErr w:type="spellStart"/>
      <w:r w:rsidRPr="00F931AE">
        <w:rPr>
          <w:rFonts w:asciiTheme="minorHAnsi" w:hAnsiTheme="minorHAnsi" w:cstheme="minorHAnsi"/>
          <w:sz w:val="22"/>
          <w:szCs w:val="22"/>
        </w:rPr>
        <w:t>KSeF</w:t>
      </w:r>
      <w:proofErr w:type="spellEnd"/>
      <w:r w:rsidRPr="00F931AE">
        <w:rPr>
          <w:rFonts w:asciiTheme="minorHAnsi" w:hAnsiTheme="minorHAnsi" w:cstheme="minorHAnsi"/>
          <w:sz w:val="22"/>
          <w:szCs w:val="22"/>
        </w:rPr>
        <w:t xml:space="preserve">. Dopiero </w:t>
      </w:r>
      <w:proofErr w:type="gramStart"/>
      <w:r w:rsidRPr="00F931AE">
        <w:rPr>
          <w:rFonts w:asciiTheme="minorHAnsi" w:hAnsiTheme="minorHAnsi" w:cstheme="minorHAnsi"/>
          <w:sz w:val="22"/>
          <w:szCs w:val="22"/>
        </w:rPr>
        <w:t xml:space="preserve">z </w:t>
      </w:r>
      <w:r w:rsidR="00AC2405">
        <w:rPr>
          <w:rFonts w:asciiTheme="minorHAnsi" w:hAnsiTheme="minorHAnsi" w:cstheme="minorHAnsi"/>
          <w:sz w:val="22"/>
          <w:szCs w:val="22"/>
        </w:rPr>
        <w:t> </w:t>
      </w:r>
      <w:r w:rsidRPr="00F931AE">
        <w:rPr>
          <w:rFonts w:asciiTheme="minorHAnsi" w:hAnsiTheme="minorHAnsi" w:cstheme="minorHAnsi"/>
          <w:sz w:val="22"/>
          <w:szCs w:val="22"/>
        </w:rPr>
        <w:t>momentem</w:t>
      </w:r>
      <w:proofErr w:type="gramEnd"/>
      <w:r w:rsidRPr="00F931AE">
        <w:rPr>
          <w:rFonts w:asciiTheme="minorHAnsi" w:hAnsiTheme="minorHAnsi" w:cstheme="minorHAnsi"/>
          <w:sz w:val="22"/>
          <w:szCs w:val="22"/>
        </w:rPr>
        <w:t xml:space="preserve"> przydzielenia fakturze elektronicznej numeru identyfikującego w </w:t>
      </w:r>
      <w:proofErr w:type="spellStart"/>
      <w:r w:rsidRPr="00F931AE">
        <w:rPr>
          <w:rFonts w:asciiTheme="minorHAnsi" w:hAnsiTheme="minorHAnsi" w:cstheme="minorHAnsi"/>
          <w:sz w:val="22"/>
          <w:szCs w:val="22"/>
        </w:rPr>
        <w:t>KSeF</w:t>
      </w:r>
      <w:proofErr w:type="spellEnd"/>
      <w:r w:rsidRPr="00F931AE">
        <w:rPr>
          <w:rFonts w:asciiTheme="minorHAnsi" w:hAnsiTheme="minorHAnsi" w:cstheme="minorHAnsi"/>
          <w:sz w:val="22"/>
          <w:szCs w:val="22"/>
        </w:rPr>
        <w:t xml:space="preserve"> faktura uważana jest za odebraną, wcześniejsze pobranie faktury elektronicznej z PEF nie skutkuje rozpoczęciem biegu terminu płatności należności w niej wykazanej z tytułu świadczenia nią dokumentowanego.</w:t>
      </w:r>
      <w:bookmarkEnd w:id="0"/>
      <w:r w:rsidRPr="00F931AE">
        <w:rPr>
          <w:rFonts w:asciiTheme="minorHAnsi" w:hAnsiTheme="minorHAnsi" w:cstheme="minorHAnsi"/>
          <w:sz w:val="22"/>
          <w:szCs w:val="22"/>
        </w:rPr>
        <w:t xml:space="preserve"> Zamawiający nie wyraża zgody na przesyłanie przez Wykonawcę innych ustrukturyzowanych dokumentów za pośrednictwem Platformy Elektronicznego Fakturowania."</w:t>
      </w:r>
      <w:r w:rsidR="00F931AE">
        <w:rPr>
          <w:rFonts w:asciiTheme="minorHAnsi" w:hAnsiTheme="minorHAnsi" w:cstheme="minorHAnsi"/>
          <w:sz w:val="22"/>
          <w:szCs w:val="22"/>
        </w:rPr>
        <w:t xml:space="preserve"> </w:t>
      </w:r>
    </w:p>
    <w:p w14:paraId="365D3856" w14:textId="77777777" w:rsidR="00F931AE" w:rsidRDefault="00493699" w:rsidP="00F931AE">
      <w:pPr>
        <w:widowControl w:val="0"/>
        <w:numPr>
          <w:ilvl w:val="0"/>
          <w:numId w:val="30"/>
        </w:numPr>
        <w:tabs>
          <w:tab w:val="num" w:pos="426"/>
        </w:tabs>
        <w:suppressAutoHyphens/>
        <w:overflowPunct w:val="0"/>
        <w:ind w:left="426" w:hanging="426"/>
        <w:contextualSpacing/>
        <w:jc w:val="both"/>
        <w:rPr>
          <w:rFonts w:asciiTheme="minorHAnsi" w:eastAsia="Tahoma" w:hAnsiTheme="minorHAnsi" w:cstheme="minorHAnsi"/>
          <w:sz w:val="22"/>
          <w:szCs w:val="22"/>
        </w:rPr>
      </w:pPr>
      <w:r w:rsidRPr="00F931AE">
        <w:rPr>
          <w:rFonts w:asciiTheme="minorHAnsi" w:hAnsiTheme="minorHAnsi" w:cstheme="minorHAnsi"/>
          <w:sz w:val="22"/>
          <w:szCs w:val="22"/>
        </w:rPr>
        <w:t xml:space="preserve">Pozostałe postanowienia umowne dot. faktur ustrukturyzowanych, w tym dotyczące prawidłowo wystawionej faktury, awarii i niedostępności </w:t>
      </w:r>
      <w:proofErr w:type="spellStart"/>
      <w:r w:rsidRPr="00F931AE">
        <w:rPr>
          <w:rFonts w:asciiTheme="minorHAnsi" w:hAnsiTheme="minorHAnsi" w:cstheme="minorHAnsi"/>
          <w:sz w:val="22"/>
          <w:szCs w:val="22"/>
        </w:rPr>
        <w:t>KSeF</w:t>
      </w:r>
      <w:proofErr w:type="spellEnd"/>
      <w:r w:rsidRPr="00F931AE">
        <w:rPr>
          <w:rFonts w:asciiTheme="minorHAnsi" w:hAnsiTheme="minorHAnsi" w:cstheme="minorHAnsi"/>
          <w:sz w:val="22"/>
          <w:szCs w:val="22"/>
        </w:rPr>
        <w:t xml:space="preserve">, rozpoczęcia biegu terminu płatności stosuje się do faktur elektronicznych, o których mowa w ustawie o elektronicznym fakturowaniu, którym przydziela się numer </w:t>
      </w:r>
      <w:proofErr w:type="spellStart"/>
      <w:r w:rsidRPr="00F931AE">
        <w:rPr>
          <w:rFonts w:asciiTheme="minorHAnsi" w:hAnsiTheme="minorHAnsi" w:cstheme="minorHAnsi"/>
          <w:sz w:val="22"/>
          <w:szCs w:val="22"/>
        </w:rPr>
        <w:t>KSeF</w:t>
      </w:r>
      <w:proofErr w:type="spellEnd"/>
      <w:r w:rsidRPr="00F931AE">
        <w:rPr>
          <w:rFonts w:asciiTheme="minorHAnsi" w:hAnsiTheme="minorHAnsi" w:cstheme="minorHAnsi"/>
          <w:sz w:val="22"/>
          <w:szCs w:val="22"/>
        </w:rPr>
        <w:t>.</w:t>
      </w:r>
      <w:r w:rsidR="00F931AE" w:rsidRPr="00F931AE">
        <w:rPr>
          <w:rFonts w:asciiTheme="minorHAnsi" w:hAnsiTheme="minorHAnsi" w:cstheme="minorHAnsi"/>
          <w:sz w:val="22"/>
          <w:szCs w:val="22"/>
        </w:rPr>
        <w:t xml:space="preserve"> </w:t>
      </w:r>
    </w:p>
    <w:p w14:paraId="7C974320" w14:textId="77777777" w:rsidR="00F931AE" w:rsidRDefault="00493699" w:rsidP="00F931AE">
      <w:pPr>
        <w:widowControl w:val="0"/>
        <w:numPr>
          <w:ilvl w:val="0"/>
          <w:numId w:val="30"/>
        </w:numPr>
        <w:tabs>
          <w:tab w:val="num" w:pos="426"/>
        </w:tabs>
        <w:suppressAutoHyphens/>
        <w:overflowPunct w:val="0"/>
        <w:ind w:left="426" w:hanging="426"/>
        <w:contextualSpacing/>
        <w:jc w:val="both"/>
        <w:rPr>
          <w:rFonts w:asciiTheme="minorHAnsi" w:eastAsia="Tahoma" w:hAnsiTheme="minorHAnsi" w:cstheme="minorHAnsi"/>
          <w:sz w:val="22"/>
          <w:szCs w:val="22"/>
        </w:rPr>
      </w:pPr>
      <w:r w:rsidRPr="00F931AE">
        <w:rPr>
          <w:rFonts w:asciiTheme="minorHAnsi" w:hAnsiTheme="minorHAnsi" w:cstheme="minorHAnsi"/>
          <w:sz w:val="22"/>
          <w:szCs w:val="22"/>
        </w:rPr>
        <w:t xml:space="preserve">Zgodnie z ustawą z dnia 9 listopada 2018 r. o elektronicznym fakturowaniu w zamówieniach publicznych, koncesjach na roboty budowlane lub usługi oraz partnerstwie publiczno-prywatnym Wykonawca ma prawo do wysyłania ustrukturyzowanej faktury elektronicznej za pośrednictwem systemu teleinformatycznego z wykorzystaniem konta Wykonawcy. Ustrukturyzowana faktura elektroniczna składa się z danych wymaganych przepisami o podatku od towarów i usług oraz danych zawierających minimum: informacje dotyczące płatności oraz wskazanie umowy zamówienia publicznego. </w:t>
      </w:r>
    </w:p>
    <w:p w14:paraId="39BF50A4" w14:textId="77777777" w:rsidR="00F931AE" w:rsidRDefault="00493699" w:rsidP="00F931AE">
      <w:pPr>
        <w:widowControl w:val="0"/>
        <w:numPr>
          <w:ilvl w:val="0"/>
          <w:numId w:val="30"/>
        </w:numPr>
        <w:tabs>
          <w:tab w:val="num" w:pos="426"/>
        </w:tabs>
        <w:suppressAutoHyphens/>
        <w:overflowPunct w:val="0"/>
        <w:ind w:left="426" w:hanging="426"/>
        <w:contextualSpacing/>
        <w:jc w:val="both"/>
        <w:rPr>
          <w:rFonts w:asciiTheme="minorHAnsi" w:eastAsia="Tahoma" w:hAnsiTheme="minorHAnsi" w:cstheme="minorHAnsi"/>
          <w:sz w:val="22"/>
          <w:szCs w:val="22"/>
        </w:rPr>
      </w:pPr>
      <w:r w:rsidRPr="00F931AE">
        <w:rPr>
          <w:rFonts w:asciiTheme="minorHAnsi" w:hAnsiTheme="minorHAnsi" w:cstheme="minorHAnsi"/>
          <w:sz w:val="22"/>
          <w:szCs w:val="22"/>
        </w:rPr>
        <w:t xml:space="preserve">Przesyłanie innych ustrukturyzowanych dokumentów, o których mowa w ustawie wskazanej </w:t>
      </w:r>
      <w:r w:rsidRPr="00F931AE">
        <w:rPr>
          <w:rFonts w:asciiTheme="minorHAnsi" w:hAnsiTheme="minorHAnsi" w:cstheme="minorHAnsi"/>
          <w:sz w:val="22"/>
          <w:szCs w:val="22"/>
        </w:rPr>
        <w:br/>
        <w:t xml:space="preserve">w powyższym ustępie, każdorazowo wymaga zgody Zamawiającego. </w:t>
      </w:r>
    </w:p>
    <w:p w14:paraId="069CFFB5" w14:textId="164DBE0F" w:rsidR="00F931AE" w:rsidRDefault="00493699" w:rsidP="00F931AE">
      <w:pPr>
        <w:widowControl w:val="0"/>
        <w:numPr>
          <w:ilvl w:val="0"/>
          <w:numId w:val="30"/>
        </w:numPr>
        <w:tabs>
          <w:tab w:val="num" w:pos="426"/>
        </w:tabs>
        <w:suppressAutoHyphens/>
        <w:overflowPunct w:val="0"/>
        <w:ind w:left="426" w:hanging="426"/>
        <w:contextualSpacing/>
        <w:jc w:val="both"/>
        <w:rPr>
          <w:rFonts w:asciiTheme="minorHAnsi" w:eastAsia="Tahoma" w:hAnsiTheme="minorHAnsi" w:cstheme="minorHAnsi"/>
          <w:sz w:val="22"/>
          <w:szCs w:val="22"/>
        </w:rPr>
      </w:pPr>
      <w:r w:rsidRPr="00F931AE">
        <w:rPr>
          <w:rFonts w:asciiTheme="minorHAnsi" w:hAnsiTheme="minorHAnsi" w:cstheme="minorHAnsi"/>
          <w:sz w:val="22"/>
          <w:szCs w:val="22"/>
        </w:rPr>
        <w:t xml:space="preserve">W przypadku skorzystania przez </w:t>
      </w:r>
      <w:r w:rsidR="00AD6370">
        <w:rPr>
          <w:rFonts w:asciiTheme="minorHAnsi" w:hAnsiTheme="minorHAnsi" w:cstheme="minorHAnsi"/>
          <w:sz w:val="22"/>
          <w:szCs w:val="22"/>
        </w:rPr>
        <w:t>W</w:t>
      </w:r>
      <w:r w:rsidRPr="00F931AE">
        <w:rPr>
          <w:rFonts w:asciiTheme="minorHAnsi" w:hAnsiTheme="minorHAnsi" w:cstheme="minorHAnsi"/>
          <w:sz w:val="22"/>
          <w:szCs w:val="22"/>
        </w:rPr>
        <w:t>ykonawcę z możliwości przesłania ustrukturyzowanej faktury za pośrednictwem systemu teleinformatycznego, o którym mowa w ust.</w:t>
      </w:r>
      <w:r w:rsidR="00AD6370">
        <w:rPr>
          <w:rFonts w:asciiTheme="minorHAnsi" w:hAnsiTheme="minorHAnsi" w:cstheme="minorHAnsi"/>
          <w:sz w:val="22"/>
          <w:szCs w:val="22"/>
        </w:rPr>
        <w:t xml:space="preserve"> 19</w:t>
      </w:r>
      <w:r w:rsidRPr="00F931AE">
        <w:rPr>
          <w:rFonts w:asciiTheme="minorHAnsi" w:hAnsiTheme="minorHAnsi" w:cstheme="minorHAnsi"/>
          <w:sz w:val="22"/>
          <w:szCs w:val="22"/>
        </w:rPr>
        <w:t xml:space="preserve">, </w:t>
      </w:r>
      <w:r w:rsidR="00A37914">
        <w:rPr>
          <w:rFonts w:asciiTheme="minorHAnsi" w:hAnsiTheme="minorHAnsi" w:cstheme="minorHAnsi"/>
          <w:sz w:val="22"/>
          <w:szCs w:val="22"/>
        </w:rPr>
        <w:t>W</w:t>
      </w:r>
      <w:r w:rsidRPr="00F931AE">
        <w:rPr>
          <w:rFonts w:asciiTheme="minorHAnsi" w:hAnsiTheme="minorHAnsi" w:cstheme="minorHAnsi"/>
          <w:sz w:val="22"/>
          <w:szCs w:val="22"/>
        </w:rPr>
        <w:t>ykonawca zobowiązany będzie do poinformowania o tym Zamawiającego drogą elektroniczną, na adres e-</w:t>
      </w:r>
      <w:r w:rsidR="00AC2405">
        <w:rPr>
          <w:rFonts w:asciiTheme="minorHAnsi" w:hAnsiTheme="minorHAnsi" w:cstheme="minorHAnsi"/>
          <w:sz w:val="22"/>
          <w:szCs w:val="22"/>
        </w:rPr>
        <w:t> </w:t>
      </w:r>
      <w:r w:rsidRPr="00F931AE">
        <w:rPr>
          <w:rFonts w:asciiTheme="minorHAnsi" w:hAnsiTheme="minorHAnsi" w:cstheme="minorHAnsi"/>
          <w:sz w:val="22"/>
          <w:szCs w:val="22"/>
        </w:rPr>
        <w:t xml:space="preserve">mail za potwierdzeniem odbioru, minimum 2 dni przed wystawieniem faktury. </w:t>
      </w:r>
    </w:p>
    <w:p w14:paraId="40CD78F1" w14:textId="77777777" w:rsidR="00F931AE" w:rsidRDefault="00493699" w:rsidP="00F931AE">
      <w:pPr>
        <w:widowControl w:val="0"/>
        <w:numPr>
          <w:ilvl w:val="0"/>
          <w:numId w:val="30"/>
        </w:numPr>
        <w:tabs>
          <w:tab w:val="num" w:pos="426"/>
        </w:tabs>
        <w:suppressAutoHyphens/>
        <w:overflowPunct w:val="0"/>
        <w:ind w:left="426" w:hanging="426"/>
        <w:contextualSpacing/>
        <w:jc w:val="both"/>
        <w:rPr>
          <w:rFonts w:asciiTheme="minorHAnsi" w:eastAsia="Tahoma" w:hAnsiTheme="minorHAnsi" w:cstheme="minorHAnsi"/>
          <w:sz w:val="22"/>
          <w:szCs w:val="22"/>
        </w:rPr>
      </w:pPr>
      <w:r w:rsidRPr="00F931AE">
        <w:rPr>
          <w:rFonts w:asciiTheme="minorHAnsi" w:hAnsiTheme="minorHAnsi" w:cstheme="minorHAnsi"/>
          <w:sz w:val="22"/>
          <w:szCs w:val="22"/>
        </w:rPr>
        <w:t>Wykonawca gwarantuje stałość cen brutto zaproponowanych w ofercie przetargowej przez okres trwania niniejszej umowy. Ewentualna zmiana stawki podatku VAT obciąża Wykonawcę.</w:t>
      </w:r>
    </w:p>
    <w:p w14:paraId="035FFF64" w14:textId="77777777" w:rsidR="00F931AE" w:rsidRDefault="00493699" w:rsidP="00F931AE">
      <w:pPr>
        <w:widowControl w:val="0"/>
        <w:numPr>
          <w:ilvl w:val="0"/>
          <w:numId w:val="30"/>
        </w:numPr>
        <w:tabs>
          <w:tab w:val="num" w:pos="426"/>
        </w:tabs>
        <w:suppressAutoHyphens/>
        <w:overflowPunct w:val="0"/>
        <w:ind w:left="426" w:hanging="426"/>
        <w:contextualSpacing/>
        <w:jc w:val="both"/>
        <w:rPr>
          <w:rFonts w:asciiTheme="minorHAnsi" w:eastAsia="Tahoma" w:hAnsiTheme="minorHAnsi" w:cstheme="minorHAnsi"/>
          <w:sz w:val="22"/>
          <w:szCs w:val="22"/>
        </w:rPr>
      </w:pPr>
      <w:r w:rsidRPr="00F931AE">
        <w:rPr>
          <w:rFonts w:asciiTheme="minorHAnsi" w:hAnsiTheme="minorHAnsi" w:cstheme="minorHAnsi"/>
          <w:sz w:val="22"/>
          <w:szCs w:val="22"/>
        </w:rPr>
        <w:t>Koszty obsługi bankowej powstałe w banku Zamawiającego pokrywa Zamawiający, natomiast koszty obsługi powstałe w banku Wykonawcy pokrywa Wykonawca.</w:t>
      </w:r>
    </w:p>
    <w:p w14:paraId="260BC97F" w14:textId="77D361E8" w:rsidR="00493699" w:rsidRPr="00AC2405" w:rsidRDefault="00493699" w:rsidP="00F931AE">
      <w:pPr>
        <w:widowControl w:val="0"/>
        <w:numPr>
          <w:ilvl w:val="0"/>
          <w:numId w:val="30"/>
        </w:numPr>
        <w:tabs>
          <w:tab w:val="num" w:pos="426"/>
        </w:tabs>
        <w:suppressAutoHyphens/>
        <w:overflowPunct w:val="0"/>
        <w:ind w:left="426" w:hanging="426"/>
        <w:contextualSpacing/>
        <w:jc w:val="both"/>
        <w:rPr>
          <w:rFonts w:asciiTheme="minorHAnsi" w:eastAsia="Tahoma" w:hAnsiTheme="minorHAnsi" w:cstheme="minorHAnsi"/>
          <w:sz w:val="22"/>
          <w:szCs w:val="22"/>
        </w:rPr>
      </w:pPr>
      <w:r w:rsidRPr="00F931AE">
        <w:rPr>
          <w:rFonts w:asciiTheme="minorHAnsi" w:hAnsiTheme="minorHAnsi" w:cstheme="minorHAnsi"/>
          <w:sz w:val="22"/>
          <w:szCs w:val="22"/>
        </w:rPr>
        <w:t xml:space="preserve">Celem rozliczenia należności za grudzień 2026 r. Wykonawca zobowiązuje się wystawić fakturę </w:t>
      </w:r>
      <w:r w:rsidRPr="00F931AE">
        <w:rPr>
          <w:rFonts w:asciiTheme="minorHAnsi" w:hAnsiTheme="minorHAnsi" w:cstheme="minorHAnsi"/>
          <w:sz w:val="22"/>
          <w:szCs w:val="22"/>
        </w:rPr>
        <w:br/>
        <w:t xml:space="preserve">w nieprzekraczalnym terminie do dnia </w:t>
      </w:r>
      <w:r w:rsidRPr="00F931AE">
        <w:rPr>
          <w:rFonts w:asciiTheme="minorHAnsi" w:hAnsiTheme="minorHAnsi" w:cstheme="minorHAnsi"/>
          <w:b/>
          <w:bCs/>
          <w:sz w:val="22"/>
          <w:szCs w:val="22"/>
        </w:rPr>
        <w:t>20 grudnia 2026 r.</w:t>
      </w:r>
    </w:p>
    <w:p w14:paraId="55D6DFDC" w14:textId="77777777" w:rsidR="00AC2405" w:rsidRPr="00F931AE" w:rsidRDefault="00AC2405" w:rsidP="00AC2405">
      <w:pPr>
        <w:widowControl w:val="0"/>
        <w:tabs>
          <w:tab w:val="num" w:pos="426"/>
        </w:tabs>
        <w:suppressAutoHyphens/>
        <w:overflowPunct w:val="0"/>
        <w:ind w:left="426"/>
        <w:contextualSpacing/>
        <w:jc w:val="both"/>
        <w:rPr>
          <w:rFonts w:asciiTheme="minorHAnsi" w:eastAsia="Tahoma" w:hAnsiTheme="minorHAnsi" w:cstheme="minorHAnsi"/>
          <w:sz w:val="22"/>
          <w:szCs w:val="22"/>
        </w:rPr>
      </w:pPr>
    </w:p>
    <w:p w14:paraId="714995B0" w14:textId="77777777" w:rsidR="00AC1FF3" w:rsidRDefault="00AC1FF3" w:rsidP="00AC1FF3">
      <w:pPr>
        <w:pStyle w:val="Tekstpodstawowy"/>
        <w:widowControl/>
        <w:shd w:val="clear" w:color="auto" w:fill="auto"/>
        <w:spacing w:line="240" w:lineRule="auto"/>
        <w:ind w:firstLine="0"/>
        <w:jc w:val="both"/>
        <w:rPr>
          <w:rFonts w:asciiTheme="minorHAnsi" w:hAnsiTheme="minorHAnsi" w:cstheme="minorHAnsi"/>
          <w:sz w:val="22"/>
          <w:szCs w:val="22"/>
        </w:rPr>
      </w:pPr>
    </w:p>
    <w:p w14:paraId="56449214" w14:textId="77777777" w:rsidR="00266FC9" w:rsidRDefault="00266FC9" w:rsidP="00AC1FF3">
      <w:pPr>
        <w:pStyle w:val="Tekstpodstawowy"/>
        <w:widowControl/>
        <w:shd w:val="clear" w:color="auto" w:fill="auto"/>
        <w:spacing w:line="240" w:lineRule="auto"/>
        <w:ind w:firstLine="0"/>
        <w:jc w:val="both"/>
        <w:rPr>
          <w:rFonts w:asciiTheme="minorHAnsi" w:hAnsiTheme="minorHAnsi" w:cstheme="minorHAnsi"/>
          <w:sz w:val="22"/>
          <w:szCs w:val="22"/>
        </w:rPr>
      </w:pPr>
    </w:p>
    <w:p w14:paraId="154FE179" w14:textId="77777777" w:rsidR="00266FC9" w:rsidRDefault="00266FC9" w:rsidP="00AC1FF3">
      <w:pPr>
        <w:pStyle w:val="Tekstpodstawowy"/>
        <w:widowControl/>
        <w:shd w:val="clear" w:color="auto" w:fill="auto"/>
        <w:spacing w:line="240" w:lineRule="auto"/>
        <w:ind w:firstLine="0"/>
        <w:jc w:val="both"/>
        <w:rPr>
          <w:rFonts w:asciiTheme="minorHAnsi" w:hAnsiTheme="minorHAnsi" w:cstheme="minorHAnsi"/>
          <w:sz w:val="22"/>
          <w:szCs w:val="22"/>
        </w:rPr>
      </w:pPr>
    </w:p>
    <w:p w14:paraId="1DE5D0F0" w14:textId="77777777" w:rsidR="00266FC9" w:rsidRDefault="00266FC9" w:rsidP="00AC1FF3">
      <w:pPr>
        <w:pStyle w:val="Tekstpodstawowy"/>
        <w:widowControl/>
        <w:shd w:val="clear" w:color="auto" w:fill="auto"/>
        <w:spacing w:line="240" w:lineRule="auto"/>
        <w:ind w:firstLine="0"/>
        <w:jc w:val="both"/>
        <w:rPr>
          <w:rFonts w:asciiTheme="minorHAnsi" w:hAnsiTheme="minorHAnsi" w:cstheme="minorHAnsi"/>
          <w:sz w:val="22"/>
          <w:szCs w:val="22"/>
        </w:rPr>
      </w:pPr>
    </w:p>
    <w:p w14:paraId="14BD4339" w14:textId="77777777" w:rsidR="00BB4661" w:rsidRPr="00B04AB5" w:rsidRDefault="00BB4661" w:rsidP="00AC1FF3">
      <w:pPr>
        <w:pStyle w:val="Tekstpodstawowy"/>
        <w:widowControl/>
        <w:shd w:val="clear" w:color="auto" w:fill="auto"/>
        <w:spacing w:line="240" w:lineRule="auto"/>
        <w:ind w:firstLine="0"/>
        <w:jc w:val="both"/>
        <w:rPr>
          <w:rFonts w:asciiTheme="minorHAnsi" w:hAnsiTheme="minorHAnsi" w:cstheme="minorHAnsi"/>
          <w:sz w:val="22"/>
          <w:szCs w:val="22"/>
        </w:rPr>
      </w:pPr>
    </w:p>
    <w:p w14:paraId="2F007959" w14:textId="77777777" w:rsidR="00AC1FF3" w:rsidRPr="00B04AB5" w:rsidRDefault="00AC1FF3" w:rsidP="00AC1FF3">
      <w:pPr>
        <w:pStyle w:val="Tekstpodstawowy"/>
        <w:widowControl/>
        <w:shd w:val="clear" w:color="auto" w:fill="auto"/>
        <w:spacing w:line="240" w:lineRule="auto"/>
        <w:ind w:firstLine="0"/>
        <w:jc w:val="center"/>
        <w:rPr>
          <w:rFonts w:asciiTheme="minorHAnsi" w:hAnsiTheme="minorHAnsi" w:cstheme="minorHAnsi"/>
          <w:b/>
          <w:bCs/>
          <w:sz w:val="22"/>
          <w:szCs w:val="22"/>
        </w:rPr>
      </w:pPr>
      <w:r w:rsidRPr="00B04AB5">
        <w:rPr>
          <w:rFonts w:asciiTheme="minorHAnsi" w:hAnsiTheme="minorHAnsi" w:cstheme="minorHAnsi"/>
          <w:b/>
          <w:bCs/>
          <w:sz w:val="22"/>
          <w:szCs w:val="22"/>
        </w:rPr>
        <w:lastRenderedPageBreak/>
        <w:t>§ 5</w:t>
      </w:r>
    </w:p>
    <w:p w14:paraId="403C2146" w14:textId="13568ED2" w:rsidR="00AC1FF3" w:rsidRPr="00B04AB5" w:rsidRDefault="00AC1FF3" w:rsidP="00AC1FF3">
      <w:pPr>
        <w:pStyle w:val="Tekstpodstawowy"/>
        <w:widowControl/>
        <w:shd w:val="clear" w:color="auto" w:fill="auto"/>
        <w:spacing w:line="240" w:lineRule="auto"/>
        <w:ind w:firstLine="0"/>
        <w:jc w:val="center"/>
        <w:rPr>
          <w:rFonts w:asciiTheme="minorHAnsi" w:hAnsiTheme="minorHAnsi" w:cstheme="minorHAnsi"/>
          <w:b/>
          <w:bCs/>
          <w:sz w:val="22"/>
          <w:szCs w:val="22"/>
        </w:rPr>
      </w:pPr>
      <w:r w:rsidRPr="00B04AB5">
        <w:rPr>
          <w:rFonts w:asciiTheme="minorHAnsi" w:hAnsiTheme="minorHAnsi" w:cstheme="minorHAnsi"/>
          <w:b/>
          <w:bCs/>
          <w:sz w:val="22"/>
          <w:szCs w:val="22"/>
        </w:rPr>
        <w:t>Dostawa i gwarancja</w:t>
      </w:r>
    </w:p>
    <w:p w14:paraId="7AB1D0E6" w14:textId="77777777" w:rsidR="00B04AB5" w:rsidRPr="00B04AB5" w:rsidRDefault="00B04AB5" w:rsidP="00AC1FF3">
      <w:pPr>
        <w:pStyle w:val="Tekstpodstawowy"/>
        <w:widowControl/>
        <w:shd w:val="clear" w:color="auto" w:fill="auto"/>
        <w:spacing w:line="240" w:lineRule="auto"/>
        <w:ind w:firstLine="0"/>
        <w:jc w:val="center"/>
        <w:rPr>
          <w:rFonts w:asciiTheme="minorHAnsi" w:hAnsiTheme="minorHAnsi" w:cstheme="minorHAnsi"/>
          <w:b/>
          <w:bCs/>
          <w:sz w:val="22"/>
          <w:szCs w:val="22"/>
        </w:rPr>
      </w:pPr>
    </w:p>
    <w:p w14:paraId="5DD56161" w14:textId="283EEC32" w:rsidR="00AC1FF3" w:rsidRPr="00B04AB5" w:rsidRDefault="00AC1FF3" w:rsidP="00AC1FF3">
      <w:pPr>
        <w:pStyle w:val="Tekstpodstawowy"/>
        <w:widowControl/>
        <w:numPr>
          <w:ilvl w:val="1"/>
          <w:numId w:val="5"/>
        </w:numPr>
        <w:shd w:val="clear" w:color="auto" w:fill="auto"/>
        <w:tabs>
          <w:tab w:val="num" w:pos="0"/>
        </w:tabs>
        <w:suppressAutoHyphens/>
        <w:spacing w:line="240" w:lineRule="auto"/>
        <w:ind w:left="426" w:hanging="426"/>
        <w:jc w:val="both"/>
        <w:rPr>
          <w:rFonts w:asciiTheme="minorHAnsi" w:hAnsiTheme="minorHAnsi" w:cstheme="minorHAnsi"/>
          <w:sz w:val="22"/>
          <w:szCs w:val="22"/>
        </w:rPr>
      </w:pPr>
      <w:r w:rsidRPr="00B04AB5">
        <w:rPr>
          <w:rFonts w:asciiTheme="minorHAnsi" w:hAnsiTheme="minorHAnsi" w:cstheme="minorHAnsi"/>
          <w:sz w:val="22"/>
          <w:szCs w:val="22"/>
        </w:rPr>
        <w:t xml:space="preserve">Dostawy </w:t>
      </w:r>
      <w:r w:rsidR="005B10AF" w:rsidRPr="00B04AB5">
        <w:rPr>
          <w:rFonts w:asciiTheme="minorHAnsi" w:hAnsiTheme="minorHAnsi" w:cstheme="minorHAnsi"/>
          <w:sz w:val="22"/>
          <w:szCs w:val="22"/>
        </w:rPr>
        <w:t>papieru ksero</w:t>
      </w:r>
      <w:r w:rsidRPr="00B04AB5">
        <w:rPr>
          <w:rFonts w:asciiTheme="minorHAnsi" w:hAnsiTheme="minorHAnsi" w:cstheme="minorHAnsi"/>
          <w:sz w:val="22"/>
          <w:szCs w:val="22"/>
        </w:rPr>
        <w:t xml:space="preserve"> do DBFO i do placówek będą realizowane w uzgodnionych na bieżąco wielkościach i asortymencie wg każdorazowego zapotrzebowania</w:t>
      </w:r>
      <w:r w:rsidR="00406556" w:rsidRPr="00B04AB5">
        <w:rPr>
          <w:rFonts w:asciiTheme="minorHAnsi" w:hAnsiTheme="minorHAnsi" w:cstheme="minorHAnsi"/>
          <w:sz w:val="22"/>
          <w:szCs w:val="22"/>
        </w:rPr>
        <w:t xml:space="preserve"> nie częściej niż 1 raz w miesiącu</w:t>
      </w:r>
      <w:r w:rsidRPr="00B04AB5">
        <w:rPr>
          <w:rFonts w:asciiTheme="minorHAnsi" w:hAnsiTheme="minorHAnsi" w:cstheme="minorHAnsi"/>
          <w:sz w:val="22"/>
          <w:szCs w:val="22"/>
        </w:rPr>
        <w:t xml:space="preserve"> (dopuszcza się składanie zamówienia mailem: ……………………………</w:t>
      </w:r>
      <w:r w:rsidR="002619F8" w:rsidRPr="00B04AB5">
        <w:rPr>
          <w:rFonts w:asciiTheme="minorHAnsi" w:hAnsiTheme="minorHAnsi" w:cstheme="minorHAnsi"/>
          <w:sz w:val="22"/>
          <w:szCs w:val="22"/>
        </w:rPr>
        <w:t xml:space="preserve">…………………… </w:t>
      </w:r>
      <w:r w:rsidRPr="00B04AB5">
        <w:rPr>
          <w:rFonts w:asciiTheme="minorHAnsi" w:hAnsiTheme="minorHAnsi" w:cstheme="minorHAnsi"/>
          <w:sz w:val="22"/>
          <w:szCs w:val="22"/>
        </w:rPr>
        <w:t>lub telefonicznie na nr ………………………. w terminie maksymalnie</w:t>
      </w:r>
      <w:r w:rsidR="00BC0025" w:rsidRPr="00B04AB5">
        <w:rPr>
          <w:rFonts w:asciiTheme="minorHAnsi" w:hAnsiTheme="minorHAnsi" w:cstheme="minorHAnsi"/>
          <w:sz w:val="22"/>
          <w:szCs w:val="22"/>
        </w:rPr>
        <w:t xml:space="preserve"> </w:t>
      </w:r>
      <w:r w:rsidRPr="00B04AB5">
        <w:rPr>
          <w:rFonts w:asciiTheme="minorHAnsi" w:hAnsiTheme="minorHAnsi" w:cstheme="minorHAnsi"/>
          <w:sz w:val="22"/>
          <w:szCs w:val="22"/>
        </w:rPr>
        <w:t xml:space="preserve">… roboczych (……… dni robocze) od zgłoszenia. Wielkość dostaw będzie uzależniona od bieżących potrzeb DBFO i placówek oświatowych. Wykonawca zobowiązuje się dostarczyć zamówienia do </w:t>
      </w:r>
      <w:r w:rsidRPr="00DE7E32">
        <w:rPr>
          <w:rFonts w:asciiTheme="minorHAnsi" w:hAnsiTheme="minorHAnsi" w:cstheme="minorHAnsi"/>
          <w:b/>
          <w:bCs/>
          <w:sz w:val="22"/>
          <w:szCs w:val="22"/>
        </w:rPr>
        <w:t>DBFO</w:t>
      </w:r>
      <w:r w:rsidRPr="00B04AB5">
        <w:rPr>
          <w:rFonts w:asciiTheme="minorHAnsi" w:hAnsiTheme="minorHAnsi" w:cstheme="minorHAnsi"/>
          <w:sz w:val="22"/>
          <w:szCs w:val="22"/>
        </w:rPr>
        <w:t xml:space="preserve"> i placówek oświatowych </w:t>
      </w:r>
      <w:r w:rsidR="00F931AE">
        <w:rPr>
          <w:rFonts w:asciiTheme="minorHAnsi" w:hAnsiTheme="minorHAnsi" w:cstheme="minorHAnsi"/>
          <w:sz w:val="22"/>
          <w:szCs w:val="22"/>
        </w:rPr>
        <w:br/>
      </w:r>
      <w:r w:rsidRPr="00B04AB5">
        <w:rPr>
          <w:rFonts w:asciiTheme="minorHAnsi" w:hAnsiTheme="minorHAnsi" w:cstheme="minorHAnsi"/>
          <w:b/>
          <w:bCs/>
          <w:sz w:val="22"/>
          <w:szCs w:val="22"/>
        </w:rPr>
        <w:t>w godz.</w:t>
      </w:r>
      <w:r w:rsidR="00BB4661">
        <w:rPr>
          <w:rFonts w:asciiTheme="minorHAnsi" w:hAnsiTheme="minorHAnsi" w:cstheme="minorHAnsi"/>
          <w:b/>
          <w:bCs/>
          <w:sz w:val="22"/>
          <w:szCs w:val="22"/>
        </w:rPr>
        <w:t xml:space="preserve"> </w:t>
      </w:r>
      <w:r w:rsidRPr="00B04AB5">
        <w:rPr>
          <w:rFonts w:asciiTheme="minorHAnsi" w:hAnsiTheme="minorHAnsi" w:cstheme="minorHAnsi"/>
          <w:b/>
          <w:bCs/>
          <w:sz w:val="22"/>
          <w:szCs w:val="22"/>
        </w:rPr>
        <w:t>8.00-14.00, w dni robocze</w:t>
      </w:r>
      <w:r w:rsidRPr="00B04AB5">
        <w:rPr>
          <w:rFonts w:asciiTheme="minorHAnsi" w:hAnsiTheme="minorHAnsi" w:cstheme="minorHAnsi"/>
          <w:sz w:val="22"/>
          <w:szCs w:val="22"/>
        </w:rPr>
        <w:t xml:space="preserve">. </w:t>
      </w:r>
    </w:p>
    <w:p w14:paraId="5E05B61B" w14:textId="77777777" w:rsidR="00AC1FF3" w:rsidRPr="00B04AB5" w:rsidRDefault="00AC1FF3" w:rsidP="00AC1FF3">
      <w:pPr>
        <w:pStyle w:val="Tekstpodstawowy"/>
        <w:widowControl/>
        <w:numPr>
          <w:ilvl w:val="0"/>
          <w:numId w:val="5"/>
        </w:numPr>
        <w:shd w:val="clear" w:color="auto" w:fill="auto"/>
        <w:suppressAutoHyphens/>
        <w:spacing w:line="240" w:lineRule="auto"/>
        <w:jc w:val="both"/>
        <w:rPr>
          <w:rFonts w:asciiTheme="minorHAnsi" w:hAnsiTheme="minorHAnsi" w:cstheme="minorHAnsi"/>
          <w:sz w:val="22"/>
          <w:szCs w:val="22"/>
        </w:rPr>
      </w:pPr>
      <w:r w:rsidRPr="00B04AB5">
        <w:rPr>
          <w:rFonts w:asciiTheme="minorHAnsi" w:hAnsiTheme="minorHAnsi" w:cstheme="minorHAnsi"/>
          <w:sz w:val="22"/>
          <w:szCs w:val="22"/>
        </w:rPr>
        <w:t>Zamawiający powinien każdorazowo sprawdzić dostawę produktów pod względem ilościowym przed pokwitowaniem odbioru.</w:t>
      </w:r>
    </w:p>
    <w:p w14:paraId="1C280AEB" w14:textId="0874A963" w:rsidR="00AC1FF3" w:rsidRPr="00B04AB5" w:rsidRDefault="00AC1FF3" w:rsidP="00AC1FF3">
      <w:pPr>
        <w:pStyle w:val="Tekstpodstawowy"/>
        <w:widowControl/>
        <w:numPr>
          <w:ilvl w:val="0"/>
          <w:numId w:val="5"/>
        </w:numPr>
        <w:shd w:val="clear" w:color="auto" w:fill="auto"/>
        <w:suppressAutoHyphens/>
        <w:spacing w:line="240" w:lineRule="auto"/>
        <w:jc w:val="both"/>
        <w:rPr>
          <w:rFonts w:asciiTheme="minorHAnsi" w:hAnsiTheme="minorHAnsi" w:cstheme="minorHAnsi"/>
          <w:sz w:val="22"/>
          <w:szCs w:val="22"/>
        </w:rPr>
      </w:pPr>
      <w:r w:rsidRPr="00B04AB5">
        <w:rPr>
          <w:rFonts w:asciiTheme="minorHAnsi" w:hAnsiTheme="minorHAnsi" w:cstheme="minorHAnsi"/>
          <w:sz w:val="22"/>
          <w:szCs w:val="22"/>
        </w:rPr>
        <w:t xml:space="preserve">Reklamacje ilościowe (niezgodność dostawy z fakturą) Zamawiający będzie zgłaszać Wykonawcy pisemnie w terminie </w:t>
      </w:r>
      <w:r w:rsidRPr="00872EA7">
        <w:rPr>
          <w:rFonts w:asciiTheme="minorHAnsi" w:hAnsiTheme="minorHAnsi" w:cstheme="minorHAnsi"/>
          <w:b/>
          <w:bCs/>
          <w:sz w:val="22"/>
          <w:szCs w:val="22"/>
        </w:rPr>
        <w:t>3 dni</w:t>
      </w:r>
      <w:r w:rsidRPr="00B04AB5">
        <w:rPr>
          <w:rFonts w:asciiTheme="minorHAnsi" w:hAnsiTheme="minorHAnsi" w:cstheme="minorHAnsi"/>
          <w:sz w:val="22"/>
          <w:szCs w:val="22"/>
        </w:rPr>
        <w:t xml:space="preserve"> roboczych od daty odbioru asortymentu. Wykonawca zobowiązuje </w:t>
      </w:r>
      <w:proofErr w:type="gramStart"/>
      <w:r w:rsidRPr="00B04AB5">
        <w:rPr>
          <w:rFonts w:asciiTheme="minorHAnsi" w:hAnsiTheme="minorHAnsi" w:cstheme="minorHAnsi"/>
          <w:sz w:val="22"/>
          <w:szCs w:val="22"/>
        </w:rPr>
        <w:t xml:space="preserve">się </w:t>
      </w:r>
      <w:r w:rsidR="00872EA7">
        <w:rPr>
          <w:rFonts w:asciiTheme="minorHAnsi" w:hAnsiTheme="minorHAnsi" w:cstheme="minorHAnsi"/>
          <w:sz w:val="22"/>
          <w:szCs w:val="22"/>
        </w:rPr>
        <w:t> </w:t>
      </w:r>
      <w:r w:rsidRPr="00B04AB5">
        <w:rPr>
          <w:rFonts w:asciiTheme="minorHAnsi" w:hAnsiTheme="minorHAnsi" w:cstheme="minorHAnsi"/>
          <w:sz w:val="22"/>
          <w:szCs w:val="22"/>
        </w:rPr>
        <w:t>w</w:t>
      </w:r>
      <w:proofErr w:type="gramEnd"/>
      <w:r w:rsidRPr="00B04AB5">
        <w:rPr>
          <w:rFonts w:asciiTheme="minorHAnsi" w:hAnsiTheme="minorHAnsi" w:cstheme="minorHAnsi"/>
          <w:sz w:val="22"/>
          <w:szCs w:val="22"/>
        </w:rPr>
        <w:t xml:space="preserve"> ciągu </w:t>
      </w:r>
      <w:r w:rsidRPr="00872EA7">
        <w:rPr>
          <w:rFonts w:asciiTheme="minorHAnsi" w:hAnsiTheme="minorHAnsi" w:cstheme="minorHAnsi"/>
          <w:b/>
          <w:bCs/>
          <w:sz w:val="22"/>
          <w:szCs w:val="22"/>
        </w:rPr>
        <w:t>5 dni</w:t>
      </w:r>
      <w:r w:rsidRPr="00B04AB5">
        <w:rPr>
          <w:rFonts w:asciiTheme="minorHAnsi" w:hAnsiTheme="minorHAnsi" w:cstheme="minorHAnsi"/>
          <w:sz w:val="22"/>
          <w:szCs w:val="22"/>
        </w:rPr>
        <w:t xml:space="preserve"> roboczych dostarczyć brakujący asortyment lub wystawić fakturę korygującą </w:t>
      </w:r>
      <w:proofErr w:type="gramStart"/>
      <w:r w:rsidRPr="00B04AB5">
        <w:rPr>
          <w:rFonts w:asciiTheme="minorHAnsi" w:hAnsiTheme="minorHAnsi" w:cstheme="minorHAnsi"/>
          <w:sz w:val="22"/>
          <w:szCs w:val="22"/>
        </w:rPr>
        <w:t xml:space="preserve">do </w:t>
      </w:r>
      <w:r w:rsidR="00872EA7">
        <w:rPr>
          <w:rFonts w:asciiTheme="minorHAnsi" w:hAnsiTheme="minorHAnsi" w:cstheme="minorHAnsi"/>
          <w:sz w:val="22"/>
          <w:szCs w:val="22"/>
        </w:rPr>
        <w:t> </w:t>
      </w:r>
      <w:r w:rsidRPr="00B04AB5">
        <w:rPr>
          <w:rFonts w:asciiTheme="minorHAnsi" w:hAnsiTheme="minorHAnsi" w:cstheme="minorHAnsi"/>
          <w:sz w:val="22"/>
          <w:szCs w:val="22"/>
        </w:rPr>
        <w:t>faktury</w:t>
      </w:r>
      <w:proofErr w:type="gramEnd"/>
      <w:r w:rsidRPr="00B04AB5">
        <w:rPr>
          <w:rFonts w:asciiTheme="minorHAnsi" w:hAnsiTheme="minorHAnsi" w:cstheme="minorHAnsi"/>
          <w:sz w:val="22"/>
          <w:szCs w:val="22"/>
        </w:rPr>
        <w:t xml:space="preserve"> sprzedaży w ciągu </w:t>
      </w:r>
      <w:r w:rsidRPr="00872EA7">
        <w:rPr>
          <w:rFonts w:asciiTheme="minorHAnsi" w:hAnsiTheme="minorHAnsi" w:cstheme="minorHAnsi"/>
          <w:b/>
          <w:bCs/>
          <w:sz w:val="22"/>
          <w:szCs w:val="22"/>
        </w:rPr>
        <w:t>7 dn</w:t>
      </w:r>
      <w:r w:rsidRPr="00B04AB5">
        <w:rPr>
          <w:rFonts w:asciiTheme="minorHAnsi" w:hAnsiTheme="minorHAnsi" w:cstheme="minorHAnsi"/>
          <w:sz w:val="22"/>
          <w:szCs w:val="22"/>
        </w:rPr>
        <w:t>i.</w:t>
      </w:r>
    </w:p>
    <w:p w14:paraId="47379C6F" w14:textId="7E92F255" w:rsidR="00AC1FF3" w:rsidRPr="00B04AB5" w:rsidRDefault="00AC1FF3" w:rsidP="00AC1FF3">
      <w:pPr>
        <w:pStyle w:val="Tekstpodstawowy"/>
        <w:widowControl/>
        <w:numPr>
          <w:ilvl w:val="0"/>
          <w:numId w:val="5"/>
        </w:numPr>
        <w:shd w:val="clear" w:color="auto" w:fill="auto"/>
        <w:suppressAutoHyphens/>
        <w:spacing w:line="240" w:lineRule="auto"/>
        <w:jc w:val="both"/>
        <w:rPr>
          <w:rFonts w:asciiTheme="minorHAnsi" w:hAnsiTheme="minorHAnsi" w:cstheme="minorHAnsi"/>
          <w:sz w:val="22"/>
          <w:szCs w:val="22"/>
        </w:rPr>
      </w:pPr>
      <w:r w:rsidRPr="00B04AB5">
        <w:rPr>
          <w:rFonts w:asciiTheme="minorHAnsi" w:hAnsiTheme="minorHAnsi" w:cstheme="minorHAnsi"/>
          <w:sz w:val="22"/>
          <w:szCs w:val="22"/>
        </w:rPr>
        <w:t xml:space="preserve">Zamawiający zobowiązuje się do bezzwłocznego (zaraz po stwierdzeniu, nie później niż </w:t>
      </w:r>
      <w:r w:rsidRPr="00872EA7">
        <w:rPr>
          <w:rFonts w:asciiTheme="minorHAnsi" w:hAnsiTheme="minorHAnsi" w:cstheme="minorHAnsi"/>
          <w:b/>
          <w:bCs/>
          <w:sz w:val="22"/>
          <w:szCs w:val="22"/>
        </w:rPr>
        <w:t>7 dni</w:t>
      </w:r>
      <w:r w:rsidRPr="00B04AB5">
        <w:rPr>
          <w:rFonts w:asciiTheme="minorHAnsi" w:hAnsiTheme="minorHAnsi" w:cstheme="minorHAnsi"/>
          <w:sz w:val="22"/>
          <w:szCs w:val="22"/>
        </w:rPr>
        <w:t xml:space="preserve"> </w:t>
      </w:r>
      <w:proofErr w:type="gramStart"/>
      <w:r w:rsidRPr="00B04AB5">
        <w:rPr>
          <w:rFonts w:asciiTheme="minorHAnsi" w:hAnsiTheme="minorHAnsi" w:cstheme="minorHAnsi"/>
          <w:sz w:val="22"/>
          <w:szCs w:val="22"/>
        </w:rPr>
        <w:t xml:space="preserve">od </w:t>
      </w:r>
      <w:r w:rsidR="00872EA7">
        <w:rPr>
          <w:rFonts w:asciiTheme="minorHAnsi" w:hAnsiTheme="minorHAnsi" w:cstheme="minorHAnsi"/>
          <w:sz w:val="22"/>
          <w:szCs w:val="22"/>
        </w:rPr>
        <w:t> </w:t>
      </w:r>
      <w:r w:rsidRPr="00B04AB5">
        <w:rPr>
          <w:rFonts w:asciiTheme="minorHAnsi" w:hAnsiTheme="minorHAnsi" w:cstheme="minorHAnsi"/>
          <w:sz w:val="22"/>
          <w:szCs w:val="22"/>
        </w:rPr>
        <w:t>dnia</w:t>
      </w:r>
      <w:proofErr w:type="gramEnd"/>
      <w:r w:rsidRPr="00B04AB5">
        <w:rPr>
          <w:rFonts w:asciiTheme="minorHAnsi" w:hAnsiTheme="minorHAnsi" w:cstheme="minorHAnsi"/>
          <w:sz w:val="22"/>
          <w:szCs w:val="22"/>
        </w:rPr>
        <w:t xml:space="preserve"> dostawy) pisemnego zgłoszenia reklamacji wad jakościowych asortymentu. W przypadku stwierdzenia przez Zamawiającego wad jakościowych, informuje on Wykonawcę o stwierdzonej wadliwości. Wykonawca uruchomi w tej sytuacji postępowanie wyjaśniające. W przypadku potwierdzenia zasadności reklamacji nastąpi niezwłocznie, nie później niż w ciągu </w:t>
      </w:r>
      <w:r w:rsidRPr="00872EA7">
        <w:rPr>
          <w:rFonts w:asciiTheme="minorHAnsi" w:hAnsiTheme="minorHAnsi" w:cstheme="minorHAnsi"/>
          <w:b/>
          <w:bCs/>
          <w:sz w:val="22"/>
          <w:szCs w:val="22"/>
        </w:rPr>
        <w:t>5 dni</w:t>
      </w:r>
      <w:r w:rsidRPr="00B04AB5">
        <w:rPr>
          <w:rFonts w:asciiTheme="minorHAnsi" w:hAnsiTheme="minorHAnsi" w:cstheme="minorHAnsi"/>
          <w:sz w:val="22"/>
          <w:szCs w:val="22"/>
        </w:rPr>
        <w:t xml:space="preserve"> roboczych wymiana asortymentu na wolny od wad lub złoży fakturę korygującą.</w:t>
      </w:r>
    </w:p>
    <w:p w14:paraId="3B79179B" w14:textId="7EF61F27" w:rsidR="00AC1FF3" w:rsidRPr="00B04AB5" w:rsidRDefault="00AC1FF3" w:rsidP="00AC1FF3">
      <w:pPr>
        <w:pStyle w:val="Tekstpodstawowy"/>
        <w:widowControl/>
        <w:numPr>
          <w:ilvl w:val="0"/>
          <w:numId w:val="5"/>
        </w:numPr>
        <w:shd w:val="clear" w:color="auto" w:fill="auto"/>
        <w:suppressAutoHyphens/>
        <w:spacing w:line="240" w:lineRule="auto"/>
        <w:jc w:val="both"/>
        <w:rPr>
          <w:rFonts w:asciiTheme="minorHAnsi" w:hAnsiTheme="minorHAnsi" w:cstheme="minorHAnsi"/>
          <w:sz w:val="22"/>
          <w:szCs w:val="22"/>
        </w:rPr>
      </w:pPr>
      <w:r w:rsidRPr="00B04AB5">
        <w:rPr>
          <w:rFonts w:asciiTheme="minorHAnsi" w:hAnsiTheme="minorHAnsi" w:cstheme="minorHAnsi"/>
          <w:sz w:val="22"/>
          <w:szCs w:val="22"/>
        </w:rPr>
        <w:t>Zgłoszenia reklamacji ilościowych oraz wad jakościowych będą zgłaszane Wykonawcy pocztą elektroniczną na adres …………………………………………………………………………………</w:t>
      </w:r>
      <w:r w:rsidR="002619F8" w:rsidRPr="00B04AB5">
        <w:rPr>
          <w:rFonts w:asciiTheme="minorHAnsi" w:hAnsiTheme="minorHAnsi" w:cstheme="minorHAnsi"/>
          <w:sz w:val="22"/>
          <w:szCs w:val="22"/>
        </w:rPr>
        <w:t>……………</w:t>
      </w:r>
      <w:r w:rsidR="00AD6370">
        <w:rPr>
          <w:rFonts w:asciiTheme="minorHAnsi" w:hAnsiTheme="minorHAnsi" w:cstheme="minorHAnsi"/>
          <w:sz w:val="22"/>
          <w:szCs w:val="22"/>
        </w:rPr>
        <w:t>…………</w:t>
      </w:r>
      <w:r w:rsidR="002619F8" w:rsidRPr="00B04AB5">
        <w:rPr>
          <w:rFonts w:asciiTheme="minorHAnsi" w:hAnsiTheme="minorHAnsi" w:cstheme="minorHAnsi"/>
          <w:sz w:val="22"/>
          <w:szCs w:val="22"/>
        </w:rPr>
        <w:t>…</w:t>
      </w:r>
      <w:proofErr w:type="gramStart"/>
      <w:r w:rsidR="002619F8" w:rsidRPr="00B04AB5">
        <w:rPr>
          <w:rFonts w:asciiTheme="minorHAnsi" w:hAnsiTheme="minorHAnsi" w:cstheme="minorHAnsi"/>
          <w:sz w:val="22"/>
          <w:szCs w:val="22"/>
        </w:rPr>
        <w:t>…</w:t>
      </w:r>
      <w:r w:rsidR="00872EA7">
        <w:rPr>
          <w:rFonts w:asciiTheme="minorHAnsi" w:hAnsiTheme="minorHAnsi" w:cstheme="minorHAnsi"/>
          <w:sz w:val="22"/>
          <w:szCs w:val="22"/>
        </w:rPr>
        <w:t>…</w:t>
      </w:r>
      <w:r w:rsidR="00C85005" w:rsidRPr="00B04AB5">
        <w:rPr>
          <w:rFonts w:asciiTheme="minorHAnsi" w:hAnsiTheme="minorHAnsi" w:cstheme="minorHAnsi"/>
          <w:sz w:val="22"/>
          <w:szCs w:val="22"/>
        </w:rPr>
        <w:t>.</w:t>
      </w:r>
      <w:proofErr w:type="gramEnd"/>
      <w:r w:rsidR="00C85005" w:rsidRPr="00B04AB5">
        <w:rPr>
          <w:rFonts w:asciiTheme="minorHAnsi" w:hAnsiTheme="minorHAnsi" w:cstheme="minorHAnsi"/>
          <w:sz w:val="22"/>
          <w:szCs w:val="22"/>
        </w:rPr>
        <w:t>.</w:t>
      </w:r>
    </w:p>
    <w:p w14:paraId="2F8B6183" w14:textId="4316264F" w:rsidR="00AC1FF3" w:rsidRPr="00B04AB5" w:rsidRDefault="00AC1FF3" w:rsidP="00AC1FF3">
      <w:pPr>
        <w:pStyle w:val="Tekstpodstawowy"/>
        <w:widowControl/>
        <w:numPr>
          <w:ilvl w:val="0"/>
          <w:numId w:val="5"/>
        </w:numPr>
        <w:shd w:val="clear" w:color="auto" w:fill="auto"/>
        <w:suppressAutoHyphens/>
        <w:spacing w:line="240" w:lineRule="auto"/>
        <w:jc w:val="both"/>
        <w:rPr>
          <w:rFonts w:asciiTheme="minorHAnsi" w:hAnsiTheme="minorHAnsi" w:cstheme="minorHAnsi"/>
          <w:sz w:val="22"/>
          <w:szCs w:val="22"/>
        </w:rPr>
      </w:pPr>
      <w:r w:rsidRPr="00B04AB5">
        <w:rPr>
          <w:rFonts w:asciiTheme="minorHAnsi" w:hAnsiTheme="minorHAnsi" w:cstheme="minorHAnsi"/>
          <w:sz w:val="22"/>
          <w:szCs w:val="22"/>
        </w:rPr>
        <w:t xml:space="preserve">Wykonawca odpowiada wobec Zamawiającego za wady fizyczne sprzedanego asortymentu </w:t>
      </w:r>
      <w:proofErr w:type="gramStart"/>
      <w:r w:rsidRPr="00B04AB5">
        <w:rPr>
          <w:rFonts w:asciiTheme="minorHAnsi" w:hAnsiTheme="minorHAnsi" w:cstheme="minorHAnsi"/>
          <w:sz w:val="22"/>
          <w:szCs w:val="22"/>
        </w:rPr>
        <w:t xml:space="preserve">na </w:t>
      </w:r>
      <w:r w:rsidR="00872EA7">
        <w:rPr>
          <w:rFonts w:asciiTheme="minorHAnsi" w:hAnsiTheme="minorHAnsi" w:cstheme="minorHAnsi"/>
          <w:sz w:val="22"/>
          <w:szCs w:val="22"/>
        </w:rPr>
        <w:t> </w:t>
      </w:r>
      <w:r w:rsidRPr="00B04AB5">
        <w:rPr>
          <w:rFonts w:asciiTheme="minorHAnsi" w:hAnsiTheme="minorHAnsi" w:cstheme="minorHAnsi"/>
          <w:sz w:val="22"/>
          <w:szCs w:val="22"/>
        </w:rPr>
        <w:t>podstawie</w:t>
      </w:r>
      <w:proofErr w:type="gramEnd"/>
      <w:r w:rsidRPr="00B04AB5">
        <w:rPr>
          <w:rFonts w:asciiTheme="minorHAnsi" w:hAnsiTheme="minorHAnsi" w:cstheme="minorHAnsi"/>
          <w:sz w:val="22"/>
          <w:szCs w:val="22"/>
        </w:rPr>
        <w:t xml:space="preserve"> warunków określonych umową i powszechnie obowiązującymi przepisami prawa.</w:t>
      </w:r>
    </w:p>
    <w:p w14:paraId="1128AE04" w14:textId="77777777" w:rsidR="00AC1FF3" w:rsidRPr="00B04AB5" w:rsidRDefault="00AC1FF3" w:rsidP="00AC1FF3">
      <w:pPr>
        <w:pStyle w:val="Tekstpodstawowy"/>
        <w:widowControl/>
        <w:numPr>
          <w:ilvl w:val="0"/>
          <w:numId w:val="5"/>
        </w:numPr>
        <w:shd w:val="clear" w:color="auto" w:fill="auto"/>
        <w:suppressAutoHyphens/>
        <w:spacing w:line="240" w:lineRule="auto"/>
        <w:jc w:val="both"/>
        <w:rPr>
          <w:rFonts w:asciiTheme="minorHAnsi" w:hAnsiTheme="minorHAnsi" w:cstheme="minorHAnsi"/>
          <w:sz w:val="22"/>
          <w:szCs w:val="22"/>
        </w:rPr>
      </w:pPr>
      <w:r w:rsidRPr="00B04AB5">
        <w:rPr>
          <w:rFonts w:asciiTheme="minorHAnsi" w:hAnsiTheme="minorHAnsi" w:cstheme="minorHAnsi"/>
          <w:sz w:val="22"/>
          <w:szCs w:val="22"/>
        </w:rPr>
        <w:t>Aktualne atesty i certyfikaty, zezwolenia dot. przedmiotu umowy, Wykonawca zobowiązuje się przedstawić niezwłocznie na każde żądanie Zamawiającego.</w:t>
      </w:r>
    </w:p>
    <w:p w14:paraId="60A8979B" w14:textId="664407C0" w:rsidR="00AC1FF3" w:rsidRPr="00B04AB5" w:rsidRDefault="00AC1FF3" w:rsidP="00AC1FF3">
      <w:pPr>
        <w:pStyle w:val="Tekstpodstawowy"/>
        <w:widowControl/>
        <w:numPr>
          <w:ilvl w:val="0"/>
          <w:numId w:val="5"/>
        </w:numPr>
        <w:shd w:val="clear" w:color="auto" w:fill="auto"/>
        <w:suppressAutoHyphens/>
        <w:spacing w:line="240" w:lineRule="auto"/>
        <w:jc w:val="both"/>
        <w:rPr>
          <w:rFonts w:asciiTheme="minorHAnsi" w:hAnsiTheme="minorHAnsi" w:cstheme="minorHAnsi"/>
          <w:sz w:val="22"/>
          <w:szCs w:val="22"/>
        </w:rPr>
      </w:pPr>
      <w:r w:rsidRPr="00B04AB5">
        <w:rPr>
          <w:rFonts w:asciiTheme="minorHAnsi" w:hAnsiTheme="minorHAnsi" w:cstheme="minorHAnsi"/>
          <w:sz w:val="22"/>
          <w:szCs w:val="22"/>
        </w:rPr>
        <w:t xml:space="preserve">Dostawy </w:t>
      </w:r>
      <w:r w:rsidR="005B10AF" w:rsidRPr="00B04AB5">
        <w:rPr>
          <w:rFonts w:asciiTheme="minorHAnsi" w:hAnsiTheme="minorHAnsi" w:cstheme="minorHAnsi"/>
          <w:sz w:val="22"/>
          <w:szCs w:val="22"/>
        </w:rPr>
        <w:t>papieru ksero</w:t>
      </w:r>
      <w:r w:rsidRPr="00B04AB5">
        <w:rPr>
          <w:rFonts w:asciiTheme="minorHAnsi" w:hAnsiTheme="minorHAnsi" w:cstheme="minorHAnsi"/>
          <w:sz w:val="22"/>
          <w:szCs w:val="22"/>
        </w:rPr>
        <w:t xml:space="preserve"> do DBFO i placówek oświatowych będą odbywać się na koszt i ryzyko Wykonawcy.</w:t>
      </w:r>
    </w:p>
    <w:p w14:paraId="3ECD1270" w14:textId="77777777" w:rsidR="00AC1FF3" w:rsidRPr="00B04AB5" w:rsidRDefault="00AC1FF3" w:rsidP="00AC1FF3">
      <w:pPr>
        <w:pStyle w:val="Tekstpodstawowy"/>
        <w:widowControl/>
        <w:numPr>
          <w:ilvl w:val="0"/>
          <w:numId w:val="5"/>
        </w:numPr>
        <w:shd w:val="clear" w:color="auto" w:fill="auto"/>
        <w:suppressAutoHyphens/>
        <w:spacing w:line="240" w:lineRule="auto"/>
        <w:jc w:val="both"/>
        <w:rPr>
          <w:rFonts w:asciiTheme="minorHAnsi" w:hAnsiTheme="minorHAnsi" w:cstheme="minorHAnsi"/>
          <w:sz w:val="22"/>
          <w:szCs w:val="22"/>
        </w:rPr>
      </w:pPr>
      <w:r w:rsidRPr="00B04AB5">
        <w:rPr>
          <w:rFonts w:asciiTheme="minorHAnsi" w:hAnsiTheme="minorHAnsi" w:cstheme="minorHAnsi"/>
          <w:sz w:val="22"/>
          <w:szCs w:val="22"/>
        </w:rPr>
        <w:t>Dostawy odbywać się będą transportem własnym.</w:t>
      </w:r>
    </w:p>
    <w:p w14:paraId="5C493990" w14:textId="3F535135" w:rsidR="00AC1FF3" w:rsidRPr="00B04AB5" w:rsidRDefault="00AC1FF3" w:rsidP="00AC1FF3">
      <w:pPr>
        <w:pStyle w:val="Tekstpodstawowy"/>
        <w:widowControl/>
        <w:numPr>
          <w:ilvl w:val="0"/>
          <w:numId w:val="5"/>
        </w:numPr>
        <w:shd w:val="clear" w:color="auto" w:fill="auto"/>
        <w:suppressAutoHyphens/>
        <w:spacing w:line="240" w:lineRule="auto"/>
        <w:jc w:val="both"/>
        <w:rPr>
          <w:rFonts w:asciiTheme="minorHAnsi" w:hAnsiTheme="minorHAnsi" w:cstheme="minorHAnsi"/>
          <w:sz w:val="22"/>
          <w:szCs w:val="22"/>
        </w:rPr>
      </w:pPr>
      <w:r w:rsidRPr="00B04AB5">
        <w:rPr>
          <w:rFonts w:asciiTheme="minorHAnsi" w:hAnsiTheme="minorHAnsi" w:cstheme="minorHAnsi"/>
          <w:sz w:val="22"/>
          <w:szCs w:val="22"/>
        </w:rPr>
        <w:t xml:space="preserve">Środki transportu muszą gwarantować zachowanie odpowiednich warunków dla transportu </w:t>
      </w:r>
      <w:r w:rsidR="005B10AF" w:rsidRPr="00B04AB5">
        <w:rPr>
          <w:rFonts w:asciiTheme="minorHAnsi" w:hAnsiTheme="minorHAnsi" w:cstheme="minorHAnsi"/>
          <w:sz w:val="22"/>
          <w:szCs w:val="22"/>
        </w:rPr>
        <w:t>papieru ksero</w:t>
      </w:r>
      <w:r w:rsidRPr="00B04AB5">
        <w:rPr>
          <w:rFonts w:asciiTheme="minorHAnsi" w:hAnsiTheme="minorHAnsi" w:cstheme="minorHAnsi"/>
          <w:sz w:val="22"/>
          <w:szCs w:val="22"/>
        </w:rPr>
        <w:t>.</w:t>
      </w:r>
    </w:p>
    <w:p w14:paraId="00323237" w14:textId="77777777" w:rsidR="00AC1FF3" w:rsidRPr="00B04AB5" w:rsidRDefault="00AC1FF3" w:rsidP="00AC1FF3">
      <w:pPr>
        <w:pStyle w:val="Tekstpodstawowy"/>
        <w:widowControl/>
        <w:numPr>
          <w:ilvl w:val="0"/>
          <w:numId w:val="5"/>
        </w:numPr>
        <w:shd w:val="clear" w:color="auto" w:fill="auto"/>
        <w:suppressAutoHyphens/>
        <w:spacing w:line="240" w:lineRule="auto"/>
        <w:jc w:val="both"/>
        <w:rPr>
          <w:rFonts w:asciiTheme="minorHAnsi" w:hAnsiTheme="minorHAnsi" w:cstheme="minorHAnsi"/>
          <w:sz w:val="22"/>
          <w:szCs w:val="22"/>
        </w:rPr>
      </w:pPr>
      <w:r w:rsidRPr="00B04AB5">
        <w:rPr>
          <w:rFonts w:asciiTheme="minorHAnsi" w:hAnsiTheme="minorHAnsi" w:cstheme="minorHAnsi"/>
          <w:sz w:val="22"/>
          <w:szCs w:val="22"/>
        </w:rPr>
        <w:t>Do dostarczanych towarów będzie dołączany dokument dostawy (specyfikacja ilościowo-cenowa), który będzie potwierdzany przez upoważnionego pracownika placówki.</w:t>
      </w:r>
    </w:p>
    <w:p w14:paraId="20BD26D9" w14:textId="77777777" w:rsidR="00AC1FF3" w:rsidRPr="00B04AB5" w:rsidRDefault="00AC1FF3" w:rsidP="00AC1FF3">
      <w:pPr>
        <w:pStyle w:val="Tekstpodstawowy"/>
        <w:widowControl/>
        <w:numPr>
          <w:ilvl w:val="0"/>
          <w:numId w:val="5"/>
        </w:numPr>
        <w:shd w:val="clear" w:color="auto" w:fill="auto"/>
        <w:suppressAutoHyphens/>
        <w:spacing w:line="240" w:lineRule="auto"/>
        <w:jc w:val="both"/>
        <w:rPr>
          <w:rFonts w:asciiTheme="minorHAnsi" w:hAnsiTheme="minorHAnsi" w:cstheme="minorHAnsi"/>
          <w:sz w:val="22"/>
          <w:szCs w:val="22"/>
        </w:rPr>
      </w:pPr>
      <w:r w:rsidRPr="00B04AB5">
        <w:rPr>
          <w:rFonts w:asciiTheme="minorHAnsi" w:hAnsiTheme="minorHAnsi" w:cstheme="minorHAnsi"/>
          <w:sz w:val="22"/>
          <w:szCs w:val="22"/>
        </w:rPr>
        <w:t>Wykonawca będzie odpowiedzialny za uszkodzenie towarów wynikające z niewłaściwego opakowania i transportu.</w:t>
      </w:r>
    </w:p>
    <w:p w14:paraId="13881586" w14:textId="2FC0B7A3" w:rsidR="00AC1FF3" w:rsidRPr="00B04AB5" w:rsidRDefault="00AC1FF3" w:rsidP="00AC1FF3">
      <w:pPr>
        <w:pStyle w:val="Tekstpodstawowy"/>
        <w:widowControl/>
        <w:numPr>
          <w:ilvl w:val="0"/>
          <w:numId w:val="5"/>
        </w:numPr>
        <w:shd w:val="clear" w:color="auto" w:fill="auto"/>
        <w:suppressAutoHyphens/>
        <w:spacing w:line="240" w:lineRule="auto"/>
        <w:jc w:val="both"/>
        <w:rPr>
          <w:rFonts w:asciiTheme="minorHAnsi" w:hAnsiTheme="minorHAnsi" w:cstheme="minorHAnsi"/>
          <w:sz w:val="22"/>
          <w:szCs w:val="22"/>
        </w:rPr>
      </w:pPr>
      <w:r w:rsidRPr="00B04AB5">
        <w:rPr>
          <w:rFonts w:asciiTheme="minorHAnsi" w:hAnsiTheme="minorHAnsi" w:cstheme="minorHAnsi"/>
          <w:sz w:val="22"/>
          <w:szCs w:val="22"/>
        </w:rPr>
        <w:t xml:space="preserve">Zamawiający ma prawo nie przyjąć towaru/ów innych niż zamówione i/lub gdy opakowanie zostało naruszone w czasie transportu. </w:t>
      </w:r>
    </w:p>
    <w:p w14:paraId="66AE6A81" w14:textId="77777777" w:rsidR="00AC1FF3" w:rsidRPr="00B04AB5" w:rsidRDefault="00AC1FF3" w:rsidP="00AC1FF3">
      <w:pPr>
        <w:pStyle w:val="Tekstpodstawowy"/>
        <w:widowControl/>
        <w:numPr>
          <w:ilvl w:val="0"/>
          <w:numId w:val="5"/>
        </w:numPr>
        <w:shd w:val="clear" w:color="auto" w:fill="auto"/>
        <w:suppressAutoHyphens/>
        <w:spacing w:line="240" w:lineRule="auto"/>
        <w:jc w:val="both"/>
        <w:rPr>
          <w:rFonts w:asciiTheme="minorHAnsi" w:hAnsiTheme="minorHAnsi" w:cstheme="minorHAnsi"/>
          <w:sz w:val="22"/>
          <w:szCs w:val="22"/>
        </w:rPr>
      </w:pPr>
      <w:r w:rsidRPr="00B04AB5">
        <w:rPr>
          <w:rFonts w:asciiTheme="minorHAnsi" w:hAnsiTheme="minorHAnsi" w:cstheme="minorHAnsi"/>
          <w:sz w:val="22"/>
          <w:szCs w:val="22"/>
        </w:rPr>
        <w:t>Koszt opakowania, dostawy i rozładunku (włącznie z wniesieniem produktów we wskazane przez pracownika DBFO lub placówki oświatowej miejsce) jest wliczony w cenę asortymentu określonego w formularzu cenowym.</w:t>
      </w:r>
    </w:p>
    <w:p w14:paraId="4C38B2E0" w14:textId="5FC50BDD" w:rsidR="00AC1FF3" w:rsidRPr="00B04AB5" w:rsidRDefault="00AC1FF3" w:rsidP="00AC1FF3">
      <w:pPr>
        <w:pStyle w:val="Tekstpodstawowy"/>
        <w:widowControl/>
        <w:numPr>
          <w:ilvl w:val="0"/>
          <w:numId w:val="5"/>
        </w:numPr>
        <w:shd w:val="clear" w:color="auto" w:fill="auto"/>
        <w:suppressAutoHyphens/>
        <w:spacing w:line="240" w:lineRule="auto"/>
        <w:jc w:val="both"/>
        <w:rPr>
          <w:rFonts w:asciiTheme="minorHAnsi" w:hAnsiTheme="minorHAnsi" w:cstheme="minorHAnsi"/>
          <w:sz w:val="22"/>
          <w:szCs w:val="22"/>
        </w:rPr>
      </w:pPr>
      <w:r w:rsidRPr="00B04AB5">
        <w:rPr>
          <w:rFonts w:asciiTheme="minorHAnsi" w:hAnsiTheme="minorHAnsi" w:cstheme="minorHAnsi"/>
          <w:sz w:val="22"/>
          <w:szCs w:val="22"/>
        </w:rPr>
        <w:t xml:space="preserve">Dostarczone </w:t>
      </w:r>
      <w:r w:rsidR="005B10AF" w:rsidRPr="00B04AB5">
        <w:rPr>
          <w:rFonts w:asciiTheme="minorHAnsi" w:hAnsiTheme="minorHAnsi" w:cstheme="minorHAnsi"/>
          <w:sz w:val="22"/>
          <w:szCs w:val="22"/>
        </w:rPr>
        <w:t>papiery ksero</w:t>
      </w:r>
      <w:r w:rsidRPr="00B04AB5">
        <w:rPr>
          <w:rFonts w:asciiTheme="minorHAnsi" w:hAnsiTheme="minorHAnsi" w:cstheme="minorHAnsi"/>
          <w:sz w:val="22"/>
          <w:szCs w:val="22"/>
        </w:rPr>
        <w:t xml:space="preserve"> muszą posiadać co najmniej roczny (12-miesięczny) okres przydatności do użytku, licząc od dnia dostawy.</w:t>
      </w:r>
    </w:p>
    <w:p w14:paraId="36331750" w14:textId="5AEA348E" w:rsidR="00AC1FF3" w:rsidRPr="00B04AB5" w:rsidRDefault="00AC1FF3" w:rsidP="00AC1FF3">
      <w:pPr>
        <w:pStyle w:val="Tekstpodstawowy"/>
        <w:widowControl/>
        <w:numPr>
          <w:ilvl w:val="0"/>
          <w:numId w:val="5"/>
        </w:numPr>
        <w:shd w:val="clear" w:color="auto" w:fill="auto"/>
        <w:suppressAutoHyphens/>
        <w:spacing w:line="240" w:lineRule="auto"/>
        <w:jc w:val="both"/>
        <w:rPr>
          <w:rFonts w:asciiTheme="minorHAnsi" w:hAnsiTheme="minorHAnsi" w:cstheme="minorHAnsi"/>
          <w:sz w:val="22"/>
          <w:szCs w:val="22"/>
        </w:rPr>
      </w:pPr>
      <w:r w:rsidRPr="00B04AB5">
        <w:rPr>
          <w:rFonts w:asciiTheme="minorHAnsi" w:hAnsiTheme="minorHAnsi" w:cstheme="minorHAnsi"/>
          <w:sz w:val="22"/>
          <w:szCs w:val="22"/>
        </w:rPr>
        <w:t xml:space="preserve">Wykonawca udziela Zamawiającemu na dostarczone i odebrane </w:t>
      </w:r>
      <w:r w:rsidR="005B10AF" w:rsidRPr="00B04AB5">
        <w:rPr>
          <w:rFonts w:asciiTheme="minorHAnsi" w:hAnsiTheme="minorHAnsi" w:cstheme="minorHAnsi"/>
          <w:sz w:val="22"/>
          <w:szCs w:val="22"/>
        </w:rPr>
        <w:t>papiery ksero</w:t>
      </w:r>
      <w:r w:rsidR="00C85005" w:rsidRPr="00B04AB5">
        <w:rPr>
          <w:rFonts w:asciiTheme="minorHAnsi" w:hAnsiTheme="minorHAnsi" w:cstheme="minorHAnsi"/>
          <w:sz w:val="22"/>
          <w:szCs w:val="22"/>
        </w:rPr>
        <w:t xml:space="preserve"> </w:t>
      </w:r>
      <w:r w:rsidRPr="00872EA7">
        <w:rPr>
          <w:rFonts w:asciiTheme="minorHAnsi" w:hAnsiTheme="minorHAnsi" w:cstheme="minorHAnsi"/>
          <w:b/>
          <w:bCs/>
          <w:sz w:val="22"/>
          <w:szCs w:val="22"/>
        </w:rPr>
        <w:t xml:space="preserve">12 </w:t>
      </w:r>
      <w:r w:rsidR="00C85005" w:rsidRPr="00872EA7">
        <w:rPr>
          <w:rFonts w:asciiTheme="minorHAnsi" w:hAnsiTheme="minorHAnsi" w:cstheme="minorHAnsi"/>
          <w:b/>
          <w:bCs/>
          <w:sz w:val="22"/>
          <w:szCs w:val="22"/>
        </w:rPr>
        <w:t xml:space="preserve">- </w:t>
      </w:r>
      <w:r w:rsidRPr="00872EA7">
        <w:rPr>
          <w:rFonts w:asciiTheme="minorHAnsi" w:hAnsiTheme="minorHAnsi" w:cstheme="minorHAnsi"/>
          <w:b/>
          <w:bCs/>
          <w:sz w:val="22"/>
          <w:szCs w:val="22"/>
        </w:rPr>
        <w:t>miesięcznej</w:t>
      </w:r>
      <w:r w:rsidRPr="00B04AB5">
        <w:rPr>
          <w:rFonts w:asciiTheme="minorHAnsi" w:hAnsiTheme="minorHAnsi" w:cstheme="minorHAnsi"/>
          <w:sz w:val="22"/>
          <w:szCs w:val="22"/>
        </w:rPr>
        <w:t xml:space="preserve"> gwarancji, liczonej od daty odbioru zamówienia.</w:t>
      </w:r>
    </w:p>
    <w:p w14:paraId="11566500" w14:textId="77777777" w:rsidR="00AC1FF3" w:rsidRDefault="00AC1FF3" w:rsidP="00AC1FF3">
      <w:pPr>
        <w:pStyle w:val="Tekstpodstawowy"/>
        <w:widowControl/>
        <w:shd w:val="clear" w:color="auto" w:fill="auto"/>
        <w:suppressAutoHyphens/>
        <w:spacing w:line="240" w:lineRule="auto"/>
        <w:ind w:left="360" w:firstLine="0"/>
        <w:jc w:val="both"/>
        <w:rPr>
          <w:rFonts w:asciiTheme="minorHAnsi" w:hAnsiTheme="minorHAnsi" w:cstheme="minorHAnsi"/>
          <w:b/>
          <w:bCs/>
          <w:sz w:val="22"/>
          <w:szCs w:val="22"/>
        </w:rPr>
      </w:pPr>
    </w:p>
    <w:p w14:paraId="0973C986" w14:textId="77777777" w:rsidR="00872EA7" w:rsidRDefault="00872EA7" w:rsidP="00AC1FF3">
      <w:pPr>
        <w:pStyle w:val="Tekstpodstawowy"/>
        <w:widowControl/>
        <w:shd w:val="clear" w:color="auto" w:fill="auto"/>
        <w:suppressAutoHyphens/>
        <w:spacing w:line="240" w:lineRule="auto"/>
        <w:ind w:left="360" w:firstLine="0"/>
        <w:jc w:val="both"/>
        <w:rPr>
          <w:rFonts w:asciiTheme="minorHAnsi" w:hAnsiTheme="minorHAnsi" w:cstheme="minorHAnsi"/>
          <w:b/>
          <w:bCs/>
          <w:sz w:val="22"/>
          <w:szCs w:val="22"/>
        </w:rPr>
      </w:pPr>
    </w:p>
    <w:p w14:paraId="339CF653" w14:textId="77777777" w:rsidR="00872EA7" w:rsidRDefault="00872EA7" w:rsidP="00AC1FF3">
      <w:pPr>
        <w:pStyle w:val="Tekstpodstawowy"/>
        <w:widowControl/>
        <w:shd w:val="clear" w:color="auto" w:fill="auto"/>
        <w:suppressAutoHyphens/>
        <w:spacing w:line="240" w:lineRule="auto"/>
        <w:ind w:left="360" w:firstLine="0"/>
        <w:jc w:val="both"/>
        <w:rPr>
          <w:rFonts w:asciiTheme="minorHAnsi" w:hAnsiTheme="minorHAnsi" w:cstheme="minorHAnsi"/>
          <w:b/>
          <w:bCs/>
          <w:sz w:val="22"/>
          <w:szCs w:val="22"/>
        </w:rPr>
      </w:pPr>
    </w:p>
    <w:p w14:paraId="22143AFD" w14:textId="77777777" w:rsidR="00872EA7" w:rsidRDefault="00872EA7" w:rsidP="00AC1FF3">
      <w:pPr>
        <w:pStyle w:val="Tekstpodstawowy"/>
        <w:widowControl/>
        <w:shd w:val="clear" w:color="auto" w:fill="auto"/>
        <w:suppressAutoHyphens/>
        <w:spacing w:line="240" w:lineRule="auto"/>
        <w:ind w:left="360" w:firstLine="0"/>
        <w:jc w:val="both"/>
        <w:rPr>
          <w:rFonts w:asciiTheme="minorHAnsi" w:hAnsiTheme="minorHAnsi" w:cstheme="minorHAnsi"/>
          <w:b/>
          <w:bCs/>
          <w:sz w:val="22"/>
          <w:szCs w:val="22"/>
        </w:rPr>
      </w:pPr>
    </w:p>
    <w:p w14:paraId="09DC7440" w14:textId="77777777" w:rsidR="00266FC9" w:rsidRDefault="00266FC9" w:rsidP="00AC1FF3">
      <w:pPr>
        <w:pStyle w:val="Tekstpodstawowy"/>
        <w:widowControl/>
        <w:shd w:val="clear" w:color="auto" w:fill="auto"/>
        <w:suppressAutoHyphens/>
        <w:spacing w:line="240" w:lineRule="auto"/>
        <w:ind w:left="360" w:firstLine="0"/>
        <w:jc w:val="both"/>
        <w:rPr>
          <w:rFonts w:asciiTheme="minorHAnsi" w:hAnsiTheme="minorHAnsi" w:cstheme="minorHAnsi"/>
          <w:b/>
          <w:bCs/>
          <w:sz w:val="22"/>
          <w:szCs w:val="22"/>
        </w:rPr>
      </w:pPr>
    </w:p>
    <w:p w14:paraId="77D36B60" w14:textId="77777777" w:rsidR="00872EA7" w:rsidRDefault="00872EA7" w:rsidP="00AC1FF3">
      <w:pPr>
        <w:pStyle w:val="Tekstpodstawowy"/>
        <w:widowControl/>
        <w:shd w:val="clear" w:color="auto" w:fill="auto"/>
        <w:suppressAutoHyphens/>
        <w:spacing w:line="240" w:lineRule="auto"/>
        <w:ind w:left="360" w:firstLine="0"/>
        <w:jc w:val="both"/>
        <w:rPr>
          <w:rFonts w:asciiTheme="minorHAnsi" w:hAnsiTheme="minorHAnsi" w:cstheme="minorHAnsi"/>
          <w:b/>
          <w:bCs/>
          <w:sz w:val="22"/>
          <w:szCs w:val="22"/>
        </w:rPr>
      </w:pPr>
    </w:p>
    <w:p w14:paraId="00BEF88A" w14:textId="77777777" w:rsidR="00872EA7" w:rsidRPr="00B04AB5" w:rsidRDefault="00872EA7" w:rsidP="00AC1FF3">
      <w:pPr>
        <w:pStyle w:val="Tekstpodstawowy"/>
        <w:widowControl/>
        <w:shd w:val="clear" w:color="auto" w:fill="auto"/>
        <w:suppressAutoHyphens/>
        <w:spacing w:line="240" w:lineRule="auto"/>
        <w:ind w:left="360" w:firstLine="0"/>
        <w:jc w:val="both"/>
        <w:rPr>
          <w:rFonts w:asciiTheme="minorHAnsi" w:hAnsiTheme="minorHAnsi" w:cstheme="minorHAnsi"/>
          <w:b/>
          <w:bCs/>
          <w:sz w:val="22"/>
          <w:szCs w:val="22"/>
        </w:rPr>
      </w:pPr>
    </w:p>
    <w:p w14:paraId="3A6D635A" w14:textId="77777777" w:rsidR="00AC1FF3" w:rsidRPr="00B04AB5" w:rsidRDefault="00AC1FF3" w:rsidP="00AC1FF3">
      <w:pPr>
        <w:pStyle w:val="Tekstpodstawowy"/>
        <w:widowControl/>
        <w:shd w:val="clear" w:color="auto" w:fill="auto"/>
        <w:spacing w:line="240" w:lineRule="auto"/>
        <w:ind w:firstLine="0"/>
        <w:jc w:val="center"/>
        <w:rPr>
          <w:rFonts w:asciiTheme="minorHAnsi" w:hAnsiTheme="minorHAnsi" w:cstheme="minorHAnsi"/>
          <w:b/>
          <w:bCs/>
          <w:sz w:val="22"/>
          <w:szCs w:val="22"/>
        </w:rPr>
      </w:pPr>
      <w:r w:rsidRPr="00B04AB5">
        <w:rPr>
          <w:rFonts w:asciiTheme="minorHAnsi" w:hAnsiTheme="minorHAnsi" w:cstheme="minorHAnsi"/>
          <w:b/>
          <w:bCs/>
          <w:sz w:val="22"/>
          <w:szCs w:val="22"/>
        </w:rPr>
        <w:lastRenderedPageBreak/>
        <w:t>§ 6</w:t>
      </w:r>
    </w:p>
    <w:p w14:paraId="11894FEF" w14:textId="77777777" w:rsidR="00AC1FF3" w:rsidRPr="00B04AB5" w:rsidRDefault="00AC1FF3" w:rsidP="00AC1FF3">
      <w:pPr>
        <w:pStyle w:val="Tekstpodstawowy"/>
        <w:widowControl/>
        <w:shd w:val="clear" w:color="auto" w:fill="auto"/>
        <w:spacing w:line="240" w:lineRule="auto"/>
        <w:ind w:firstLine="0"/>
        <w:jc w:val="center"/>
        <w:rPr>
          <w:rFonts w:asciiTheme="minorHAnsi" w:hAnsiTheme="minorHAnsi" w:cstheme="minorHAnsi"/>
          <w:b/>
          <w:bCs/>
          <w:sz w:val="22"/>
          <w:szCs w:val="22"/>
        </w:rPr>
      </w:pPr>
      <w:r w:rsidRPr="00B04AB5">
        <w:rPr>
          <w:rFonts w:asciiTheme="minorHAnsi" w:hAnsiTheme="minorHAnsi" w:cstheme="minorHAnsi"/>
          <w:b/>
          <w:bCs/>
          <w:sz w:val="22"/>
          <w:szCs w:val="22"/>
        </w:rPr>
        <w:t>Kary umowne</w:t>
      </w:r>
    </w:p>
    <w:p w14:paraId="5BCC4E4D" w14:textId="77777777" w:rsidR="00AC1FF3" w:rsidRPr="00B04AB5" w:rsidRDefault="00AC1FF3" w:rsidP="00AC1FF3">
      <w:pPr>
        <w:pStyle w:val="Tekstpodstawowy"/>
        <w:widowControl/>
        <w:shd w:val="clear" w:color="auto" w:fill="auto"/>
        <w:spacing w:line="240" w:lineRule="auto"/>
        <w:ind w:firstLine="0"/>
        <w:jc w:val="both"/>
        <w:rPr>
          <w:rFonts w:asciiTheme="minorHAnsi" w:hAnsiTheme="minorHAnsi" w:cstheme="minorHAnsi"/>
          <w:b/>
          <w:bCs/>
          <w:sz w:val="22"/>
          <w:szCs w:val="22"/>
        </w:rPr>
      </w:pPr>
    </w:p>
    <w:p w14:paraId="795A1315" w14:textId="77777777" w:rsidR="007A3F8C" w:rsidRDefault="007A3F8C" w:rsidP="007A3F8C">
      <w:pPr>
        <w:pStyle w:val="Bezodstpw"/>
        <w:numPr>
          <w:ilvl w:val="0"/>
          <w:numId w:val="36"/>
        </w:numPr>
        <w:spacing w:line="276" w:lineRule="auto"/>
        <w:jc w:val="both"/>
        <w:rPr>
          <w:rFonts w:asciiTheme="minorHAnsi" w:hAnsiTheme="minorHAnsi" w:cstheme="minorHAnsi"/>
          <w:sz w:val="22"/>
          <w:szCs w:val="22"/>
        </w:rPr>
      </w:pPr>
      <w:r w:rsidRPr="00A3138D">
        <w:rPr>
          <w:rFonts w:asciiTheme="minorHAnsi" w:hAnsiTheme="minorHAnsi" w:cstheme="minorHAnsi"/>
          <w:sz w:val="22"/>
          <w:szCs w:val="22"/>
        </w:rPr>
        <w:t>Zamawiający ma prawo naliczyć kary umowne w wysokości:</w:t>
      </w:r>
    </w:p>
    <w:p w14:paraId="0F9B0BB6" w14:textId="6048C60D" w:rsidR="007A3F8C" w:rsidRDefault="007A3F8C" w:rsidP="007A3F8C">
      <w:pPr>
        <w:pStyle w:val="Bezodstpw"/>
        <w:numPr>
          <w:ilvl w:val="1"/>
          <w:numId w:val="36"/>
        </w:numPr>
        <w:spacing w:line="276" w:lineRule="auto"/>
        <w:jc w:val="both"/>
        <w:rPr>
          <w:rFonts w:asciiTheme="minorHAnsi" w:hAnsiTheme="minorHAnsi" w:cstheme="minorHAnsi"/>
          <w:sz w:val="22"/>
          <w:szCs w:val="22"/>
        </w:rPr>
      </w:pPr>
      <w:r w:rsidRPr="00F62D09">
        <w:rPr>
          <w:rFonts w:asciiTheme="minorHAnsi" w:hAnsiTheme="minorHAnsi" w:cstheme="minorHAnsi"/>
          <w:sz w:val="22"/>
          <w:szCs w:val="22"/>
        </w:rPr>
        <w:t>0,1 % wynag</w:t>
      </w:r>
      <w:r>
        <w:rPr>
          <w:rFonts w:asciiTheme="minorHAnsi" w:hAnsiTheme="minorHAnsi" w:cstheme="minorHAnsi"/>
          <w:sz w:val="22"/>
          <w:szCs w:val="22"/>
        </w:rPr>
        <w:t>rodzenia brutto wskazanego w § 4 ust. 1</w:t>
      </w:r>
      <w:r w:rsidRPr="00F62D09">
        <w:rPr>
          <w:rFonts w:asciiTheme="minorHAnsi" w:hAnsiTheme="minorHAnsi" w:cstheme="minorHAnsi"/>
          <w:sz w:val="22"/>
          <w:szCs w:val="22"/>
        </w:rPr>
        <w:t xml:space="preserve"> za każdy rozpoczęty dzień zwłoki</w:t>
      </w:r>
      <w:r>
        <w:rPr>
          <w:rFonts w:asciiTheme="minorHAnsi" w:hAnsiTheme="minorHAnsi" w:cstheme="minorHAnsi"/>
          <w:sz w:val="22"/>
          <w:szCs w:val="22"/>
        </w:rPr>
        <w:t xml:space="preserve"> </w:t>
      </w:r>
      <w:proofErr w:type="gramStart"/>
      <w:r w:rsidRPr="00F62D09">
        <w:rPr>
          <w:rFonts w:asciiTheme="minorHAnsi" w:hAnsiTheme="minorHAnsi" w:cstheme="minorHAnsi"/>
          <w:sz w:val="22"/>
          <w:szCs w:val="22"/>
        </w:rPr>
        <w:t xml:space="preserve">w </w:t>
      </w:r>
      <w:r w:rsidR="00A37914">
        <w:rPr>
          <w:rFonts w:asciiTheme="minorHAnsi" w:hAnsiTheme="minorHAnsi" w:cstheme="minorHAnsi"/>
          <w:sz w:val="22"/>
          <w:szCs w:val="22"/>
        </w:rPr>
        <w:t> </w:t>
      </w:r>
      <w:r w:rsidRPr="00F62D09">
        <w:rPr>
          <w:rFonts w:asciiTheme="minorHAnsi" w:hAnsiTheme="minorHAnsi" w:cstheme="minorHAnsi"/>
          <w:sz w:val="22"/>
          <w:szCs w:val="22"/>
        </w:rPr>
        <w:t>realizacji</w:t>
      </w:r>
      <w:proofErr w:type="gramEnd"/>
      <w:r w:rsidRPr="00F62D09">
        <w:rPr>
          <w:rFonts w:asciiTheme="minorHAnsi" w:hAnsiTheme="minorHAnsi" w:cstheme="minorHAnsi"/>
          <w:sz w:val="22"/>
          <w:szCs w:val="22"/>
        </w:rPr>
        <w:t xml:space="preserve"> przedmiotu umowy, liczony od terminu określonego w § </w:t>
      </w:r>
      <w:r w:rsidR="002F370D">
        <w:rPr>
          <w:rFonts w:asciiTheme="minorHAnsi" w:hAnsiTheme="minorHAnsi" w:cstheme="minorHAnsi"/>
          <w:sz w:val="22"/>
          <w:szCs w:val="22"/>
        </w:rPr>
        <w:t>5 ust. 1</w:t>
      </w:r>
      <w:r w:rsidRPr="00F62D09">
        <w:rPr>
          <w:rFonts w:asciiTheme="minorHAnsi" w:hAnsiTheme="minorHAnsi" w:cstheme="minorHAnsi"/>
          <w:sz w:val="22"/>
          <w:szCs w:val="22"/>
        </w:rPr>
        <w:t xml:space="preserve">, do dnia odbioru bez </w:t>
      </w:r>
      <w:r w:rsidRPr="00AF5C16">
        <w:rPr>
          <w:rFonts w:asciiTheme="minorHAnsi" w:hAnsiTheme="minorHAnsi" w:cstheme="minorHAnsi"/>
          <w:sz w:val="22"/>
          <w:szCs w:val="22"/>
        </w:rPr>
        <w:t>zastrzeżeń przez Strony</w:t>
      </w:r>
      <w:r>
        <w:rPr>
          <w:rFonts w:asciiTheme="minorHAnsi" w:hAnsiTheme="minorHAnsi" w:cstheme="minorHAnsi"/>
          <w:sz w:val="22"/>
          <w:szCs w:val="22"/>
        </w:rPr>
        <w:t xml:space="preserve"> odrębnie naliczane dla każdej dostawy do Odbiorcy,</w:t>
      </w:r>
    </w:p>
    <w:p w14:paraId="4A1CFAFE" w14:textId="65EF0353" w:rsidR="007A3F8C" w:rsidRDefault="007A3F8C" w:rsidP="007A3F8C">
      <w:pPr>
        <w:pStyle w:val="Bezodstpw"/>
        <w:numPr>
          <w:ilvl w:val="1"/>
          <w:numId w:val="36"/>
        </w:numPr>
        <w:spacing w:line="276" w:lineRule="auto"/>
        <w:jc w:val="both"/>
        <w:rPr>
          <w:rFonts w:asciiTheme="minorHAnsi" w:hAnsiTheme="minorHAnsi" w:cstheme="minorHAnsi"/>
          <w:sz w:val="22"/>
          <w:szCs w:val="22"/>
        </w:rPr>
      </w:pPr>
      <w:r>
        <w:rPr>
          <w:rFonts w:asciiTheme="minorHAnsi" w:hAnsiTheme="minorHAnsi" w:cstheme="minorHAnsi"/>
          <w:sz w:val="22"/>
          <w:szCs w:val="22"/>
        </w:rPr>
        <w:t>0,1 %</w:t>
      </w:r>
      <w:r w:rsidRPr="00C81CEE">
        <w:rPr>
          <w:rFonts w:asciiTheme="minorHAnsi" w:hAnsiTheme="minorHAnsi" w:cstheme="minorHAnsi"/>
          <w:sz w:val="22"/>
          <w:szCs w:val="22"/>
        </w:rPr>
        <w:t xml:space="preserve"> </w:t>
      </w:r>
      <w:r w:rsidRPr="00F62D09">
        <w:rPr>
          <w:rFonts w:asciiTheme="minorHAnsi" w:hAnsiTheme="minorHAnsi" w:cstheme="minorHAnsi"/>
          <w:sz w:val="22"/>
          <w:szCs w:val="22"/>
        </w:rPr>
        <w:t>wynag</w:t>
      </w:r>
      <w:r>
        <w:rPr>
          <w:rFonts w:asciiTheme="minorHAnsi" w:hAnsiTheme="minorHAnsi" w:cstheme="minorHAnsi"/>
          <w:sz w:val="22"/>
          <w:szCs w:val="22"/>
        </w:rPr>
        <w:t>rodzenia brutto wskazanego w § 4</w:t>
      </w:r>
      <w:r w:rsidRPr="00F62D09">
        <w:rPr>
          <w:rFonts w:asciiTheme="minorHAnsi" w:hAnsiTheme="minorHAnsi" w:cstheme="minorHAnsi"/>
          <w:sz w:val="22"/>
          <w:szCs w:val="22"/>
        </w:rPr>
        <w:t xml:space="preserve"> ust. </w:t>
      </w:r>
      <w:r>
        <w:rPr>
          <w:rFonts w:asciiTheme="minorHAnsi" w:hAnsiTheme="minorHAnsi" w:cstheme="minorHAnsi"/>
          <w:sz w:val="22"/>
          <w:szCs w:val="22"/>
        </w:rPr>
        <w:t>1</w:t>
      </w:r>
      <w:r w:rsidRPr="00F62D09">
        <w:rPr>
          <w:rFonts w:asciiTheme="minorHAnsi" w:hAnsiTheme="minorHAnsi" w:cstheme="minorHAnsi"/>
          <w:sz w:val="22"/>
          <w:szCs w:val="22"/>
        </w:rPr>
        <w:t xml:space="preserve"> </w:t>
      </w:r>
      <w:r w:rsidRPr="00C81CEE">
        <w:rPr>
          <w:rFonts w:asciiTheme="minorHAnsi" w:hAnsiTheme="minorHAnsi" w:cstheme="minorHAnsi"/>
          <w:sz w:val="22"/>
          <w:szCs w:val="22"/>
        </w:rPr>
        <w:t xml:space="preserve">za każdy dzień zwłoki </w:t>
      </w:r>
      <w:r w:rsidRPr="00507919">
        <w:rPr>
          <w:rFonts w:asciiTheme="minorHAnsi" w:hAnsiTheme="minorHAnsi" w:cstheme="minorHAnsi"/>
          <w:sz w:val="22"/>
          <w:szCs w:val="22"/>
        </w:rPr>
        <w:t xml:space="preserve">w usunięciu </w:t>
      </w:r>
      <w:r>
        <w:rPr>
          <w:rFonts w:asciiTheme="minorHAnsi" w:hAnsiTheme="minorHAnsi" w:cstheme="minorHAnsi"/>
          <w:sz w:val="22"/>
          <w:szCs w:val="22"/>
        </w:rPr>
        <w:t>reklamacji ilościowych oraz wad jakościowych</w:t>
      </w:r>
      <w:r w:rsidRPr="00507919">
        <w:rPr>
          <w:rFonts w:asciiTheme="minorHAnsi" w:hAnsiTheme="minorHAnsi" w:cstheme="minorHAnsi"/>
          <w:sz w:val="22"/>
          <w:szCs w:val="22"/>
        </w:rPr>
        <w:t>, liczony od dnia upł</w:t>
      </w:r>
      <w:r>
        <w:rPr>
          <w:rFonts w:asciiTheme="minorHAnsi" w:hAnsiTheme="minorHAnsi" w:cstheme="minorHAnsi"/>
          <w:sz w:val="22"/>
          <w:szCs w:val="22"/>
        </w:rPr>
        <w:t>ywu terminu, o którym mowa w § 5</w:t>
      </w:r>
      <w:r w:rsidRPr="00507919">
        <w:rPr>
          <w:rFonts w:asciiTheme="minorHAnsi" w:hAnsiTheme="minorHAnsi" w:cstheme="minorHAnsi"/>
          <w:sz w:val="22"/>
          <w:szCs w:val="22"/>
        </w:rPr>
        <w:t xml:space="preserve"> ust. </w:t>
      </w:r>
      <w:r>
        <w:rPr>
          <w:rFonts w:asciiTheme="minorHAnsi" w:hAnsiTheme="minorHAnsi" w:cstheme="minorHAnsi"/>
          <w:sz w:val="22"/>
          <w:szCs w:val="22"/>
        </w:rPr>
        <w:t>3 i ust</w:t>
      </w:r>
      <w:r w:rsidR="00AD6370">
        <w:rPr>
          <w:rFonts w:asciiTheme="minorHAnsi" w:hAnsiTheme="minorHAnsi" w:cstheme="minorHAnsi"/>
          <w:sz w:val="22"/>
          <w:szCs w:val="22"/>
        </w:rPr>
        <w:t xml:space="preserve">. </w:t>
      </w:r>
      <w:r>
        <w:rPr>
          <w:rFonts w:asciiTheme="minorHAnsi" w:hAnsiTheme="minorHAnsi" w:cstheme="minorHAnsi"/>
          <w:sz w:val="22"/>
          <w:szCs w:val="22"/>
        </w:rPr>
        <w:t xml:space="preserve">4 </w:t>
      </w:r>
      <w:r w:rsidR="00AD6370">
        <w:rPr>
          <w:rFonts w:asciiTheme="minorHAnsi" w:hAnsiTheme="minorHAnsi" w:cstheme="minorHAnsi"/>
          <w:sz w:val="22"/>
          <w:szCs w:val="22"/>
        </w:rPr>
        <w:t xml:space="preserve"> </w:t>
      </w:r>
      <w:r w:rsidRPr="00507919">
        <w:rPr>
          <w:rFonts w:asciiTheme="minorHAnsi" w:hAnsiTheme="minorHAnsi" w:cstheme="minorHAnsi"/>
          <w:sz w:val="22"/>
          <w:szCs w:val="22"/>
        </w:rPr>
        <w:t xml:space="preserve"> do dnia ich usunięcia;</w:t>
      </w:r>
    </w:p>
    <w:p w14:paraId="245130B9" w14:textId="3103F327" w:rsidR="007A3F8C" w:rsidRDefault="007A3F8C" w:rsidP="007A3F8C">
      <w:pPr>
        <w:pStyle w:val="Bezodstpw"/>
        <w:numPr>
          <w:ilvl w:val="1"/>
          <w:numId w:val="36"/>
        </w:numPr>
        <w:spacing w:line="276" w:lineRule="auto"/>
        <w:jc w:val="both"/>
        <w:rPr>
          <w:rFonts w:asciiTheme="minorHAnsi" w:hAnsiTheme="minorHAnsi" w:cstheme="minorHAnsi"/>
          <w:sz w:val="22"/>
          <w:szCs w:val="22"/>
        </w:rPr>
      </w:pPr>
      <w:r>
        <w:rPr>
          <w:rFonts w:asciiTheme="minorHAnsi" w:hAnsiTheme="minorHAnsi" w:cstheme="minorHAnsi"/>
          <w:sz w:val="22"/>
          <w:szCs w:val="22"/>
        </w:rPr>
        <w:t>2</w:t>
      </w:r>
      <w:r w:rsidRPr="0078603D">
        <w:rPr>
          <w:rFonts w:asciiTheme="minorHAnsi" w:hAnsiTheme="minorHAnsi" w:cstheme="minorHAnsi"/>
          <w:sz w:val="22"/>
          <w:szCs w:val="22"/>
        </w:rPr>
        <w:t xml:space="preserve">0 % wynagrodzenia </w:t>
      </w:r>
      <w:r>
        <w:rPr>
          <w:rFonts w:asciiTheme="minorHAnsi" w:hAnsiTheme="minorHAnsi" w:cstheme="minorHAnsi"/>
          <w:sz w:val="22"/>
          <w:szCs w:val="22"/>
        </w:rPr>
        <w:t>brutto wskazanego w § 4</w:t>
      </w:r>
      <w:r w:rsidRPr="0078603D">
        <w:rPr>
          <w:rFonts w:asciiTheme="minorHAnsi" w:hAnsiTheme="minorHAnsi" w:cstheme="minorHAnsi"/>
          <w:sz w:val="22"/>
          <w:szCs w:val="22"/>
        </w:rPr>
        <w:t xml:space="preserve"> ust. </w:t>
      </w:r>
      <w:r>
        <w:rPr>
          <w:rFonts w:asciiTheme="minorHAnsi" w:hAnsiTheme="minorHAnsi" w:cstheme="minorHAnsi"/>
          <w:sz w:val="22"/>
          <w:szCs w:val="22"/>
        </w:rPr>
        <w:t>1</w:t>
      </w:r>
      <w:r w:rsidRPr="0078603D">
        <w:rPr>
          <w:rFonts w:asciiTheme="minorHAnsi" w:hAnsiTheme="minorHAnsi" w:cstheme="minorHAnsi"/>
          <w:sz w:val="22"/>
          <w:szCs w:val="22"/>
        </w:rPr>
        <w:t xml:space="preserve">z przyczyn zależnych od </w:t>
      </w:r>
      <w:r>
        <w:rPr>
          <w:rFonts w:asciiTheme="minorHAnsi" w:hAnsiTheme="minorHAnsi" w:cstheme="minorHAnsi"/>
          <w:sz w:val="22"/>
          <w:szCs w:val="22"/>
        </w:rPr>
        <w:t>Wykonawcy;</w:t>
      </w:r>
    </w:p>
    <w:p w14:paraId="59C6DD0E" w14:textId="2BBE26D9" w:rsidR="007A3F8C" w:rsidRPr="00645E74" w:rsidRDefault="007A3F8C" w:rsidP="007A3F8C">
      <w:pPr>
        <w:pStyle w:val="Bezodstpw"/>
        <w:numPr>
          <w:ilvl w:val="0"/>
          <w:numId w:val="36"/>
        </w:numPr>
        <w:spacing w:line="276" w:lineRule="auto"/>
        <w:jc w:val="both"/>
        <w:rPr>
          <w:rFonts w:asciiTheme="minorHAnsi" w:hAnsiTheme="minorHAnsi" w:cstheme="minorHAnsi"/>
          <w:sz w:val="22"/>
          <w:szCs w:val="22"/>
        </w:rPr>
      </w:pPr>
      <w:r w:rsidRPr="00645E74">
        <w:rPr>
          <w:rFonts w:asciiTheme="minorHAnsi" w:hAnsiTheme="minorHAnsi" w:cstheme="minorHAnsi"/>
          <w:sz w:val="22"/>
          <w:szCs w:val="22"/>
        </w:rPr>
        <w:t xml:space="preserve">Kary umowne będą egzekwowane, w drodze potrącenia z wynagrodzenia </w:t>
      </w:r>
      <w:r w:rsidR="0047688A">
        <w:rPr>
          <w:rFonts w:asciiTheme="minorHAnsi" w:hAnsiTheme="minorHAnsi" w:cstheme="minorHAnsi"/>
          <w:sz w:val="22"/>
          <w:szCs w:val="22"/>
        </w:rPr>
        <w:t>Wykonawcy</w:t>
      </w:r>
      <w:r w:rsidRPr="00645E74">
        <w:rPr>
          <w:rFonts w:asciiTheme="minorHAnsi" w:hAnsiTheme="minorHAnsi" w:cstheme="minorHAnsi"/>
          <w:sz w:val="22"/>
          <w:szCs w:val="22"/>
        </w:rPr>
        <w:t xml:space="preserve">, na co ten wyraża zgodę. Zamawiający ma prawo potrącenia kar umownych z wynagrodzenia </w:t>
      </w:r>
      <w:r w:rsidR="0047688A">
        <w:rPr>
          <w:rFonts w:asciiTheme="minorHAnsi" w:hAnsiTheme="minorHAnsi" w:cstheme="minorHAnsi"/>
          <w:sz w:val="22"/>
          <w:szCs w:val="22"/>
        </w:rPr>
        <w:t>Wykonawcy</w:t>
      </w:r>
      <w:r w:rsidRPr="00645E74">
        <w:rPr>
          <w:rFonts w:asciiTheme="minorHAnsi" w:hAnsiTheme="minorHAnsi" w:cstheme="minorHAnsi"/>
          <w:sz w:val="22"/>
          <w:szCs w:val="22"/>
        </w:rPr>
        <w:t xml:space="preserve"> bez uprzedniego wezwania lub powiadomienia </w:t>
      </w:r>
      <w:r>
        <w:rPr>
          <w:rFonts w:asciiTheme="minorHAnsi" w:hAnsiTheme="minorHAnsi" w:cstheme="minorHAnsi"/>
          <w:sz w:val="22"/>
          <w:szCs w:val="22"/>
        </w:rPr>
        <w:t>Dostawcy</w:t>
      </w:r>
      <w:r w:rsidRPr="00645E74">
        <w:rPr>
          <w:rFonts w:asciiTheme="minorHAnsi" w:hAnsiTheme="minorHAnsi" w:cstheme="minorHAnsi"/>
          <w:sz w:val="22"/>
          <w:szCs w:val="22"/>
        </w:rPr>
        <w:t xml:space="preserve"> o zamiarze dokonania potrącenia.  </w:t>
      </w:r>
    </w:p>
    <w:p w14:paraId="3D1B569A" w14:textId="77777777" w:rsidR="007A3F8C" w:rsidRPr="00645E74" w:rsidRDefault="007A3F8C" w:rsidP="007A3F8C">
      <w:pPr>
        <w:pStyle w:val="Bezodstpw"/>
        <w:numPr>
          <w:ilvl w:val="0"/>
          <w:numId w:val="36"/>
        </w:numPr>
        <w:spacing w:line="276" w:lineRule="auto"/>
        <w:jc w:val="both"/>
        <w:rPr>
          <w:rFonts w:asciiTheme="minorHAnsi" w:hAnsiTheme="minorHAnsi" w:cstheme="minorHAnsi"/>
          <w:sz w:val="22"/>
          <w:szCs w:val="22"/>
        </w:rPr>
      </w:pPr>
      <w:r w:rsidRPr="00645E74">
        <w:rPr>
          <w:rFonts w:asciiTheme="minorHAnsi" w:hAnsiTheme="minorHAnsi" w:cstheme="minorHAnsi"/>
          <w:sz w:val="22"/>
          <w:szCs w:val="22"/>
        </w:rPr>
        <w:t xml:space="preserve">Jeżeli kary umowne, o których mowa w ust. 1, nie pokryją poniesionej szkody, Zamawiający może dochodzić odszkodowania uzupełniającego do pełnej wysokości szkody. </w:t>
      </w:r>
    </w:p>
    <w:p w14:paraId="5CD616BA" w14:textId="15FE3BD1" w:rsidR="007A3F8C" w:rsidRPr="00645E74" w:rsidRDefault="007A3F8C" w:rsidP="007A3F8C">
      <w:pPr>
        <w:pStyle w:val="Bezodstpw"/>
        <w:numPr>
          <w:ilvl w:val="0"/>
          <w:numId w:val="36"/>
        </w:numPr>
        <w:spacing w:line="276" w:lineRule="auto"/>
        <w:jc w:val="both"/>
        <w:rPr>
          <w:rFonts w:asciiTheme="minorHAnsi" w:hAnsiTheme="minorHAnsi" w:cstheme="minorHAnsi"/>
          <w:sz w:val="22"/>
          <w:szCs w:val="22"/>
        </w:rPr>
      </w:pPr>
      <w:r w:rsidRPr="00645E74">
        <w:rPr>
          <w:rFonts w:asciiTheme="minorHAnsi" w:hAnsiTheme="minorHAnsi" w:cstheme="minorHAnsi"/>
          <w:sz w:val="22"/>
          <w:szCs w:val="22"/>
        </w:rPr>
        <w:t xml:space="preserve">Zapłata kary umownej nie </w:t>
      </w:r>
      <w:r w:rsidRPr="00640EF7">
        <w:rPr>
          <w:rFonts w:asciiTheme="minorHAnsi" w:hAnsiTheme="minorHAnsi" w:cstheme="minorHAnsi"/>
          <w:sz w:val="22"/>
          <w:szCs w:val="22"/>
        </w:rPr>
        <w:t xml:space="preserve">zwalnia </w:t>
      </w:r>
      <w:r w:rsidR="0047688A">
        <w:rPr>
          <w:rFonts w:asciiTheme="minorHAnsi" w:hAnsiTheme="minorHAnsi" w:cstheme="minorHAnsi"/>
          <w:sz w:val="22"/>
          <w:szCs w:val="22"/>
        </w:rPr>
        <w:t>Wykonawcy</w:t>
      </w:r>
      <w:r w:rsidRPr="00640EF7">
        <w:rPr>
          <w:rFonts w:asciiTheme="minorHAnsi" w:hAnsiTheme="minorHAnsi" w:cstheme="minorHAnsi"/>
          <w:sz w:val="22"/>
          <w:szCs w:val="22"/>
        </w:rPr>
        <w:t xml:space="preserve"> z obowiązku</w:t>
      </w:r>
      <w:r w:rsidRPr="00645E74">
        <w:rPr>
          <w:rFonts w:asciiTheme="minorHAnsi" w:hAnsiTheme="minorHAnsi" w:cstheme="minorHAnsi"/>
          <w:sz w:val="22"/>
          <w:szCs w:val="22"/>
        </w:rPr>
        <w:t xml:space="preserve"> należytego wykonania dostaw. </w:t>
      </w:r>
    </w:p>
    <w:p w14:paraId="1C32D409" w14:textId="44D68D8F" w:rsidR="007A3F8C" w:rsidRDefault="007A3F8C" w:rsidP="007A3F8C">
      <w:pPr>
        <w:pStyle w:val="Bezodstpw"/>
        <w:numPr>
          <w:ilvl w:val="0"/>
          <w:numId w:val="36"/>
        </w:numPr>
        <w:spacing w:line="276" w:lineRule="auto"/>
        <w:jc w:val="both"/>
        <w:rPr>
          <w:rFonts w:asciiTheme="minorHAnsi" w:hAnsiTheme="minorHAnsi" w:cstheme="minorHAnsi"/>
          <w:sz w:val="22"/>
          <w:szCs w:val="22"/>
        </w:rPr>
      </w:pPr>
      <w:r w:rsidRPr="00645E74">
        <w:rPr>
          <w:rFonts w:asciiTheme="minorHAnsi" w:hAnsiTheme="minorHAnsi" w:cstheme="minorHAnsi"/>
          <w:sz w:val="22"/>
          <w:szCs w:val="22"/>
        </w:rPr>
        <w:t>Łączna maksymalna wysokość kar umownych z wszystkic</w:t>
      </w:r>
      <w:r w:rsidR="0047688A">
        <w:rPr>
          <w:rFonts w:asciiTheme="minorHAnsi" w:hAnsiTheme="minorHAnsi" w:cstheme="minorHAnsi"/>
          <w:sz w:val="22"/>
          <w:szCs w:val="22"/>
        </w:rPr>
        <w:t>h tytułów nie może przekroczyć 3</w:t>
      </w:r>
      <w:r w:rsidRPr="00645E74">
        <w:rPr>
          <w:rFonts w:asciiTheme="minorHAnsi" w:hAnsiTheme="minorHAnsi" w:cstheme="minorHAnsi"/>
          <w:sz w:val="22"/>
          <w:szCs w:val="22"/>
        </w:rPr>
        <w:t>0% wynagrodz</w:t>
      </w:r>
      <w:r w:rsidR="0047688A">
        <w:rPr>
          <w:rFonts w:asciiTheme="minorHAnsi" w:hAnsiTheme="minorHAnsi" w:cstheme="minorHAnsi"/>
          <w:sz w:val="22"/>
          <w:szCs w:val="22"/>
        </w:rPr>
        <w:t>enia brutto, o którym mowa w § 4</w:t>
      </w:r>
      <w:r w:rsidRPr="00645E74">
        <w:rPr>
          <w:rFonts w:asciiTheme="minorHAnsi" w:hAnsiTheme="minorHAnsi" w:cstheme="minorHAnsi"/>
          <w:sz w:val="22"/>
          <w:szCs w:val="22"/>
        </w:rPr>
        <w:t xml:space="preserve"> ust.</w:t>
      </w:r>
      <w:r w:rsidR="0047688A">
        <w:rPr>
          <w:rFonts w:asciiTheme="minorHAnsi" w:hAnsiTheme="minorHAnsi" w:cstheme="minorHAnsi"/>
          <w:sz w:val="22"/>
          <w:szCs w:val="22"/>
        </w:rPr>
        <w:t>1</w:t>
      </w:r>
      <w:r w:rsidRPr="00645E74">
        <w:rPr>
          <w:rFonts w:asciiTheme="minorHAnsi" w:hAnsiTheme="minorHAnsi" w:cstheme="minorHAnsi"/>
          <w:sz w:val="22"/>
          <w:szCs w:val="22"/>
        </w:rPr>
        <w:t>.</w:t>
      </w:r>
    </w:p>
    <w:p w14:paraId="64FD1769" w14:textId="722AFE7E" w:rsidR="007A3F8C" w:rsidRDefault="007A3F8C" w:rsidP="007A3F8C">
      <w:pPr>
        <w:pStyle w:val="Bezodstpw"/>
        <w:numPr>
          <w:ilvl w:val="0"/>
          <w:numId w:val="36"/>
        </w:numPr>
        <w:spacing w:line="276" w:lineRule="auto"/>
        <w:jc w:val="both"/>
        <w:rPr>
          <w:rFonts w:asciiTheme="minorHAnsi" w:hAnsiTheme="minorHAnsi" w:cstheme="minorHAnsi"/>
          <w:sz w:val="22"/>
          <w:szCs w:val="22"/>
        </w:rPr>
      </w:pPr>
      <w:r w:rsidRPr="0078603D">
        <w:rPr>
          <w:rFonts w:asciiTheme="minorHAnsi" w:hAnsiTheme="minorHAnsi" w:cstheme="minorHAnsi"/>
          <w:sz w:val="22"/>
          <w:szCs w:val="22"/>
        </w:rPr>
        <w:t xml:space="preserve">Zamawiający uprawniony jest do potrącania kar z wynagrodzenia przysługującego </w:t>
      </w:r>
      <w:r w:rsidR="0047688A">
        <w:rPr>
          <w:rFonts w:asciiTheme="minorHAnsi" w:hAnsiTheme="minorHAnsi" w:cstheme="minorHAnsi"/>
          <w:sz w:val="22"/>
          <w:szCs w:val="22"/>
        </w:rPr>
        <w:t>Wykonawcy</w:t>
      </w:r>
      <w:r w:rsidRPr="0078603D">
        <w:rPr>
          <w:rFonts w:asciiTheme="minorHAnsi" w:hAnsiTheme="minorHAnsi" w:cstheme="minorHAnsi"/>
          <w:sz w:val="22"/>
          <w:szCs w:val="22"/>
        </w:rPr>
        <w:t xml:space="preserve">, </w:t>
      </w:r>
      <w:r w:rsidRPr="00701926">
        <w:rPr>
          <w:rFonts w:asciiTheme="minorHAnsi" w:hAnsiTheme="minorHAnsi" w:cstheme="minorHAnsi"/>
          <w:sz w:val="22"/>
          <w:szCs w:val="22"/>
        </w:rPr>
        <w:t xml:space="preserve">a w </w:t>
      </w:r>
      <w:proofErr w:type="gramStart"/>
      <w:r w:rsidRPr="00701926">
        <w:rPr>
          <w:rFonts w:asciiTheme="minorHAnsi" w:hAnsiTheme="minorHAnsi" w:cstheme="minorHAnsi"/>
          <w:sz w:val="22"/>
          <w:szCs w:val="22"/>
        </w:rPr>
        <w:t>przypadku</w:t>
      </w:r>
      <w:proofErr w:type="gramEnd"/>
      <w:r w:rsidRPr="00701926">
        <w:rPr>
          <w:rFonts w:asciiTheme="minorHAnsi" w:hAnsiTheme="minorHAnsi" w:cstheme="minorHAnsi"/>
          <w:sz w:val="22"/>
          <w:szCs w:val="22"/>
        </w:rPr>
        <w:t xml:space="preserve"> gdy potrącenie w całości lub części nie będzie możliwe, </w:t>
      </w:r>
      <w:r w:rsidR="0047688A">
        <w:rPr>
          <w:rFonts w:asciiTheme="minorHAnsi" w:hAnsiTheme="minorHAnsi" w:cstheme="minorHAnsi"/>
          <w:sz w:val="22"/>
          <w:szCs w:val="22"/>
        </w:rPr>
        <w:t>Wykonawcy</w:t>
      </w:r>
      <w:r w:rsidRPr="00701926">
        <w:rPr>
          <w:rFonts w:asciiTheme="minorHAnsi" w:hAnsiTheme="minorHAnsi" w:cstheme="minorHAnsi"/>
          <w:sz w:val="22"/>
          <w:szCs w:val="22"/>
        </w:rPr>
        <w:t xml:space="preserve"> zobowiązany jest do zapłaty kar w terminie 7 dni od daty otrzymania wezwania do zapłaty, mającego formę noty księgowej. </w:t>
      </w:r>
    </w:p>
    <w:p w14:paraId="56403FE1" w14:textId="00510156" w:rsidR="00F931AE" w:rsidRPr="00872EA7" w:rsidRDefault="007A3F8C" w:rsidP="00872EA7">
      <w:pPr>
        <w:pStyle w:val="Bezodstpw"/>
        <w:numPr>
          <w:ilvl w:val="0"/>
          <w:numId w:val="36"/>
        </w:numPr>
        <w:spacing w:line="276" w:lineRule="auto"/>
        <w:jc w:val="both"/>
        <w:rPr>
          <w:rFonts w:asciiTheme="minorHAnsi" w:hAnsiTheme="minorHAnsi" w:cstheme="minorHAnsi"/>
          <w:sz w:val="22"/>
          <w:szCs w:val="22"/>
        </w:rPr>
      </w:pPr>
      <w:r w:rsidRPr="00B144A6">
        <w:rPr>
          <w:rFonts w:asciiTheme="minorHAnsi" w:hAnsiTheme="minorHAnsi" w:cstheme="minorHAnsi"/>
          <w:sz w:val="22"/>
          <w:szCs w:val="22"/>
        </w:rPr>
        <w:t>W przypadku, gdy wysokość kar umownych nie pokryje poniesionej szkody, Zamawiający zastrzega sobie prawo dochodzenia odszkodowania uzupełniającego na zasadach ogólnych określonych w Kodeksie cywilnym.</w:t>
      </w:r>
    </w:p>
    <w:p w14:paraId="1CAD3BDA" w14:textId="5BBF5582" w:rsidR="00456AE6" w:rsidRPr="00B04AB5" w:rsidRDefault="00456AE6" w:rsidP="00456AE6">
      <w:pPr>
        <w:jc w:val="center"/>
        <w:rPr>
          <w:rFonts w:asciiTheme="minorHAnsi" w:hAnsiTheme="minorHAnsi" w:cstheme="minorHAnsi"/>
          <w:b/>
          <w:bCs/>
          <w:sz w:val="22"/>
          <w:szCs w:val="22"/>
        </w:rPr>
      </w:pPr>
      <w:r w:rsidRPr="00B04AB5">
        <w:rPr>
          <w:rFonts w:asciiTheme="minorHAnsi" w:hAnsiTheme="minorHAnsi" w:cstheme="minorHAnsi"/>
          <w:b/>
          <w:bCs/>
          <w:sz w:val="22"/>
          <w:szCs w:val="22"/>
        </w:rPr>
        <w:t>§ 7</w:t>
      </w:r>
    </w:p>
    <w:p w14:paraId="3603797E" w14:textId="4345DC33" w:rsidR="00E1486A" w:rsidRDefault="00E1486A" w:rsidP="00456AE6">
      <w:pPr>
        <w:jc w:val="center"/>
        <w:rPr>
          <w:rFonts w:asciiTheme="minorHAnsi" w:hAnsiTheme="minorHAnsi" w:cstheme="minorHAnsi"/>
          <w:b/>
          <w:bCs/>
          <w:sz w:val="22"/>
          <w:szCs w:val="22"/>
        </w:rPr>
      </w:pPr>
      <w:r w:rsidRPr="00B04AB5">
        <w:rPr>
          <w:rFonts w:asciiTheme="minorHAnsi" w:hAnsiTheme="minorHAnsi" w:cstheme="minorHAnsi"/>
          <w:b/>
          <w:bCs/>
          <w:sz w:val="22"/>
          <w:szCs w:val="22"/>
        </w:rPr>
        <w:t>Waloryzacja</w:t>
      </w:r>
    </w:p>
    <w:p w14:paraId="6A1D5935" w14:textId="77777777" w:rsidR="00B04AB5" w:rsidRPr="00B04AB5" w:rsidRDefault="00B04AB5" w:rsidP="00456AE6">
      <w:pPr>
        <w:jc w:val="center"/>
        <w:rPr>
          <w:rFonts w:asciiTheme="minorHAnsi" w:hAnsiTheme="minorHAnsi" w:cstheme="minorHAnsi"/>
          <w:b/>
          <w:bCs/>
          <w:sz w:val="22"/>
          <w:szCs w:val="22"/>
        </w:rPr>
      </w:pPr>
    </w:p>
    <w:p w14:paraId="7082A6E5" w14:textId="5E5E97E9" w:rsidR="00456AE6" w:rsidRPr="00B04AB5" w:rsidRDefault="00456AE6" w:rsidP="00AC2405">
      <w:pPr>
        <w:ind w:left="426" w:hanging="426"/>
        <w:jc w:val="both"/>
        <w:rPr>
          <w:rFonts w:asciiTheme="minorHAnsi" w:hAnsiTheme="minorHAnsi" w:cstheme="minorHAnsi"/>
          <w:sz w:val="22"/>
          <w:szCs w:val="22"/>
        </w:rPr>
      </w:pPr>
      <w:r w:rsidRPr="00B04AB5">
        <w:rPr>
          <w:rFonts w:asciiTheme="minorHAnsi" w:hAnsiTheme="minorHAnsi" w:cstheme="minorHAnsi"/>
          <w:sz w:val="22"/>
          <w:szCs w:val="22"/>
        </w:rPr>
        <w:t>1.  Przedmiot umowy stanowią dostawy świadczone przez okres dłuższy niż 6 miesięcy. Stosownie do treści art. 439 ust. 1 ustawy Prawo zamówień publicznych Strony przewidują możliwość zmiany (podwyższenia lub obniżenia) wynagrodzenia netto Wykonawcy, o którym mowa w § 4 ust. 1 umowy w przypadku zmiany ceny materiałów lub kosztów związanych z realizacją przedmiotu umowy, które będą dokonywane według następujących zasad:</w:t>
      </w:r>
    </w:p>
    <w:p w14:paraId="5F499414" w14:textId="4EFA2F6D" w:rsidR="00456AE6" w:rsidRPr="00B04AB5" w:rsidRDefault="00456AE6" w:rsidP="00AC2405">
      <w:pPr>
        <w:ind w:left="709" w:hanging="283"/>
        <w:jc w:val="both"/>
        <w:rPr>
          <w:rFonts w:asciiTheme="minorHAnsi" w:hAnsiTheme="minorHAnsi" w:cstheme="minorHAnsi"/>
          <w:sz w:val="22"/>
          <w:szCs w:val="22"/>
        </w:rPr>
      </w:pPr>
      <w:r w:rsidRPr="00B04AB5">
        <w:rPr>
          <w:rFonts w:asciiTheme="minorHAnsi" w:hAnsiTheme="minorHAnsi" w:cstheme="minorHAnsi"/>
          <w:sz w:val="22"/>
          <w:szCs w:val="22"/>
        </w:rPr>
        <w:t xml:space="preserve"> 1) każda ze Stron może żądać zmiany wynagrodzenia (odpowiednio podwyższenia lub obniżenia) w przypadku zmiany cen materiałów lub kosztów wyrażającej się zmianą „wskaźnika zmiany cen”, ogłaszanego w komunikacie Prezesa Głównego Urzędu Statystycznego (dalej „wskaźnik GUS”) o co najmniej 15 %. Wskaźnik GUS jest publikowany raz w miesiącu i obejmuje porównanie cen z analogicznym miesiącem roku poprzedniego;</w:t>
      </w:r>
    </w:p>
    <w:p w14:paraId="24C2AAE5" w14:textId="77777777" w:rsidR="00456AE6" w:rsidRPr="00B04AB5" w:rsidRDefault="00456AE6" w:rsidP="00AC2405">
      <w:pPr>
        <w:ind w:left="709" w:hanging="283"/>
        <w:jc w:val="both"/>
        <w:rPr>
          <w:rFonts w:asciiTheme="minorHAnsi" w:hAnsiTheme="minorHAnsi" w:cstheme="minorHAnsi"/>
          <w:sz w:val="22"/>
          <w:szCs w:val="22"/>
        </w:rPr>
      </w:pPr>
      <w:r w:rsidRPr="00B04AB5">
        <w:rPr>
          <w:rFonts w:asciiTheme="minorHAnsi" w:hAnsiTheme="minorHAnsi" w:cstheme="minorHAnsi"/>
          <w:sz w:val="22"/>
          <w:szCs w:val="22"/>
        </w:rPr>
        <w:t xml:space="preserve">2)  zmiana poziomu wartości cen materiałów lub kosztów będzie ustalana każdorazowo przy zastosowaniu wskaźnika GUS opublikowanego za okres bezpośrednio poprzedzający miesiąc, w którym Strona złoży wniosek o zmianę wynagrodzenia (dalej „bazowy wskaźnik GUS”); </w:t>
      </w:r>
    </w:p>
    <w:p w14:paraId="5B22CEAF" w14:textId="7297FD87" w:rsidR="00456AE6" w:rsidRPr="00B04AB5" w:rsidRDefault="00456AE6" w:rsidP="00AC2405">
      <w:pPr>
        <w:ind w:left="709" w:hanging="283"/>
        <w:jc w:val="both"/>
        <w:rPr>
          <w:rFonts w:asciiTheme="minorHAnsi" w:hAnsiTheme="minorHAnsi" w:cstheme="minorHAnsi"/>
          <w:sz w:val="22"/>
          <w:szCs w:val="22"/>
        </w:rPr>
      </w:pPr>
      <w:r w:rsidRPr="00B04AB5">
        <w:rPr>
          <w:rFonts w:asciiTheme="minorHAnsi" w:hAnsiTheme="minorHAnsi" w:cstheme="minorHAnsi"/>
          <w:sz w:val="22"/>
          <w:szCs w:val="22"/>
        </w:rPr>
        <w:t xml:space="preserve">3) zmiana wynagrodzenia może nastąpić począwszy od miesiąca kalendarzowego następującego po miesiącu, w którym Strona złoży wniosek w tym zakresie, lecz nie wcześniej niż z dniem ziszczenia się warunków, od których uzależniona jest zmiana wysokości wynagrodzenia </w:t>
      </w:r>
      <w:r w:rsidR="00F931AE">
        <w:rPr>
          <w:rFonts w:asciiTheme="minorHAnsi" w:hAnsiTheme="minorHAnsi" w:cstheme="minorHAnsi"/>
          <w:sz w:val="22"/>
          <w:szCs w:val="22"/>
        </w:rPr>
        <w:br/>
      </w:r>
      <w:r w:rsidRPr="00B04AB5">
        <w:rPr>
          <w:rFonts w:asciiTheme="minorHAnsi" w:hAnsiTheme="minorHAnsi" w:cstheme="minorHAnsi"/>
          <w:sz w:val="22"/>
          <w:szCs w:val="22"/>
        </w:rPr>
        <w:t xml:space="preserve">i wykazania przez Stronę występującą z wnioskiem podstaw do zmiany wynagrodzenia </w:t>
      </w:r>
      <w:r w:rsidR="00F931AE">
        <w:rPr>
          <w:rFonts w:asciiTheme="minorHAnsi" w:hAnsiTheme="minorHAnsi" w:cstheme="minorHAnsi"/>
          <w:sz w:val="22"/>
          <w:szCs w:val="22"/>
        </w:rPr>
        <w:br/>
      </w:r>
      <w:r w:rsidRPr="00B04AB5">
        <w:rPr>
          <w:rFonts w:asciiTheme="minorHAnsi" w:hAnsiTheme="minorHAnsi" w:cstheme="minorHAnsi"/>
          <w:sz w:val="22"/>
          <w:szCs w:val="22"/>
        </w:rPr>
        <w:t>w sposób przewidziany w niniejszej umowie;</w:t>
      </w:r>
    </w:p>
    <w:p w14:paraId="615FF1F4" w14:textId="77777777" w:rsidR="00456AE6" w:rsidRPr="00B04AB5" w:rsidRDefault="00456AE6" w:rsidP="00AC2405">
      <w:pPr>
        <w:ind w:left="709" w:hanging="283"/>
        <w:jc w:val="both"/>
        <w:rPr>
          <w:rFonts w:asciiTheme="minorHAnsi" w:hAnsiTheme="minorHAnsi" w:cstheme="minorHAnsi"/>
          <w:sz w:val="22"/>
          <w:szCs w:val="22"/>
        </w:rPr>
      </w:pPr>
      <w:r w:rsidRPr="00B04AB5">
        <w:rPr>
          <w:rFonts w:asciiTheme="minorHAnsi" w:hAnsiTheme="minorHAnsi" w:cstheme="minorHAnsi"/>
          <w:sz w:val="22"/>
          <w:szCs w:val="22"/>
        </w:rPr>
        <w:t xml:space="preserve">4) zmiana wynagrodzenia może dotyczyć wyłącznie niezrealizowanej części przedmiotu umowy; </w:t>
      </w:r>
    </w:p>
    <w:p w14:paraId="38D20A70" w14:textId="77777777" w:rsidR="00456AE6" w:rsidRPr="00B04AB5" w:rsidRDefault="00456AE6" w:rsidP="00AC2405">
      <w:pPr>
        <w:ind w:left="709" w:hanging="283"/>
        <w:jc w:val="both"/>
        <w:rPr>
          <w:rFonts w:asciiTheme="minorHAnsi" w:hAnsiTheme="minorHAnsi" w:cstheme="minorHAnsi"/>
          <w:sz w:val="22"/>
          <w:szCs w:val="22"/>
        </w:rPr>
      </w:pPr>
      <w:r w:rsidRPr="00B04AB5">
        <w:rPr>
          <w:rFonts w:asciiTheme="minorHAnsi" w:hAnsiTheme="minorHAnsi" w:cstheme="minorHAnsi"/>
          <w:sz w:val="22"/>
          <w:szCs w:val="22"/>
        </w:rPr>
        <w:t>5) zmiana wynagrodzenia będzie możliwa jedynie, gdy zmiana cen będzie miała rzeczywisty wpływ na koszt wykonania przedmiotu umowy przez Wykonawcę;</w:t>
      </w:r>
    </w:p>
    <w:p w14:paraId="6CE73AA2" w14:textId="77777777" w:rsidR="00456AE6" w:rsidRPr="00B04AB5" w:rsidRDefault="00456AE6" w:rsidP="00AC2405">
      <w:pPr>
        <w:ind w:left="709" w:hanging="283"/>
        <w:jc w:val="both"/>
        <w:rPr>
          <w:rFonts w:asciiTheme="minorHAnsi" w:hAnsiTheme="minorHAnsi" w:cstheme="minorHAnsi"/>
          <w:sz w:val="22"/>
          <w:szCs w:val="22"/>
        </w:rPr>
      </w:pPr>
      <w:r w:rsidRPr="00B04AB5">
        <w:rPr>
          <w:rFonts w:asciiTheme="minorHAnsi" w:hAnsiTheme="minorHAnsi" w:cstheme="minorHAnsi"/>
          <w:sz w:val="22"/>
          <w:szCs w:val="22"/>
        </w:rPr>
        <w:lastRenderedPageBreak/>
        <w:t xml:space="preserve">6) zmiana wynagrodzenia będzie następowała każdorazowo o 50% bazowego wskaźnika GUS; </w:t>
      </w:r>
    </w:p>
    <w:p w14:paraId="7DC151C8" w14:textId="77777777" w:rsidR="00456AE6" w:rsidRPr="00B04AB5" w:rsidRDefault="00456AE6" w:rsidP="00456AE6">
      <w:pPr>
        <w:ind w:left="709" w:hanging="283"/>
        <w:jc w:val="both"/>
        <w:rPr>
          <w:rFonts w:asciiTheme="minorHAnsi" w:hAnsiTheme="minorHAnsi" w:cstheme="minorHAnsi"/>
          <w:sz w:val="22"/>
          <w:szCs w:val="22"/>
        </w:rPr>
      </w:pPr>
      <w:r w:rsidRPr="00B04AB5">
        <w:rPr>
          <w:rFonts w:asciiTheme="minorHAnsi" w:hAnsiTheme="minorHAnsi" w:cstheme="minorHAnsi"/>
          <w:sz w:val="22"/>
          <w:szCs w:val="22"/>
        </w:rPr>
        <w:t xml:space="preserve">7) pierwszy wniosek o zmianę wynagrodzenia Strona może złożyć po upływie 3 miesięcy od dnia otwarcia ofert w postępowaniu o udzielenie zamówienia publicznego w wyniku, którego została zawarta niniejsza umowa. Kolejne wnioski o zmianę wynagrodzenia Strona może składać po upływie kolejnych 3 miesięcy licząc od dnia dokonania poprzedniej zmiany wynagrodzenia na jej wniosek; </w:t>
      </w:r>
    </w:p>
    <w:p w14:paraId="7C6B6C73" w14:textId="4C9E5830" w:rsidR="00456AE6" w:rsidRPr="00B04AB5" w:rsidRDefault="00456AE6" w:rsidP="00456AE6">
      <w:pPr>
        <w:ind w:left="709" w:hanging="283"/>
        <w:jc w:val="both"/>
        <w:rPr>
          <w:rFonts w:asciiTheme="minorHAnsi" w:hAnsiTheme="minorHAnsi" w:cstheme="minorHAnsi"/>
          <w:sz w:val="22"/>
          <w:szCs w:val="22"/>
        </w:rPr>
      </w:pPr>
      <w:r w:rsidRPr="00B04AB5">
        <w:rPr>
          <w:rFonts w:asciiTheme="minorHAnsi" w:hAnsiTheme="minorHAnsi" w:cstheme="minorHAnsi"/>
          <w:sz w:val="22"/>
          <w:szCs w:val="22"/>
        </w:rPr>
        <w:t xml:space="preserve">8) w sytuacji wystąpienia okoliczności uprawniających do zmiany wynagrodzenia, Strony są względem siebie uprawnione do złożenia pisemnego wniosku o zmianę umowy w zakresie wysokości wynagrodzenia. Wniosek powinien zawierać wyczerpujące uzasadnienie faktyczne </w:t>
      </w:r>
      <w:r w:rsidR="00F931AE">
        <w:rPr>
          <w:rFonts w:asciiTheme="minorHAnsi" w:hAnsiTheme="minorHAnsi" w:cstheme="minorHAnsi"/>
          <w:sz w:val="22"/>
          <w:szCs w:val="22"/>
        </w:rPr>
        <w:br/>
      </w:r>
      <w:r w:rsidRPr="00B04AB5">
        <w:rPr>
          <w:rFonts w:asciiTheme="minorHAnsi" w:hAnsiTheme="minorHAnsi" w:cstheme="minorHAnsi"/>
          <w:sz w:val="22"/>
          <w:szCs w:val="22"/>
        </w:rPr>
        <w:t xml:space="preserve">i prawne, dokładne wyliczenie kwoty wynagrodzenia po zmianie umowy oraz wykazywać związek pomiędzy wnioskowaną kwotą zmiany wynagrodzenia a wpływem zmiany cen na realizację przedmiotu umowy. Nadto w przypadku żądania podwyższenia wynagrodzenia należy przedstawić dowody, z których będzie wynikało, że Wykonawca poniesie zwiększone koszty realizacji przedmiotu umowy. Do wniosku należy dołączyć dokumenty potwierdzające ziszczenie się warunków uprawniających Stronę do żądania zmiany wysokości wynagrodzenia; </w:t>
      </w:r>
    </w:p>
    <w:p w14:paraId="402C6F4A" w14:textId="7C1FFE9E" w:rsidR="00456AE6" w:rsidRPr="00B04AB5" w:rsidRDefault="00456AE6" w:rsidP="00456AE6">
      <w:pPr>
        <w:ind w:left="709" w:hanging="283"/>
        <w:jc w:val="both"/>
        <w:rPr>
          <w:rFonts w:asciiTheme="minorHAnsi" w:hAnsiTheme="minorHAnsi" w:cstheme="minorHAnsi"/>
          <w:sz w:val="22"/>
          <w:szCs w:val="22"/>
        </w:rPr>
      </w:pPr>
      <w:r w:rsidRPr="00B04AB5">
        <w:rPr>
          <w:rFonts w:asciiTheme="minorHAnsi" w:hAnsiTheme="minorHAnsi" w:cstheme="minorHAnsi"/>
          <w:sz w:val="22"/>
          <w:szCs w:val="22"/>
        </w:rPr>
        <w:t xml:space="preserve">9) maksymalna łączna wartość zmiany wynagrodzenia (jego wzrost lub obniżenie) na podstawie postanowień § </w:t>
      </w:r>
      <w:r w:rsidR="008076C0" w:rsidRPr="00B04AB5">
        <w:rPr>
          <w:rFonts w:asciiTheme="minorHAnsi" w:hAnsiTheme="minorHAnsi" w:cstheme="minorHAnsi"/>
          <w:sz w:val="22"/>
          <w:szCs w:val="22"/>
        </w:rPr>
        <w:t>7</w:t>
      </w:r>
      <w:r w:rsidRPr="00B04AB5">
        <w:rPr>
          <w:rFonts w:asciiTheme="minorHAnsi" w:hAnsiTheme="minorHAnsi" w:cstheme="minorHAnsi"/>
          <w:sz w:val="22"/>
          <w:szCs w:val="22"/>
        </w:rPr>
        <w:t xml:space="preserve"> umowy nie może przekroczyć w okresie obowiązywania umowy poziomu 5 % wynagrodzenia netto określonego w § 4 ust. 1 umowy; </w:t>
      </w:r>
    </w:p>
    <w:p w14:paraId="03B638F0" w14:textId="0560C8B3" w:rsidR="00456AE6" w:rsidRPr="00B04AB5" w:rsidRDefault="00456AE6" w:rsidP="00456AE6">
      <w:pPr>
        <w:ind w:left="709" w:hanging="283"/>
        <w:jc w:val="both"/>
        <w:rPr>
          <w:rFonts w:asciiTheme="minorHAnsi" w:hAnsiTheme="minorHAnsi" w:cstheme="minorHAnsi"/>
          <w:sz w:val="22"/>
          <w:szCs w:val="22"/>
        </w:rPr>
      </w:pPr>
      <w:r w:rsidRPr="00B04AB5">
        <w:rPr>
          <w:rFonts w:asciiTheme="minorHAnsi" w:hAnsiTheme="minorHAnsi" w:cstheme="minorHAnsi"/>
          <w:sz w:val="22"/>
          <w:szCs w:val="22"/>
        </w:rPr>
        <w:t>10) Wykonawca, którego wynagrodzenie zostało podwyższone na podstawie postanowień §</w:t>
      </w:r>
      <w:r w:rsidR="004A29CF">
        <w:rPr>
          <w:rFonts w:asciiTheme="minorHAnsi" w:hAnsiTheme="minorHAnsi" w:cstheme="minorHAnsi"/>
          <w:sz w:val="22"/>
          <w:szCs w:val="22"/>
        </w:rPr>
        <w:t xml:space="preserve"> </w:t>
      </w:r>
      <w:r w:rsidR="00872EA7">
        <w:rPr>
          <w:rFonts w:asciiTheme="minorHAnsi" w:hAnsiTheme="minorHAnsi" w:cstheme="minorHAnsi"/>
          <w:sz w:val="22"/>
          <w:szCs w:val="22"/>
        </w:rPr>
        <w:t>9</w:t>
      </w:r>
      <w:r w:rsidR="004A29CF">
        <w:rPr>
          <w:rFonts w:asciiTheme="minorHAnsi" w:hAnsiTheme="minorHAnsi" w:cstheme="minorHAnsi"/>
          <w:sz w:val="22"/>
          <w:szCs w:val="22"/>
        </w:rPr>
        <w:t xml:space="preserve"> </w:t>
      </w:r>
      <w:r w:rsidRPr="00B04AB5">
        <w:rPr>
          <w:rFonts w:asciiTheme="minorHAnsi" w:hAnsiTheme="minorHAnsi" w:cstheme="minorHAnsi"/>
          <w:sz w:val="22"/>
          <w:szCs w:val="22"/>
        </w:rPr>
        <w:t xml:space="preserve">umowy zobowiązany jest do podwyższenia wynagrodzenia przysługującego Podwykonawcom w zakresie odpowiadającym zmianom cen materiałów lub kosztów dotyczących zobowiązań Podwykonawców, jeżeli łącznie spełnione są następujące warunki: (i) przedmiotem umowy </w:t>
      </w:r>
      <w:r w:rsidR="00F931AE">
        <w:rPr>
          <w:rFonts w:asciiTheme="minorHAnsi" w:hAnsiTheme="minorHAnsi" w:cstheme="minorHAnsi"/>
          <w:sz w:val="22"/>
          <w:szCs w:val="22"/>
        </w:rPr>
        <w:br/>
      </w:r>
      <w:r w:rsidRPr="00B04AB5">
        <w:rPr>
          <w:rFonts w:asciiTheme="minorHAnsi" w:hAnsiTheme="minorHAnsi" w:cstheme="minorHAnsi"/>
          <w:sz w:val="22"/>
          <w:szCs w:val="22"/>
        </w:rPr>
        <w:t>z Podwykonawcami są roboty budowlane, dostawy lub usługi; (ii) okres obowiązywania umowy z Podwykonawcą przekracza 6 miesięcy.</w:t>
      </w:r>
    </w:p>
    <w:p w14:paraId="6B99BDB7" w14:textId="77777777" w:rsidR="00B04AB5" w:rsidRDefault="00B04AB5" w:rsidP="00AC1FF3">
      <w:pPr>
        <w:pStyle w:val="Tekstpodstawowy"/>
        <w:widowControl/>
        <w:shd w:val="clear" w:color="auto" w:fill="auto"/>
        <w:spacing w:line="240" w:lineRule="auto"/>
        <w:ind w:firstLine="0"/>
        <w:jc w:val="center"/>
        <w:rPr>
          <w:rFonts w:asciiTheme="minorHAnsi" w:hAnsiTheme="minorHAnsi" w:cstheme="minorHAnsi"/>
          <w:b/>
          <w:bCs/>
          <w:sz w:val="22"/>
          <w:szCs w:val="22"/>
        </w:rPr>
      </w:pPr>
    </w:p>
    <w:p w14:paraId="704A3FC9" w14:textId="02F42771" w:rsidR="00AC1FF3" w:rsidRPr="00B04AB5" w:rsidRDefault="00AC1FF3" w:rsidP="00AC1FF3">
      <w:pPr>
        <w:pStyle w:val="Tekstpodstawowy"/>
        <w:widowControl/>
        <w:shd w:val="clear" w:color="auto" w:fill="auto"/>
        <w:spacing w:line="240" w:lineRule="auto"/>
        <w:ind w:firstLine="0"/>
        <w:jc w:val="center"/>
        <w:rPr>
          <w:rFonts w:asciiTheme="minorHAnsi" w:hAnsiTheme="minorHAnsi" w:cstheme="minorHAnsi"/>
          <w:b/>
          <w:bCs/>
          <w:sz w:val="22"/>
          <w:szCs w:val="22"/>
        </w:rPr>
      </w:pPr>
      <w:r w:rsidRPr="00B04AB5">
        <w:rPr>
          <w:rFonts w:asciiTheme="minorHAnsi" w:hAnsiTheme="minorHAnsi" w:cstheme="minorHAnsi"/>
          <w:b/>
          <w:bCs/>
          <w:sz w:val="22"/>
          <w:szCs w:val="22"/>
        </w:rPr>
        <w:t xml:space="preserve">§ </w:t>
      </w:r>
      <w:r w:rsidR="00456AE6" w:rsidRPr="00B04AB5">
        <w:rPr>
          <w:rFonts w:asciiTheme="minorHAnsi" w:hAnsiTheme="minorHAnsi" w:cstheme="minorHAnsi"/>
          <w:b/>
          <w:bCs/>
          <w:sz w:val="22"/>
          <w:szCs w:val="22"/>
        </w:rPr>
        <w:t>8</w:t>
      </w:r>
    </w:p>
    <w:p w14:paraId="6B7DF209" w14:textId="77777777" w:rsidR="00AC1FF3" w:rsidRPr="00B04AB5" w:rsidRDefault="00AC1FF3" w:rsidP="00AC1FF3">
      <w:pPr>
        <w:pStyle w:val="Tekstpodstawowy"/>
        <w:widowControl/>
        <w:shd w:val="clear" w:color="auto" w:fill="auto"/>
        <w:spacing w:line="240" w:lineRule="auto"/>
        <w:ind w:firstLine="0"/>
        <w:jc w:val="center"/>
        <w:rPr>
          <w:rFonts w:asciiTheme="minorHAnsi" w:hAnsiTheme="minorHAnsi" w:cstheme="minorHAnsi"/>
          <w:sz w:val="22"/>
          <w:szCs w:val="22"/>
        </w:rPr>
      </w:pPr>
      <w:r w:rsidRPr="00B04AB5">
        <w:rPr>
          <w:rFonts w:asciiTheme="minorHAnsi" w:hAnsiTheme="minorHAnsi" w:cstheme="minorHAnsi"/>
          <w:b/>
          <w:bCs/>
          <w:sz w:val="22"/>
          <w:szCs w:val="22"/>
        </w:rPr>
        <w:t>Odstąpienie od umowy</w:t>
      </w:r>
    </w:p>
    <w:p w14:paraId="59BB3263" w14:textId="77777777" w:rsidR="00AC1FF3" w:rsidRPr="00B04AB5" w:rsidRDefault="00AC1FF3" w:rsidP="00AC1FF3">
      <w:pPr>
        <w:pStyle w:val="Tekstpodstawowy"/>
        <w:widowControl/>
        <w:shd w:val="clear" w:color="auto" w:fill="auto"/>
        <w:spacing w:line="240" w:lineRule="auto"/>
        <w:ind w:firstLine="0"/>
        <w:jc w:val="both"/>
        <w:rPr>
          <w:rFonts w:asciiTheme="minorHAnsi" w:hAnsiTheme="minorHAnsi" w:cstheme="minorHAnsi"/>
          <w:sz w:val="22"/>
          <w:szCs w:val="22"/>
        </w:rPr>
      </w:pPr>
    </w:p>
    <w:p w14:paraId="72026FC9" w14:textId="7DF8E6E1" w:rsidR="0047688A" w:rsidRDefault="0047688A" w:rsidP="0047688A">
      <w:pPr>
        <w:pStyle w:val="Bezodstpw"/>
        <w:numPr>
          <w:ilvl w:val="0"/>
          <w:numId w:val="37"/>
        </w:numPr>
        <w:spacing w:line="276" w:lineRule="auto"/>
        <w:jc w:val="both"/>
        <w:rPr>
          <w:rFonts w:asciiTheme="minorHAnsi" w:hAnsiTheme="minorHAnsi" w:cstheme="minorHAnsi"/>
          <w:sz w:val="22"/>
          <w:szCs w:val="22"/>
        </w:rPr>
      </w:pPr>
      <w:r w:rsidRPr="00FD4BF2">
        <w:rPr>
          <w:rFonts w:asciiTheme="minorHAnsi" w:hAnsiTheme="minorHAnsi" w:cstheme="minorHAnsi"/>
          <w:sz w:val="22"/>
          <w:szCs w:val="22"/>
        </w:rPr>
        <w:t xml:space="preserve">Zamawiający może, w terminie </w:t>
      </w:r>
      <w:r>
        <w:rPr>
          <w:rFonts w:asciiTheme="minorHAnsi" w:hAnsiTheme="minorHAnsi" w:cstheme="minorHAnsi"/>
          <w:sz w:val="22"/>
          <w:szCs w:val="22"/>
        </w:rPr>
        <w:t xml:space="preserve">15 </w:t>
      </w:r>
      <w:r w:rsidRPr="00FD4BF2">
        <w:rPr>
          <w:rFonts w:asciiTheme="minorHAnsi" w:hAnsiTheme="minorHAnsi" w:cstheme="minorHAnsi"/>
          <w:sz w:val="22"/>
          <w:szCs w:val="22"/>
        </w:rPr>
        <w:t>dni od dnia wystąpienia przyczyny wskazanej poniżej, odstąpić od umowy, jeżeli: </w:t>
      </w:r>
    </w:p>
    <w:p w14:paraId="62877358" w14:textId="4F0C6F51" w:rsidR="0047688A" w:rsidRDefault="0047688A" w:rsidP="0047688A">
      <w:pPr>
        <w:pStyle w:val="Bezodstpw"/>
        <w:numPr>
          <w:ilvl w:val="1"/>
          <w:numId w:val="37"/>
        </w:numPr>
        <w:spacing w:line="276" w:lineRule="auto"/>
        <w:jc w:val="both"/>
        <w:rPr>
          <w:rFonts w:asciiTheme="minorHAnsi" w:hAnsiTheme="minorHAnsi" w:cstheme="minorBidi"/>
          <w:sz w:val="22"/>
          <w:szCs w:val="22"/>
        </w:rPr>
      </w:pPr>
      <w:r>
        <w:rPr>
          <w:rFonts w:asciiTheme="minorHAnsi" w:hAnsiTheme="minorHAnsi" w:cstheme="minorBidi"/>
          <w:sz w:val="22"/>
          <w:szCs w:val="22"/>
        </w:rPr>
        <w:t>Wykonawca</w:t>
      </w:r>
      <w:r w:rsidRPr="7C6366FE">
        <w:rPr>
          <w:rFonts w:asciiTheme="minorHAnsi" w:hAnsiTheme="minorHAnsi" w:cstheme="minorBidi"/>
          <w:sz w:val="22"/>
          <w:szCs w:val="22"/>
        </w:rPr>
        <w:t xml:space="preserve"> przerwał realizację dostaw i nie wykonu</w:t>
      </w:r>
      <w:r>
        <w:rPr>
          <w:rFonts w:asciiTheme="minorHAnsi" w:hAnsiTheme="minorHAnsi" w:cstheme="minorBidi"/>
          <w:sz w:val="22"/>
          <w:szCs w:val="22"/>
        </w:rPr>
        <w:t xml:space="preserve">je ich przez okres co najmniej </w:t>
      </w:r>
      <w:proofErr w:type="gramStart"/>
      <w:r>
        <w:rPr>
          <w:rFonts w:asciiTheme="minorHAnsi" w:hAnsiTheme="minorHAnsi" w:cstheme="minorBidi"/>
          <w:sz w:val="22"/>
          <w:szCs w:val="22"/>
        </w:rPr>
        <w:t>1</w:t>
      </w:r>
      <w:r w:rsidRPr="7C6366FE">
        <w:rPr>
          <w:rFonts w:asciiTheme="minorHAnsi" w:hAnsiTheme="minorHAnsi" w:cstheme="minorBidi"/>
          <w:sz w:val="22"/>
          <w:szCs w:val="22"/>
        </w:rPr>
        <w:t xml:space="preserve"> </w:t>
      </w:r>
      <w:r w:rsidR="00266FC9">
        <w:rPr>
          <w:rFonts w:asciiTheme="minorHAnsi" w:hAnsiTheme="minorHAnsi" w:cstheme="minorBidi"/>
          <w:sz w:val="22"/>
          <w:szCs w:val="22"/>
        </w:rPr>
        <w:t> </w:t>
      </w:r>
      <w:r w:rsidRPr="7C6366FE">
        <w:rPr>
          <w:rFonts w:asciiTheme="minorHAnsi" w:hAnsiTheme="minorHAnsi" w:cstheme="minorBidi"/>
          <w:sz w:val="22"/>
          <w:szCs w:val="22"/>
        </w:rPr>
        <w:t>tygodni</w:t>
      </w:r>
      <w:r>
        <w:rPr>
          <w:rFonts w:asciiTheme="minorHAnsi" w:hAnsiTheme="minorHAnsi" w:cstheme="minorBidi"/>
          <w:sz w:val="22"/>
          <w:szCs w:val="22"/>
        </w:rPr>
        <w:t>a</w:t>
      </w:r>
      <w:proofErr w:type="gramEnd"/>
      <w:r w:rsidRPr="7C6366FE">
        <w:rPr>
          <w:rFonts w:asciiTheme="minorHAnsi" w:hAnsiTheme="minorHAnsi" w:cstheme="minorBidi"/>
          <w:sz w:val="22"/>
          <w:szCs w:val="22"/>
        </w:rPr>
        <w:t>, </w:t>
      </w:r>
    </w:p>
    <w:p w14:paraId="0160E498" w14:textId="1219346C" w:rsidR="0047688A" w:rsidRDefault="0047688A" w:rsidP="0047688A">
      <w:pPr>
        <w:pStyle w:val="Bezodstpw"/>
        <w:numPr>
          <w:ilvl w:val="1"/>
          <w:numId w:val="37"/>
        </w:numPr>
        <w:spacing w:line="276" w:lineRule="auto"/>
        <w:jc w:val="both"/>
        <w:rPr>
          <w:rFonts w:asciiTheme="minorHAnsi" w:hAnsiTheme="minorHAnsi" w:cstheme="minorHAnsi"/>
          <w:sz w:val="22"/>
          <w:szCs w:val="22"/>
        </w:rPr>
      </w:pPr>
      <w:r w:rsidRPr="00FD4BF2">
        <w:rPr>
          <w:rFonts w:asciiTheme="minorHAnsi" w:hAnsiTheme="minorHAnsi" w:cstheme="minorHAnsi"/>
          <w:sz w:val="22"/>
          <w:szCs w:val="22"/>
        </w:rPr>
        <w:t>w przypadku gdy łączne naliczone kary umowne o</w:t>
      </w:r>
      <w:r>
        <w:rPr>
          <w:rFonts w:asciiTheme="minorHAnsi" w:hAnsiTheme="minorHAnsi" w:cstheme="minorHAnsi"/>
          <w:sz w:val="22"/>
          <w:szCs w:val="22"/>
        </w:rPr>
        <w:t>siągną kwotę, o której mowa w §</w:t>
      </w:r>
      <w:r w:rsidR="00872EA7">
        <w:rPr>
          <w:rFonts w:asciiTheme="minorHAnsi" w:hAnsiTheme="minorHAnsi" w:cstheme="minorHAnsi"/>
          <w:sz w:val="22"/>
          <w:szCs w:val="22"/>
        </w:rPr>
        <w:t xml:space="preserve"> </w:t>
      </w:r>
      <w:r>
        <w:rPr>
          <w:rFonts w:asciiTheme="minorHAnsi" w:hAnsiTheme="minorHAnsi" w:cstheme="minorHAnsi"/>
          <w:sz w:val="22"/>
          <w:szCs w:val="22"/>
        </w:rPr>
        <w:t>6</w:t>
      </w:r>
      <w:r w:rsidRPr="00FD4BF2">
        <w:rPr>
          <w:rFonts w:asciiTheme="minorHAnsi" w:hAnsiTheme="minorHAnsi" w:cstheme="minorHAnsi"/>
          <w:sz w:val="22"/>
          <w:szCs w:val="22"/>
        </w:rPr>
        <w:t xml:space="preserve"> ust. </w:t>
      </w:r>
      <w:r w:rsidR="004A29CF">
        <w:rPr>
          <w:rFonts w:asciiTheme="minorHAnsi" w:hAnsiTheme="minorHAnsi" w:cstheme="minorHAnsi"/>
          <w:sz w:val="22"/>
          <w:szCs w:val="22"/>
        </w:rPr>
        <w:t> </w:t>
      </w:r>
      <w:r w:rsidRPr="00FD4BF2">
        <w:rPr>
          <w:rFonts w:asciiTheme="minorHAnsi" w:hAnsiTheme="minorHAnsi" w:cstheme="minorHAnsi"/>
          <w:sz w:val="22"/>
          <w:szCs w:val="22"/>
        </w:rPr>
        <w:t>5. </w:t>
      </w:r>
    </w:p>
    <w:p w14:paraId="7D2E44BA" w14:textId="2627C4D5" w:rsidR="0047688A" w:rsidRDefault="0047688A" w:rsidP="0047688A">
      <w:pPr>
        <w:pStyle w:val="Bezodstpw"/>
        <w:numPr>
          <w:ilvl w:val="0"/>
          <w:numId w:val="37"/>
        </w:numPr>
        <w:spacing w:line="276" w:lineRule="auto"/>
        <w:jc w:val="both"/>
        <w:rPr>
          <w:rFonts w:asciiTheme="minorHAnsi" w:hAnsiTheme="minorHAnsi" w:cstheme="minorHAnsi"/>
          <w:sz w:val="22"/>
          <w:szCs w:val="22"/>
        </w:rPr>
      </w:pPr>
      <w:r w:rsidRPr="00FD4BF2">
        <w:rPr>
          <w:rFonts w:asciiTheme="minorHAnsi" w:hAnsiTheme="minorHAnsi" w:cstheme="minorHAnsi"/>
          <w:sz w:val="22"/>
          <w:szCs w:val="22"/>
        </w:rPr>
        <w:t>W razie zaistnienia istotnej zmiany okoliczności powodującej, że wykonanie umowy nie leży </w:t>
      </w:r>
      <w:r w:rsidRPr="00FD4BF2">
        <w:rPr>
          <w:rFonts w:asciiTheme="minorHAnsi" w:hAnsiTheme="minorHAnsi" w:cstheme="minorHAnsi"/>
          <w:sz w:val="22"/>
          <w:szCs w:val="22"/>
        </w:rPr>
        <w:br/>
        <w:t xml:space="preserve">w interesie publicznym, czego nie można było przewidzieć w chwili zawarcia umowy, Zamawiający może odstąpić od umowy w terminie 30 dni od powzięcia wiadomości o tych okolicznościach. </w:t>
      </w:r>
      <w:r>
        <w:rPr>
          <w:rFonts w:asciiTheme="minorHAnsi" w:hAnsiTheme="minorHAnsi" w:cstheme="minorHAnsi"/>
          <w:sz w:val="22"/>
          <w:szCs w:val="22"/>
        </w:rPr>
        <w:t>Wykonawca</w:t>
      </w:r>
      <w:r w:rsidRPr="00FD4BF2">
        <w:rPr>
          <w:rFonts w:asciiTheme="minorHAnsi" w:hAnsiTheme="minorHAnsi" w:cstheme="minorHAnsi"/>
          <w:sz w:val="22"/>
          <w:szCs w:val="22"/>
        </w:rPr>
        <w:t xml:space="preserve"> może żądać wyłącznie wynagrodzenia należnego z tytułu wykonania części umowy. </w:t>
      </w:r>
    </w:p>
    <w:p w14:paraId="730F8589" w14:textId="77777777" w:rsidR="0047688A" w:rsidRDefault="0047688A" w:rsidP="0047688A">
      <w:pPr>
        <w:pStyle w:val="Bezodstpw"/>
        <w:numPr>
          <w:ilvl w:val="0"/>
          <w:numId w:val="37"/>
        </w:numPr>
        <w:spacing w:line="276" w:lineRule="auto"/>
        <w:jc w:val="both"/>
        <w:rPr>
          <w:rFonts w:asciiTheme="minorHAnsi" w:hAnsiTheme="minorHAnsi" w:cstheme="minorHAnsi"/>
          <w:sz w:val="22"/>
          <w:szCs w:val="22"/>
        </w:rPr>
      </w:pPr>
      <w:r w:rsidRPr="00FD4BF2">
        <w:rPr>
          <w:rFonts w:asciiTheme="minorHAnsi" w:hAnsiTheme="minorHAnsi" w:cstheme="minorHAnsi"/>
          <w:sz w:val="22"/>
          <w:szCs w:val="22"/>
        </w:rPr>
        <w:t>Odstąpienie od umowy jest skuteczne z chwilą doręczenia i może być dokonane bez dodatkowego wezwania lub powiadomienia. </w:t>
      </w:r>
    </w:p>
    <w:p w14:paraId="3582C8CA" w14:textId="77777777" w:rsidR="0047688A" w:rsidRDefault="0047688A" w:rsidP="0047688A">
      <w:pPr>
        <w:pStyle w:val="Bezodstpw"/>
        <w:numPr>
          <w:ilvl w:val="0"/>
          <w:numId w:val="37"/>
        </w:numPr>
        <w:spacing w:line="276" w:lineRule="auto"/>
        <w:jc w:val="both"/>
        <w:rPr>
          <w:rFonts w:asciiTheme="minorHAnsi" w:hAnsiTheme="minorHAnsi" w:cstheme="minorHAnsi"/>
          <w:sz w:val="22"/>
          <w:szCs w:val="22"/>
        </w:rPr>
      </w:pPr>
      <w:r w:rsidRPr="00FD4BF2">
        <w:rPr>
          <w:rFonts w:asciiTheme="minorHAnsi" w:hAnsiTheme="minorHAnsi" w:cstheme="minorHAnsi"/>
          <w:sz w:val="22"/>
          <w:szCs w:val="22"/>
        </w:rPr>
        <w:t>Rozwiązanie umowy lub odstąpienie od umowy przez Zamawiającego nie ogranicza możliwości dochodzenia kar umownych. </w:t>
      </w:r>
    </w:p>
    <w:p w14:paraId="755DB623" w14:textId="004EE0B5" w:rsidR="0047688A" w:rsidRDefault="0047688A" w:rsidP="0047688A">
      <w:pPr>
        <w:pStyle w:val="Bezodstpw"/>
        <w:numPr>
          <w:ilvl w:val="0"/>
          <w:numId w:val="37"/>
        </w:numPr>
        <w:spacing w:line="276" w:lineRule="auto"/>
        <w:jc w:val="both"/>
        <w:rPr>
          <w:rFonts w:asciiTheme="minorHAnsi" w:hAnsiTheme="minorHAnsi" w:cstheme="minorHAnsi"/>
          <w:sz w:val="22"/>
          <w:szCs w:val="22"/>
        </w:rPr>
      </w:pPr>
      <w:r w:rsidRPr="00FD4BF2">
        <w:rPr>
          <w:rFonts w:asciiTheme="minorHAnsi" w:hAnsiTheme="minorHAnsi" w:cstheme="minorHAnsi"/>
          <w:sz w:val="22"/>
          <w:szCs w:val="22"/>
        </w:rPr>
        <w:t xml:space="preserve">Odstąpienie od umowy wymaga zachowania formy pisemnej lub formy elektronicznej pod rygorem nieważności, zawiera uzasadnienie, i może być złożone w terminie </w:t>
      </w:r>
      <w:r w:rsidRPr="0018101F">
        <w:rPr>
          <w:rFonts w:asciiTheme="minorHAnsi" w:hAnsiTheme="minorHAnsi" w:cstheme="minorHAnsi"/>
          <w:sz w:val="22"/>
          <w:szCs w:val="22"/>
        </w:rPr>
        <w:t>1</w:t>
      </w:r>
      <w:r w:rsidRPr="00FD4BF2">
        <w:rPr>
          <w:rFonts w:asciiTheme="minorHAnsi" w:hAnsiTheme="minorHAnsi" w:cstheme="minorHAnsi"/>
          <w:sz w:val="22"/>
          <w:szCs w:val="22"/>
        </w:rPr>
        <w:t>5 dni od dnia z</w:t>
      </w:r>
      <w:r>
        <w:rPr>
          <w:rFonts w:asciiTheme="minorHAnsi" w:hAnsiTheme="minorHAnsi" w:cstheme="minorHAnsi"/>
          <w:sz w:val="22"/>
          <w:szCs w:val="22"/>
        </w:rPr>
        <w:t>aistnienia podstawy odstąpienia.</w:t>
      </w:r>
    </w:p>
    <w:p w14:paraId="272144DE" w14:textId="316196E2" w:rsidR="0047688A" w:rsidRDefault="0047688A" w:rsidP="0047688A">
      <w:pPr>
        <w:pStyle w:val="Bezodstpw"/>
        <w:numPr>
          <w:ilvl w:val="0"/>
          <w:numId w:val="37"/>
        </w:numPr>
        <w:spacing w:line="276" w:lineRule="auto"/>
        <w:jc w:val="both"/>
        <w:rPr>
          <w:rFonts w:asciiTheme="minorHAnsi" w:hAnsiTheme="minorHAnsi" w:cstheme="minorHAnsi"/>
          <w:sz w:val="22"/>
          <w:szCs w:val="22"/>
        </w:rPr>
      </w:pPr>
      <w:r w:rsidRPr="00FD4BF2">
        <w:rPr>
          <w:rFonts w:asciiTheme="minorHAnsi" w:hAnsiTheme="minorHAnsi" w:cstheme="minorHAnsi"/>
          <w:sz w:val="22"/>
          <w:szCs w:val="22"/>
        </w:rPr>
        <w:t xml:space="preserve">Odstąpienie przez Zamawiającego od Umowy w całości lub części nie zwalnia </w:t>
      </w:r>
      <w:r w:rsidR="004642FA">
        <w:rPr>
          <w:rFonts w:asciiTheme="minorHAnsi" w:hAnsiTheme="minorHAnsi" w:cstheme="minorHAnsi"/>
          <w:sz w:val="22"/>
          <w:szCs w:val="22"/>
        </w:rPr>
        <w:t>Wykonawcy</w:t>
      </w:r>
      <w:r w:rsidRPr="00FD4BF2">
        <w:rPr>
          <w:rFonts w:asciiTheme="minorHAnsi" w:hAnsiTheme="minorHAnsi" w:cstheme="minorHAnsi"/>
          <w:sz w:val="22"/>
          <w:szCs w:val="22"/>
        </w:rPr>
        <w:t xml:space="preserve"> </w:t>
      </w:r>
      <w:proofErr w:type="gramStart"/>
      <w:r w:rsidRPr="00FD4BF2">
        <w:rPr>
          <w:rFonts w:asciiTheme="minorHAnsi" w:hAnsiTheme="minorHAnsi" w:cstheme="minorHAnsi"/>
          <w:sz w:val="22"/>
          <w:szCs w:val="22"/>
        </w:rPr>
        <w:t xml:space="preserve">z </w:t>
      </w:r>
      <w:r w:rsidR="00A37914">
        <w:rPr>
          <w:rFonts w:asciiTheme="minorHAnsi" w:hAnsiTheme="minorHAnsi" w:cstheme="minorHAnsi"/>
          <w:sz w:val="22"/>
          <w:szCs w:val="22"/>
        </w:rPr>
        <w:t> </w:t>
      </w:r>
      <w:r w:rsidRPr="00FD4BF2">
        <w:rPr>
          <w:rFonts w:asciiTheme="minorHAnsi" w:hAnsiTheme="minorHAnsi" w:cstheme="minorHAnsi"/>
          <w:sz w:val="22"/>
          <w:szCs w:val="22"/>
        </w:rPr>
        <w:t>obowiązku</w:t>
      </w:r>
      <w:proofErr w:type="gramEnd"/>
      <w:r w:rsidRPr="00FD4BF2">
        <w:rPr>
          <w:rFonts w:asciiTheme="minorHAnsi" w:hAnsiTheme="minorHAnsi" w:cstheme="minorHAnsi"/>
          <w:sz w:val="22"/>
          <w:szCs w:val="22"/>
        </w:rPr>
        <w:t xml:space="preserve"> zapłaty kar umownych. </w:t>
      </w:r>
    </w:p>
    <w:p w14:paraId="3385A049" w14:textId="0DE47B3E" w:rsidR="00AC1FF3" w:rsidRDefault="0047688A" w:rsidP="00872EA7">
      <w:pPr>
        <w:pStyle w:val="Bezodstpw"/>
        <w:numPr>
          <w:ilvl w:val="0"/>
          <w:numId w:val="37"/>
        </w:numPr>
        <w:spacing w:line="276" w:lineRule="auto"/>
        <w:jc w:val="both"/>
        <w:rPr>
          <w:rFonts w:asciiTheme="minorHAnsi" w:hAnsiTheme="minorHAnsi" w:cstheme="minorHAnsi"/>
          <w:sz w:val="22"/>
          <w:szCs w:val="22"/>
        </w:rPr>
      </w:pPr>
      <w:r w:rsidRPr="00FD4BF2">
        <w:rPr>
          <w:rFonts w:asciiTheme="minorHAnsi" w:hAnsiTheme="minorHAnsi" w:cstheme="minorHAnsi"/>
          <w:sz w:val="22"/>
          <w:szCs w:val="22"/>
        </w:rPr>
        <w:t>Odstąpienie od umowy w części ma skutek wyłącznie w stosunku do tej części umowy, która nie została odebrana przez Zamawiającego jako wykonana należycie. </w:t>
      </w:r>
    </w:p>
    <w:p w14:paraId="109B9A11" w14:textId="77777777" w:rsidR="00872EA7" w:rsidRPr="00872EA7" w:rsidRDefault="00872EA7" w:rsidP="00872EA7">
      <w:pPr>
        <w:pStyle w:val="Bezodstpw"/>
        <w:spacing w:line="276" w:lineRule="auto"/>
        <w:ind w:left="420"/>
        <w:jc w:val="both"/>
        <w:rPr>
          <w:rFonts w:asciiTheme="minorHAnsi" w:hAnsiTheme="minorHAnsi" w:cstheme="minorHAnsi"/>
          <w:sz w:val="22"/>
          <w:szCs w:val="22"/>
        </w:rPr>
      </w:pPr>
    </w:p>
    <w:p w14:paraId="2862E57D" w14:textId="2B37ADF4" w:rsidR="00AC1FF3" w:rsidRPr="00B04AB5" w:rsidRDefault="00AC1FF3" w:rsidP="00AC1FF3">
      <w:pPr>
        <w:pStyle w:val="Tekstpodstawowy"/>
        <w:widowControl/>
        <w:shd w:val="clear" w:color="auto" w:fill="auto"/>
        <w:spacing w:line="240" w:lineRule="auto"/>
        <w:ind w:firstLine="0"/>
        <w:jc w:val="center"/>
        <w:rPr>
          <w:rFonts w:asciiTheme="minorHAnsi" w:hAnsiTheme="minorHAnsi" w:cstheme="minorHAnsi"/>
          <w:b/>
          <w:bCs/>
          <w:sz w:val="22"/>
          <w:szCs w:val="22"/>
        </w:rPr>
      </w:pPr>
      <w:r w:rsidRPr="00B04AB5">
        <w:rPr>
          <w:rFonts w:asciiTheme="minorHAnsi" w:hAnsiTheme="minorHAnsi" w:cstheme="minorHAnsi"/>
          <w:b/>
          <w:bCs/>
          <w:sz w:val="22"/>
          <w:szCs w:val="22"/>
        </w:rPr>
        <w:lastRenderedPageBreak/>
        <w:t xml:space="preserve">§ </w:t>
      </w:r>
      <w:r w:rsidR="00872EA7">
        <w:rPr>
          <w:rFonts w:asciiTheme="minorHAnsi" w:hAnsiTheme="minorHAnsi" w:cstheme="minorHAnsi"/>
          <w:b/>
          <w:bCs/>
          <w:sz w:val="22"/>
          <w:szCs w:val="22"/>
        </w:rPr>
        <w:t>9</w:t>
      </w:r>
    </w:p>
    <w:p w14:paraId="750AC57F" w14:textId="77777777" w:rsidR="00AC1FF3" w:rsidRPr="00B04AB5" w:rsidRDefault="00AC1FF3" w:rsidP="00AC1FF3">
      <w:pPr>
        <w:pStyle w:val="Tekstpodstawowy"/>
        <w:widowControl/>
        <w:shd w:val="clear" w:color="auto" w:fill="auto"/>
        <w:spacing w:line="240" w:lineRule="auto"/>
        <w:ind w:firstLine="0"/>
        <w:jc w:val="center"/>
        <w:rPr>
          <w:rFonts w:asciiTheme="minorHAnsi" w:hAnsiTheme="minorHAnsi" w:cstheme="minorHAnsi"/>
          <w:b/>
          <w:bCs/>
          <w:color w:val="FF0000"/>
          <w:sz w:val="22"/>
          <w:szCs w:val="22"/>
        </w:rPr>
      </w:pPr>
      <w:r w:rsidRPr="00B04AB5">
        <w:rPr>
          <w:rFonts w:asciiTheme="minorHAnsi" w:hAnsiTheme="minorHAnsi" w:cstheme="minorHAnsi"/>
          <w:b/>
          <w:bCs/>
          <w:sz w:val="22"/>
          <w:szCs w:val="22"/>
        </w:rPr>
        <w:t>Postanowienia końcowe</w:t>
      </w:r>
    </w:p>
    <w:p w14:paraId="39479837" w14:textId="77777777" w:rsidR="00AC1FF3" w:rsidRPr="00B04AB5" w:rsidRDefault="00AC1FF3" w:rsidP="00AC1FF3">
      <w:pPr>
        <w:pStyle w:val="Tekstpodstawowy"/>
        <w:widowControl/>
        <w:shd w:val="clear" w:color="auto" w:fill="auto"/>
        <w:spacing w:line="240" w:lineRule="auto"/>
        <w:ind w:firstLine="0"/>
        <w:jc w:val="both"/>
        <w:rPr>
          <w:rFonts w:asciiTheme="minorHAnsi" w:hAnsiTheme="minorHAnsi" w:cstheme="minorHAnsi"/>
          <w:b/>
          <w:bCs/>
          <w:color w:val="FF0000"/>
          <w:sz w:val="22"/>
          <w:szCs w:val="22"/>
        </w:rPr>
      </w:pPr>
    </w:p>
    <w:p w14:paraId="0AA75239" w14:textId="77777777" w:rsidR="00510AFE" w:rsidRPr="00B04AB5" w:rsidRDefault="00AC1FF3" w:rsidP="00510AFE">
      <w:pPr>
        <w:numPr>
          <w:ilvl w:val="0"/>
          <w:numId w:val="11"/>
        </w:numPr>
        <w:suppressAutoHyphens/>
        <w:jc w:val="both"/>
        <w:rPr>
          <w:rFonts w:asciiTheme="minorHAnsi" w:hAnsiTheme="minorHAnsi" w:cstheme="minorHAnsi"/>
          <w:sz w:val="22"/>
          <w:szCs w:val="22"/>
        </w:rPr>
      </w:pPr>
      <w:r w:rsidRPr="00B04AB5">
        <w:rPr>
          <w:rFonts w:asciiTheme="minorHAnsi" w:hAnsiTheme="minorHAnsi" w:cstheme="minorHAnsi"/>
          <w:sz w:val="22"/>
          <w:szCs w:val="22"/>
        </w:rPr>
        <w:t>Nie dopuszcza się zmian postanowień umowy niekorzystnych dla Zamawiającego.</w:t>
      </w:r>
    </w:p>
    <w:p w14:paraId="5009F8D2" w14:textId="77777777" w:rsidR="00510AFE" w:rsidRPr="00B04AB5" w:rsidRDefault="00510AFE" w:rsidP="00510AFE">
      <w:pPr>
        <w:numPr>
          <w:ilvl w:val="0"/>
          <w:numId w:val="11"/>
        </w:numPr>
        <w:suppressAutoHyphens/>
        <w:jc w:val="both"/>
        <w:rPr>
          <w:rFonts w:asciiTheme="minorHAnsi" w:hAnsiTheme="minorHAnsi" w:cstheme="minorHAnsi"/>
          <w:sz w:val="22"/>
          <w:szCs w:val="22"/>
        </w:rPr>
      </w:pPr>
      <w:r w:rsidRPr="00B04AB5">
        <w:rPr>
          <w:rFonts w:asciiTheme="minorHAnsi" w:hAnsiTheme="minorHAnsi" w:cstheme="minorHAnsi"/>
          <w:sz w:val="22"/>
          <w:szCs w:val="22"/>
        </w:rPr>
        <w:t>Zamawiający zgodnie z przepisem art. 455 Ustawy przewiduje zmiany postanowień niniejszej umowy w poniższym zakresie:</w:t>
      </w:r>
    </w:p>
    <w:p w14:paraId="299B7F42" w14:textId="68F7B2DE" w:rsidR="00510AFE" w:rsidRPr="00B04AB5" w:rsidRDefault="00510AFE" w:rsidP="00510AFE">
      <w:pPr>
        <w:numPr>
          <w:ilvl w:val="0"/>
          <w:numId w:val="24"/>
        </w:numPr>
        <w:spacing w:line="25" w:lineRule="atLeast"/>
        <w:jc w:val="both"/>
        <w:rPr>
          <w:rFonts w:asciiTheme="minorHAnsi" w:hAnsiTheme="minorHAnsi" w:cstheme="minorHAnsi"/>
          <w:sz w:val="22"/>
          <w:szCs w:val="22"/>
        </w:rPr>
      </w:pPr>
      <w:r w:rsidRPr="00B04AB5">
        <w:rPr>
          <w:rFonts w:asciiTheme="minorHAnsi" w:hAnsiTheme="minorHAnsi" w:cstheme="minorHAnsi"/>
          <w:sz w:val="22"/>
          <w:szCs w:val="22"/>
        </w:rPr>
        <w:t>zmian wynikających ze zmian przepisów prawnych związanych z umową zgodnie z terminem obowiązywania ww. przepisów;</w:t>
      </w:r>
    </w:p>
    <w:p w14:paraId="4D6DE131" w14:textId="25BF04C4" w:rsidR="00510AFE" w:rsidRPr="00B04AB5" w:rsidRDefault="00510AFE" w:rsidP="00510AFE">
      <w:pPr>
        <w:numPr>
          <w:ilvl w:val="0"/>
          <w:numId w:val="24"/>
        </w:numPr>
        <w:spacing w:line="25" w:lineRule="atLeast"/>
        <w:jc w:val="both"/>
        <w:rPr>
          <w:rFonts w:asciiTheme="minorHAnsi" w:hAnsiTheme="minorHAnsi" w:cstheme="minorHAnsi"/>
          <w:sz w:val="22"/>
          <w:szCs w:val="22"/>
        </w:rPr>
      </w:pPr>
      <w:r w:rsidRPr="00B04AB5">
        <w:rPr>
          <w:rFonts w:asciiTheme="minorHAnsi" w:hAnsiTheme="minorHAnsi" w:cstheme="minorHAnsi"/>
          <w:sz w:val="22"/>
          <w:szCs w:val="22"/>
        </w:rPr>
        <w:t xml:space="preserve">zmiany ilości sztuk w opakowaniu/wielkości opakowania (inny sposób konfekcjonowania) </w:t>
      </w:r>
      <w:r w:rsidR="00F931AE">
        <w:rPr>
          <w:rFonts w:asciiTheme="minorHAnsi" w:hAnsiTheme="minorHAnsi" w:cstheme="minorHAnsi"/>
          <w:sz w:val="22"/>
          <w:szCs w:val="22"/>
        </w:rPr>
        <w:br/>
      </w:r>
      <w:r w:rsidRPr="00B04AB5">
        <w:rPr>
          <w:rFonts w:asciiTheme="minorHAnsi" w:hAnsiTheme="minorHAnsi" w:cstheme="minorHAnsi"/>
          <w:sz w:val="22"/>
          <w:szCs w:val="22"/>
        </w:rPr>
        <w:t>z zachowaniem ogólnej (łącznej) zamawianej ilości danego asortymentu po wyrażeniu zgody przez Zamawiającego;</w:t>
      </w:r>
    </w:p>
    <w:p w14:paraId="0B64E2F4" w14:textId="3918AABF" w:rsidR="00510AFE" w:rsidRPr="00B04AB5" w:rsidRDefault="00510AFE" w:rsidP="00510AFE">
      <w:pPr>
        <w:numPr>
          <w:ilvl w:val="0"/>
          <w:numId w:val="24"/>
        </w:numPr>
        <w:spacing w:line="25" w:lineRule="atLeast"/>
        <w:jc w:val="both"/>
        <w:rPr>
          <w:rFonts w:asciiTheme="minorHAnsi" w:hAnsiTheme="minorHAnsi" w:cstheme="minorHAnsi"/>
          <w:sz w:val="22"/>
          <w:szCs w:val="22"/>
        </w:rPr>
      </w:pPr>
      <w:r w:rsidRPr="00B04AB5">
        <w:rPr>
          <w:rFonts w:asciiTheme="minorHAnsi" w:hAnsiTheme="minorHAnsi" w:cstheme="minorHAnsi"/>
          <w:sz w:val="22"/>
          <w:szCs w:val="22"/>
        </w:rPr>
        <w:t>zakupu towaru o tych samych</w:t>
      </w:r>
      <w:r w:rsidR="00B6119D">
        <w:rPr>
          <w:rFonts w:asciiTheme="minorHAnsi" w:hAnsiTheme="minorHAnsi" w:cstheme="minorHAnsi"/>
          <w:sz w:val="22"/>
          <w:szCs w:val="22"/>
        </w:rPr>
        <w:t xml:space="preserve"> </w:t>
      </w:r>
      <w:proofErr w:type="gramStart"/>
      <w:r w:rsidRPr="00B04AB5">
        <w:rPr>
          <w:rFonts w:asciiTheme="minorHAnsi" w:hAnsiTheme="minorHAnsi" w:cstheme="minorHAnsi"/>
          <w:sz w:val="22"/>
          <w:szCs w:val="22"/>
        </w:rPr>
        <w:t>parametrac</w:t>
      </w:r>
      <w:r w:rsidR="00266FC9">
        <w:rPr>
          <w:rFonts w:asciiTheme="minorHAnsi" w:hAnsiTheme="minorHAnsi" w:cstheme="minorHAnsi"/>
          <w:sz w:val="22"/>
          <w:szCs w:val="22"/>
        </w:rPr>
        <w:t>h</w:t>
      </w:r>
      <w:proofErr w:type="gramEnd"/>
      <w:r w:rsidR="00C85005" w:rsidRPr="00B04AB5">
        <w:rPr>
          <w:rFonts w:asciiTheme="minorHAnsi" w:hAnsiTheme="minorHAnsi" w:cstheme="minorHAnsi"/>
          <w:sz w:val="22"/>
          <w:szCs w:val="22"/>
        </w:rPr>
        <w:t xml:space="preserve"> </w:t>
      </w:r>
      <w:r w:rsidRPr="00B04AB5">
        <w:rPr>
          <w:rFonts w:asciiTheme="minorHAnsi" w:hAnsiTheme="minorHAnsi" w:cstheme="minorHAnsi"/>
          <w:sz w:val="22"/>
          <w:szCs w:val="22"/>
        </w:rPr>
        <w:t>lecz niższej cenie, jeżeli nastąpi zmiana ceny producenta lub zostanie dopuszczony nowy, równoważny produkt o niższej cenie;</w:t>
      </w:r>
    </w:p>
    <w:p w14:paraId="38636F6D" w14:textId="77777777" w:rsidR="00510AFE" w:rsidRPr="00B04AB5" w:rsidRDefault="00510AFE" w:rsidP="00510AFE">
      <w:pPr>
        <w:numPr>
          <w:ilvl w:val="0"/>
          <w:numId w:val="24"/>
        </w:numPr>
        <w:spacing w:line="25" w:lineRule="atLeast"/>
        <w:jc w:val="both"/>
        <w:rPr>
          <w:rFonts w:asciiTheme="minorHAnsi" w:hAnsiTheme="minorHAnsi" w:cstheme="minorHAnsi"/>
          <w:sz w:val="22"/>
          <w:szCs w:val="22"/>
        </w:rPr>
      </w:pPr>
      <w:r w:rsidRPr="00B04AB5">
        <w:rPr>
          <w:rFonts w:asciiTheme="minorHAnsi" w:hAnsiTheme="minorHAnsi" w:cstheme="minorHAnsi"/>
          <w:sz w:val="22"/>
          <w:szCs w:val="22"/>
        </w:rPr>
        <w:t>zmiany danych Wykonawcy;</w:t>
      </w:r>
    </w:p>
    <w:p w14:paraId="59B678B2" w14:textId="77777777" w:rsidR="00510AFE" w:rsidRPr="00B04AB5" w:rsidRDefault="00510AFE" w:rsidP="00510AFE">
      <w:pPr>
        <w:numPr>
          <w:ilvl w:val="0"/>
          <w:numId w:val="24"/>
        </w:numPr>
        <w:spacing w:line="25" w:lineRule="atLeast"/>
        <w:jc w:val="both"/>
        <w:rPr>
          <w:rFonts w:asciiTheme="minorHAnsi" w:hAnsiTheme="minorHAnsi" w:cstheme="minorHAnsi"/>
          <w:sz w:val="22"/>
          <w:szCs w:val="22"/>
        </w:rPr>
      </w:pPr>
      <w:r w:rsidRPr="00B04AB5">
        <w:rPr>
          <w:rFonts w:asciiTheme="minorHAnsi" w:hAnsiTheme="minorHAnsi" w:cstheme="minorHAnsi"/>
          <w:sz w:val="22"/>
          <w:szCs w:val="22"/>
        </w:rPr>
        <w:t>gdy nowy wykonawca ma zastąpić dotychczasowego Wykonawcę zgodnie z art. 455 ust. 1 pkt 2 Ustawy;</w:t>
      </w:r>
    </w:p>
    <w:p w14:paraId="063BE107" w14:textId="77777777" w:rsidR="00510AFE" w:rsidRPr="00B04AB5" w:rsidRDefault="00510AFE" w:rsidP="00510AFE">
      <w:pPr>
        <w:numPr>
          <w:ilvl w:val="0"/>
          <w:numId w:val="24"/>
        </w:numPr>
        <w:spacing w:line="25" w:lineRule="atLeast"/>
        <w:jc w:val="both"/>
        <w:rPr>
          <w:rFonts w:asciiTheme="minorHAnsi" w:hAnsiTheme="minorHAnsi" w:cstheme="minorHAnsi"/>
          <w:sz w:val="22"/>
          <w:szCs w:val="22"/>
        </w:rPr>
      </w:pPr>
      <w:r w:rsidRPr="00B04AB5">
        <w:rPr>
          <w:rFonts w:asciiTheme="minorHAnsi" w:hAnsiTheme="minorHAnsi" w:cstheme="minorHAnsi"/>
          <w:sz w:val="22"/>
          <w:szCs w:val="22"/>
        </w:rPr>
        <w:t xml:space="preserve">zmiany umowy spowodowanej okolicznościami, których Zamawiający działając z należytą starannością nie mógł przewidzieć, z zastrzeżeniem, że zmiana ta nie powoduje modyfikacji ogólnego charakteru umowy a wzrost ceny spowodowany każdą kolejną zmianą nie przekracza 50% wartości umowy określonej w § 4 ust. 1 umowy. </w:t>
      </w:r>
    </w:p>
    <w:p w14:paraId="42348D6E" w14:textId="14ACCE93" w:rsidR="00510AFE" w:rsidRPr="00B04AB5" w:rsidRDefault="00510AFE" w:rsidP="00510AFE">
      <w:pPr>
        <w:numPr>
          <w:ilvl w:val="0"/>
          <w:numId w:val="24"/>
        </w:numPr>
        <w:spacing w:line="25" w:lineRule="atLeast"/>
        <w:jc w:val="both"/>
        <w:rPr>
          <w:rFonts w:asciiTheme="minorHAnsi" w:hAnsiTheme="minorHAnsi" w:cstheme="minorHAnsi"/>
          <w:sz w:val="22"/>
          <w:szCs w:val="22"/>
        </w:rPr>
      </w:pPr>
      <w:r w:rsidRPr="00B04AB5">
        <w:rPr>
          <w:rFonts w:asciiTheme="minorHAnsi" w:hAnsiTheme="minorHAnsi" w:cstheme="minorHAnsi"/>
          <w:sz w:val="22"/>
          <w:szCs w:val="22"/>
        </w:rPr>
        <w:t xml:space="preserve">zmiany umowy, których wartość jest niższa niż </w:t>
      </w:r>
      <w:r w:rsidRPr="00516D30">
        <w:rPr>
          <w:rFonts w:asciiTheme="minorHAnsi" w:hAnsiTheme="minorHAnsi" w:cstheme="minorHAnsi"/>
          <w:b/>
          <w:bCs/>
          <w:sz w:val="22"/>
          <w:szCs w:val="22"/>
        </w:rPr>
        <w:t>10 %</w:t>
      </w:r>
      <w:r w:rsidRPr="00B04AB5">
        <w:rPr>
          <w:rFonts w:asciiTheme="minorHAnsi" w:hAnsiTheme="minorHAnsi" w:cstheme="minorHAnsi"/>
          <w:sz w:val="22"/>
          <w:szCs w:val="22"/>
        </w:rPr>
        <w:t xml:space="preserve"> wartości umowy określonej w §</w:t>
      </w:r>
      <w:r w:rsidR="00872EA7">
        <w:rPr>
          <w:rFonts w:asciiTheme="minorHAnsi" w:hAnsiTheme="minorHAnsi" w:cstheme="minorHAnsi"/>
          <w:sz w:val="22"/>
          <w:szCs w:val="22"/>
        </w:rPr>
        <w:t xml:space="preserve"> </w:t>
      </w:r>
      <w:r w:rsidRPr="00B04AB5">
        <w:rPr>
          <w:rFonts w:asciiTheme="minorHAnsi" w:hAnsiTheme="minorHAnsi" w:cstheme="minorHAnsi"/>
          <w:sz w:val="22"/>
          <w:szCs w:val="22"/>
        </w:rPr>
        <w:t xml:space="preserve">4 ust 1 umowy, z zastrzeżeniem, że zmiany te nie powodują zmiany ogólnego charakteru umowy. </w:t>
      </w:r>
    </w:p>
    <w:p w14:paraId="75227E2A" w14:textId="77777777" w:rsidR="00AC1FF3" w:rsidRPr="00B04AB5" w:rsidRDefault="00AC1FF3" w:rsidP="00AC1FF3">
      <w:pPr>
        <w:pStyle w:val="Tekstpodstawowy"/>
        <w:widowControl/>
        <w:numPr>
          <w:ilvl w:val="0"/>
          <w:numId w:val="11"/>
        </w:numPr>
        <w:shd w:val="clear" w:color="auto" w:fill="auto"/>
        <w:suppressAutoHyphens/>
        <w:spacing w:line="240" w:lineRule="auto"/>
        <w:jc w:val="both"/>
        <w:rPr>
          <w:rFonts w:asciiTheme="minorHAnsi" w:hAnsiTheme="minorHAnsi" w:cstheme="minorHAnsi"/>
          <w:sz w:val="22"/>
          <w:szCs w:val="22"/>
        </w:rPr>
      </w:pPr>
      <w:r w:rsidRPr="00B04AB5">
        <w:rPr>
          <w:rFonts w:asciiTheme="minorHAnsi" w:hAnsiTheme="minorHAnsi" w:cstheme="minorHAnsi"/>
          <w:sz w:val="22"/>
          <w:szCs w:val="22"/>
        </w:rPr>
        <w:t>Wszelkie zmiany i uzupełnienia postanowień umowy wymagają dla swej ważności formy pisemnej w postaci aneksu podpisanego przez obie strony.</w:t>
      </w:r>
    </w:p>
    <w:p w14:paraId="474EFCDB" w14:textId="40F189DF" w:rsidR="00AC1FF3" w:rsidRPr="00B04AB5" w:rsidRDefault="00AC1FF3" w:rsidP="00AC1FF3">
      <w:pPr>
        <w:pStyle w:val="Tekstpodstawowy"/>
        <w:widowControl/>
        <w:numPr>
          <w:ilvl w:val="0"/>
          <w:numId w:val="11"/>
        </w:numPr>
        <w:shd w:val="clear" w:color="auto" w:fill="auto"/>
        <w:suppressAutoHyphens/>
        <w:spacing w:line="240" w:lineRule="auto"/>
        <w:jc w:val="both"/>
        <w:rPr>
          <w:rFonts w:asciiTheme="minorHAnsi" w:hAnsiTheme="minorHAnsi" w:cstheme="minorHAnsi"/>
          <w:sz w:val="22"/>
          <w:szCs w:val="22"/>
        </w:rPr>
      </w:pPr>
      <w:r w:rsidRPr="00B04AB5">
        <w:rPr>
          <w:rFonts w:asciiTheme="minorHAnsi" w:hAnsiTheme="minorHAnsi" w:cstheme="minorHAnsi"/>
          <w:sz w:val="22"/>
          <w:szCs w:val="22"/>
        </w:rPr>
        <w:t>Strony umowy zobowiązują się do niezwłocznego powiadomienia o każdej zmianie adresu lub numeru telefonu.</w:t>
      </w:r>
    </w:p>
    <w:p w14:paraId="3C47311B" w14:textId="40625A82" w:rsidR="00AC1FF3" w:rsidRPr="00B04AB5" w:rsidRDefault="00AC1FF3" w:rsidP="00AC1FF3">
      <w:pPr>
        <w:pStyle w:val="Tekstpodstawowy"/>
        <w:widowControl/>
        <w:numPr>
          <w:ilvl w:val="0"/>
          <w:numId w:val="11"/>
        </w:numPr>
        <w:shd w:val="clear" w:color="auto" w:fill="auto"/>
        <w:suppressAutoHyphens/>
        <w:spacing w:line="240" w:lineRule="auto"/>
        <w:jc w:val="both"/>
        <w:rPr>
          <w:rFonts w:asciiTheme="minorHAnsi" w:hAnsiTheme="minorHAnsi" w:cstheme="minorHAnsi"/>
          <w:sz w:val="22"/>
          <w:szCs w:val="22"/>
        </w:rPr>
      </w:pPr>
      <w:r w:rsidRPr="00B04AB5">
        <w:rPr>
          <w:rFonts w:asciiTheme="minorHAnsi" w:hAnsiTheme="minorHAnsi" w:cstheme="minorHAnsi"/>
          <w:sz w:val="22"/>
          <w:szCs w:val="22"/>
        </w:rPr>
        <w:t xml:space="preserve">W przypadku </w:t>
      </w:r>
      <w:r w:rsidR="00754798" w:rsidRPr="00B04AB5">
        <w:rPr>
          <w:rFonts w:asciiTheme="minorHAnsi" w:hAnsiTheme="minorHAnsi" w:cstheme="minorHAnsi"/>
          <w:sz w:val="22"/>
          <w:szCs w:val="22"/>
        </w:rPr>
        <w:t>niezrealizowania</w:t>
      </w:r>
      <w:r w:rsidRPr="00B04AB5">
        <w:rPr>
          <w:rFonts w:asciiTheme="minorHAnsi" w:hAnsiTheme="minorHAnsi" w:cstheme="minorHAnsi"/>
          <w:sz w:val="22"/>
          <w:szCs w:val="22"/>
        </w:rPr>
        <w:t xml:space="preserve"> zobowiązania wskazanego w ust. 4, pisma dostarczone pod adres wskazany w niniejszej umowie uważa się za doręczone.</w:t>
      </w:r>
    </w:p>
    <w:p w14:paraId="1233A098" w14:textId="60E915D7" w:rsidR="00584334" w:rsidRPr="00B04AB5" w:rsidRDefault="00584334" w:rsidP="00584334">
      <w:pPr>
        <w:pStyle w:val="Tekstpodstawowy"/>
        <w:numPr>
          <w:ilvl w:val="0"/>
          <w:numId w:val="11"/>
        </w:numPr>
        <w:suppressAutoHyphens/>
        <w:jc w:val="both"/>
        <w:rPr>
          <w:rFonts w:asciiTheme="minorHAnsi" w:hAnsiTheme="minorHAnsi" w:cstheme="minorHAnsi"/>
          <w:sz w:val="22"/>
          <w:szCs w:val="22"/>
        </w:rPr>
      </w:pPr>
      <w:r w:rsidRPr="00B04AB5">
        <w:rPr>
          <w:rFonts w:asciiTheme="minorHAnsi" w:hAnsiTheme="minorHAnsi" w:cstheme="minorHAnsi"/>
          <w:sz w:val="22"/>
          <w:szCs w:val="22"/>
        </w:rPr>
        <w:t>Żadna ze Stron Umowy nie będzie odpowiedzialna za niewykonanie lub nienależyte wykonanie zobowiązań wynikających z umowy spowodowane przez okoliczności traktowane jako Siła Wyższa. Przez Siłę Wyższą rozumie się zdarzenia pozostające poza kontrolą każdej ze Stron, których nie mogły one przewidzieć, ani zapobiec, a które zakłócają lub uniemożliwiają terminową realizację umowy, na przykład epidemie, klęski żywiołowe, pożary, powodzie, trzęsienia ziemi, działania wojenne, strajki, blokady lub wszelkie inne okoliczności lub przyczyny niezależne od Stron.</w:t>
      </w:r>
    </w:p>
    <w:p w14:paraId="61A49B24" w14:textId="77777777" w:rsidR="00584334" w:rsidRPr="00B04AB5" w:rsidRDefault="00584334" w:rsidP="00584334">
      <w:pPr>
        <w:pStyle w:val="Tekstpodstawowy"/>
        <w:numPr>
          <w:ilvl w:val="0"/>
          <w:numId w:val="11"/>
        </w:numPr>
        <w:suppressAutoHyphens/>
        <w:jc w:val="both"/>
        <w:rPr>
          <w:rFonts w:asciiTheme="minorHAnsi" w:hAnsiTheme="minorHAnsi" w:cstheme="minorHAnsi"/>
          <w:sz w:val="22"/>
          <w:szCs w:val="22"/>
        </w:rPr>
      </w:pPr>
      <w:r w:rsidRPr="00B04AB5">
        <w:rPr>
          <w:rFonts w:asciiTheme="minorHAnsi" w:hAnsiTheme="minorHAnsi" w:cstheme="minorHAnsi"/>
          <w:sz w:val="22"/>
          <w:szCs w:val="22"/>
        </w:rPr>
        <w:t>W przypadku zaistnienia Siły Wyższej, Strona, której taka okoliczność uniemożliwia lub utrudnia prawidłowe wywiązanie się z jej zobowiązań określonych w niniejszej umowie, niezwłocznie nie później jednak niż w ciągu 3 dni od zaistnienia okoliczności, powiadomi drugą Stronę o takich okolicznościach i ich przyczynie na piśmie pod rygorem nieważności.</w:t>
      </w:r>
    </w:p>
    <w:p w14:paraId="02E0AF90" w14:textId="77777777" w:rsidR="00584334" w:rsidRPr="00B04AB5" w:rsidRDefault="00584334" w:rsidP="00584334">
      <w:pPr>
        <w:pStyle w:val="Tekstpodstawowy"/>
        <w:numPr>
          <w:ilvl w:val="0"/>
          <w:numId w:val="11"/>
        </w:numPr>
        <w:suppressAutoHyphens/>
        <w:jc w:val="both"/>
        <w:rPr>
          <w:rFonts w:asciiTheme="minorHAnsi" w:hAnsiTheme="minorHAnsi" w:cstheme="minorHAnsi"/>
          <w:sz w:val="22"/>
          <w:szCs w:val="22"/>
        </w:rPr>
      </w:pPr>
      <w:r w:rsidRPr="00B04AB5">
        <w:rPr>
          <w:rFonts w:asciiTheme="minorHAnsi" w:hAnsiTheme="minorHAnsi" w:cstheme="minorHAnsi"/>
          <w:sz w:val="22"/>
          <w:szCs w:val="22"/>
        </w:rPr>
        <w:t xml:space="preserve">Jeżeli Siła Wyższa, będzie trwała nieprzerwanie przez okres </w:t>
      </w:r>
      <w:r w:rsidRPr="004A29CF">
        <w:rPr>
          <w:rFonts w:asciiTheme="minorHAnsi" w:hAnsiTheme="minorHAnsi" w:cstheme="minorHAnsi"/>
          <w:i/>
          <w:iCs/>
          <w:sz w:val="22"/>
          <w:szCs w:val="22"/>
        </w:rPr>
        <w:t>7 dni</w:t>
      </w:r>
      <w:r w:rsidRPr="00B04AB5">
        <w:rPr>
          <w:rFonts w:asciiTheme="minorHAnsi" w:hAnsiTheme="minorHAnsi" w:cstheme="minorHAnsi"/>
          <w:sz w:val="22"/>
          <w:szCs w:val="22"/>
        </w:rPr>
        <w:t xml:space="preserve"> lub dłużej, Strony mogą w drodze wzajemnego uzgodnienia rozwiązać umowę, bez nakładania na żadną ze Stron dalszych zobowiązań, w tym obowiązku zwrotu poniesionych kosztów w związku z wykonywaniem umowy oraz poniesionych z tego tytułu nakładów.</w:t>
      </w:r>
    </w:p>
    <w:p w14:paraId="00BBE7FB" w14:textId="77777777" w:rsidR="00584334" w:rsidRPr="00B04AB5" w:rsidRDefault="00584334" w:rsidP="00584334">
      <w:pPr>
        <w:pStyle w:val="Tekstpodstawowy"/>
        <w:numPr>
          <w:ilvl w:val="0"/>
          <w:numId w:val="11"/>
        </w:numPr>
        <w:suppressAutoHyphens/>
        <w:jc w:val="both"/>
        <w:rPr>
          <w:rFonts w:asciiTheme="minorHAnsi" w:hAnsiTheme="minorHAnsi" w:cstheme="minorHAnsi"/>
          <w:sz w:val="22"/>
          <w:szCs w:val="22"/>
        </w:rPr>
      </w:pPr>
      <w:r w:rsidRPr="00B04AB5">
        <w:rPr>
          <w:rFonts w:asciiTheme="minorHAnsi" w:hAnsiTheme="minorHAnsi" w:cstheme="minorHAnsi"/>
          <w:sz w:val="22"/>
          <w:szCs w:val="22"/>
        </w:rPr>
        <w:t>Okres występowania następstw Siły Wyższej nie powoduje przesunięcia terminów realizacji przedmiotu umowy o czas ich trwania.</w:t>
      </w:r>
    </w:p>
    <w:p w14:paraId="43BF324C" w14:textId="77777777" w:rsidR="00584334" w:rsidRPr="00B04AB5" w:rsidRDefault="00584334" w:rsidP="00584334">
      <w:pPr>
        <w:pStyle w:val="Tekstpodstawowy"/>
        <w:numPr>
          <w:ilvl w:val="0"/>
          <w:numId w:val="11"/>
        </w:numPr>
        <w:suppressAutoHyphens/>
        <w:jc w:val="both"/>
        <w:rPr>
          <w:rFonts w:asciiTheme="minorHAnsi" w:hAnsiTheme="minorHAnsi" w:cstheme="minorHAnsi"/>
          <w:sz w:val="22"/>
          <w:szCs w:val="22"/>
        </w:rPr>
      </w:pPr>
      <w:r w:rsidRPr="00B04AB5">
        <w:rPr>
          <w:rFonts w:asciiTheme="minorHAnsi" w:hAnsiTheme="minorHAnsi" w:cstheme="minorHAnsi"/>
          <w:sz w:val="22"/>
          <w:szCs w:val="22"/>
        </w:rPr>
        <w:t xml:space="preserve">W przypadku wykonania jedynie części przedmiotu umowy przez Wykonawcę, rozliczeniu podlegają jedynie zakończone i kompletne zadania składające się na przedmiot umowy. Wykaz zrealizowanych zadań (elementów) przedmiotu umowy zamieszczony zostanie w protokole przygotowanym w kształcie i w terminie ustalonym w porozumieniu Stron i na tej podstawie rozliczony.  </w:t>
      </w:r>
    </w:p>
    <w:p w14:paraId="312DB40F" w14:textId="77777777" w:rsidR="00584334" w:rsidRPr="00B04AB5" w:rsidRDefault="00584334" w:rsidP="00584334">
      <w:pPr>
        <w:pStyle w:val="Tekstpodstawowy"/>
        <w:numPr>
          <w:ilvl w:val="0"/>
          <w:numId w:val="11"/>
        </w:numPr>
        <w:suppressAutoHyphens/>
        <w:jc w:val="both"/>
        <w:rPr>
          <w:rFonts w:asciiTheme="minorHAnsi" w:eastAsia="Times New Roman" w:hAnsiTheme="minorHAnsi" w:cstheme="minorHAnsi"/>
          <w:sz w:val="22"/>
          <w:szCs w:val="22"/>
          <w:lang w:eastAsia="pl-PL"/>
        </w:rPr>
      </w:pPr>
      <w:r w:rsidRPr="00B04AB5">
        <w:rPr>
          <w:rFonts w:asciiTheme="minorHAnsi" w:eastAsia="Times New Roman" w:hAnsiTheme="minorHAnsi" w:cstheme="minorHAnsi"/>
          <w:sz w:val="22"/>
          <w:szCs w:val="22"/>
          <w:lang w:eastAsia="pl-PL"/>
        </w:rPr>
        <w:t>Wykonawca oświadcza, iż z zawarciem i wykonaniem umowy nie są związane tajemnice jego przedsiębiorstwa w rozumieniu przepisów ustawy z dnia 16 kwietnia 1993 r. o zwalczaniu nieuczciwej konkurencji (Dz. U. z 2020 r. poz. 1913).</w:t>
      </w:r>
    </w:p>
    <w:p w14:paraId="4161842F" w14:textId="77777777" w:rsidR="00584334" w:rsidRPr="00B04AB5" w:rsidRDefault="00584334" w:rsidP="00584334">
      <w:pPr>
        <w:pStyle w:val="Tekstpodstawowy"/>
        <w:numPr>
          <w:ilvl w:val="0"/>
          <w:numId w:val="11"/>
        </w:numPr>
        <w:suppressAutoHyphens/>
        <w:jc w:val="both"/>
        <w:rPr>
          <w:rFonts w:asciiTheme="minorHAnsi" w:eastAsia="Times New Roman" w:hAnsiTheme="minorHAnsi" w:cstheme="minorHAnsi"/>
          <w:sz w:val="22"/>
          <w:szCs w:val="22"/>
          <w:lang w:eastAsia="pl-PL"/>
        </w:rPr>
      </w:pPr>
      <w:r w:rsidRPr="00B04AB5">
        <w:rPr>
          <w:rFonts w:asciiTheme="minorHAnsi" w:eastAsia="Times New Roman" w:hAnsiTheme="minorHAnsi" w:cstheme="minorHAnsi"/>
          <w:sz w:val="22"/>
          <w:szCs w:val="22"/>
          <w:lang w:eastAsia="pl-PL"/>
        </w:rPr>
        <w:t xml:space="preserve">Niniejsza umowa związana jest z przetwarzaniem danych osobowych przedstawicieli Wykonawcy (osób prowadzących jednoosobową działalność gospodarczą i osób zawierających przedmiotową </w:t>
      </w:r>
      <w:r w:rsidRPr="00B04AB5">
        <w:rPr>
          <w:rFonts w:asciiTheme="minorHAnsi" w:eastAsia="Times New Roman" w:hAnsiTheme="minorHAnsi" w:cstheme="minorHAnsi"/>
          <w:sz w:val="22"/>
          <w:szCs w:val="22"/>
          <w:lang w:eastAsia="pl-PL"/>
        </w:rPr>
        <w:lastRenderedPageBreak/>
        <w:t>umowę w imieniu Biura) w celach zawarcia, obsługi, rozwiązania Umowy. Administratorem ww. danych osobowych jest Zamawiający. Obowiązek informacyjny zgodnie z art. 13 Rozporządzenia Parlamentu Europejskiego i Rady (UE) 2016/679 z dnia 27 kwietnia 2016 r. w sprawie ochrony osób fizycznych w związku z przetwarzaniem danych osobowych i w sprawie swobodnego przepływu takich danych oraz uchylenia dyrektywy 95/46/WE (Dz. Urz. UE L 119 z 04.05.2016, dalej RODO) zostanie zrealizowany za pomocą osobnego druku, stanowiącego Załącznik nr 2 do Umowy.</w:t>
      </w:r>
    </w:p>
    <w:p w14:paraId="5518C5A8" w14:textId="77777777" w:rsidR="00AC1FF3" w:rsidRPr="00B04AB5" w:rsidRDefault="00AC1FF3" w:rsidP="00AC1FF3">
      <w:pPr>
        <w:pStyle w:val="Tekstpodstawowy"/>
        <w:widowControl/>
        <w:numPr>
          <w:ilvl w:val="0"/>
          <w:numId w:val="11"/>
        </w:numPr>
        <w:shd w:val="clear" w:color="auto" w:fill="auto"/>
        <w:suppressAutoHyphens/>
        <w:spacing w:line="240" w:lineRule="auto"/>
        <w:jc w:val="both"/>
        <w:rPr>
          <w:rFonts w:asciiTheme="minorHAnsi" w:hAnsiTheme="minorHAnsi" w:cstheme="minorHAnsi"/>
          <w:sz w:val="22"/>
          <w:szCs w:val="22"/>
        </w:rPr>
      </w:pPr>
      <w:r w:rsidRPr="00B04AB5">
        <w:rPr>
          <w:rFonts w:asciiTheme="minorHAnsi" w:hAnsiTheme="minorHAnsi" w:cstheme="minorHAnsi"/>
          <w:sz w:val="22"/>
          <w:szCs w:val="22"/>
        </w:rPr>
        <w:t>Strony ustalają, że w sprawach nieuregulowanych w niniejszej umowie będą miały zastosowanie przepisy Kodeksu Cywilnego o ile przepisy ustawy Prawo Zamówień Publicznych nie stanowią inaczej.</w:t>
      </w:r>
    </w:p>
    <w:p w14:paraId="32639BEB" w14:textId="7E2DC61A" w:rsidR="00AC1FF3" w:rsidRPr="00B04AB5" w:rsidRDefault="00AC1FF3" w:rsidP="00AC1FF3">
      <w:pPr>
        <w:numPr>
          <w:ilvl w:val="0"/>
          <w:numId w:val="11"/>
        </w:numPr>
        <w:suppressAutoHyphens/>
        <w:jc w:val="both"/>
        <w:rPr>
          <w:rFonts w:asciiTheme="minorHAnsi" w:hAnsiTheme="minorHAnsi" w:cstheme="minorHAnsi"/>
          <w:sz w:val="22"/>
          <w:szCs w:val="22"/>
        </w:rPr>
      </w:pPr>
      <w:r w:rsidRPr="00B04AB5">
        <w:rPr>
          <w:rFonts w:asciiTheme="minorHAnsi" w:hAnsiTheme="minorHAnsi" w:cstheme="minorHAnsi"/>
          <w:sz w:val="22"/>
          <w:szCs w:val="22"/>
        </w:rPr>
        <w:t xml:space="preserve">Wykonawca nie może dokonać cesji żadnych praw i roszczeń lub przeniesienia obowiązków </w:t>
      </w:r>
      <w:r w:rsidR="00754798" w:rsidRPr="00B04AB5">
        <w:rPr>
          <w:rFonts w:asciiTheme="minorHAnsi" w:hAnsiTheme="minorHAnsi" w:cstheme="minorHAnsi"/>
          <w:sz w:val="22"/>
          <w:szCs w:val="22"/>
        </w:rPr>
        <w:t>wynikających z</w:t>
      </w:r>
      <w:r w:rsidRPr="00B04AB5">
        <w:rPr>
          <w:rFonts w:asciiTheme="minorHAnsi" w:hAnsiTheme="minorHAnsi" w:cstheme="minorHAnsi"/>
          <w:sz w:val="22"/>
          <w:szCs w:val="22"/>
        </w:rPr>
        <w:t xml:space="preserve"> umowy na rzecz osoby trzeciej bez uprzedniej pisemnej zgody Zamawiającego. </w:t>
      </w:r>
    </w:p>
    <w:p w14:paraId="326150B3" w14:textId="4B1B9547" w:rsidR="00AC1FF3" w:rsidRPr="00B04AB5" w:rsidRDefault="00AC1FF3" w:rsidP="00AC1FF3">
      <w:pPr>
        <w:pStyle w:val="Tekstpodstawowy"/>
        <w:widowControl/>
        <w:numPr>
          <w:ilvl w:val="0"/>
          <w:numId w:val="11"/>
        </w:numPr>
        <w:shd w:val="clear" w:color="auto" w:fill="auto"/>
        <w:suppressAutoHyphens/>
        <w:spacing w:line="240" w:lineRule="auto"/>
        <w:jc w:val="both"/>
        <w:rPr>
          <w:rFonts w:asciiTheme="minorHAnsi" w:hAnsiTheme="minorHAnsi" w:cstheme="minorHAnsi"/>
          <w:sz w:val="22"/>
          <w:szCs w:val="22"/>
        </w:rPr>
      </w:pPr>
      <w:r w:rsidRPr="00B04AB5">
        <w:rPr>
          <w:rFonts w:asciiTheme="minorHAnsi" w:hAnsiTheme="minorHAnsi" w:cstheme="minorHAnsi"/>
          <w:sz w:val="22"/>
          <w:szCs w:val="22"/>
        </w:rPr>
        <w:t xml:space="preserve"> Wszelkie spory wynikłe z realizacji umowy rozstrzyga sąd powszechny właściwy miejscowo </w:t>
      </w:r>
      <w:r w:rsidR="00F931AE">
        <w:rPr>
          <w:rFonts w:asciiTheme="minorHAnsi" w:hAnsiTheme="minorHAnsi" w:cstheme="minorHAnsi"/>
          <w:sz w:val="22"/>
          <w:szCs w:val="22"/>
        </w:rPr>
        <w:br/>
      </w:r>
      <w:r w:rsidRPr="00B04AB5">
        <w:rPr>
          <w:rFonts w:asciiTheme="minorHAnsi" w:hAnsiTheme="minorHAnsi" w:cstheme="minorHAnsi"/>
          <w:sz w:val="22"/>
          <w:szCs w:val="22"/>
        </w:rPr>
        <w:t>i rzeczowo dla siedziby Zamawiającego.</w:t>
      </w:r>
    </w:p>
    <w:p w14:paraId="5A61C40F" w14:textId="71FAE9A1" w:rsidR="00AC1FF3" w:rsidRPr="00B04AB5" w:rsidRDefault="00AC1FF3" w:rsidP="00AC1FF3">
      <w:pPr>
        <w:numPr>
          <w:ilvl w:val="0"/>
          <w:numId w:val="11"/>
        </w:numPr>
        <w:tabs>
          <w:tab w:val="left" w:pos="426"/>
        </w:tabs>
        <w:suppressAutoHyphens/>
        <w:jc w:val="both"/>
        <w:rPr>
          <w:rFonts w:asciiTheme="minorHAnsi" w:hAnsiTheme="minorHAnsi" w:cstheme="minorHAnsi"/>
          <w:sz w:val="22"/>
          <w:szCs w:val="22"/>
        </w:rPr>
      </w:pPr>
      <w:r w:rsidRPr="00B04AB5">
        <w:rPr>
          <w:rFonts w:asciiTheme="minorHAnsi" w:hAnsiTheme="minorHAnsi" w:cstheme="minorHAnsi"/>
          <w:sz w:val="22"/>
          <w:szCs w:val="22"/>
        </w:rPr>
        <w:t>Załączniki do niniejszej umowy stanowi</w:t>
      </w:r>
      <w:r w:rsidR="005B10AF" w:rsidRPr="00B04AB5">
        <w:rPr>
          <w:rFonts w:asciiTheme="minorHAnsi" w:hAnsiTheme="minorHAnsi" w:cstheme="minorHAnsi"/>
          <w:sz w:val="22"/>
          <w:szCs w:val="22"/>
        </w:rPr>
        <w:t>ą</w:t>
      </w:r>
      <w:r w:rsidRPr="00B04AB5">
        <w:rPr>
          <w:rFonts w:asciiTheme="minorHAnsi" w:hAnsiTheme="minorHAnsi" w:cstheme="minorHAnsi"/>
          <w:sz w:val="22"/>
          <w:szCs w:val="22"/>
        </w:rPr>
        <w:t xml:space="preserve"> jej integralną część.</w:t>
      </w:r>
    </w:p>
    <w:p w14:paraId="7786CADD" w14:textId="3DFC5CD1" w:rsidR="00AC1FF3" w:rsidRDefault="00AC1FF3" w:rsidP="00DE7E32">
      <w:pPr>
        <w:pStyle w:val="Tekstpodstawowy"/>
        <w:widowControl/>
        <w:numPr>
          <w:ilvl w:val="0"/>
          <w:numId w:val="11"/>
        </w:numPr>
        <w:shd w:val="clear" w:color="auto" w:fill="auto"/>
        <w:suppressAutoHyphens/>
        <w:spacing w:line="240" w:lineRule="auto"/>
        <w:jc w:val="both"/>
        <w:rPr>
          <w:rFonts w:asciiTheme="minorHAnsi" w:hAnsiTheme="minorHAnsi" w:cstheme="minorHAnsi"/>
          <w:sz w:val="22"/>
          <w:szCs w:val="22"/>
        </w:rPr>
      </w:pPr>
      <w:r w:rsidRPr="00B04AB5">
        <w:rPr>
          <w:rFonts w:asciiTheme="minorHAnsi" w:hAnsiTheme="minorHAnsi" w:cstheme="minorHAnsi"/>
          <w:sz w:val="22"/>
          <w:szCs w:val="22"/>
        </w:rPr>
        <w:t>Umowę sporządzono w dwóch jednobrzmiących egzemplarzach po jednym dla każdej ze stron.</w:t>
      </w:r>
    </w:p>
    <w:p w14:paraId="6FD9BECD" w14:textId="77777777" w:rsidR="00DE7E32" w:rsidRPr="00DE7E32" w:rsidRDefault="00DE7E32" w:rsidP="00DE7E32">
      <w:pPr>
        <w:pStyle w:val="Tekstpodstawowy"/>
        <w:widowControl/>
        <w:shd w:val="clear" w:color="auto" w:fill="auto"/>
        <w:suppressAutoHyphens/>
        <w:spacing w:line="240" w:lineRule="auto"/>
        <w:ind w:left="360" w:firstLine="0"/>
        <w:jc w:val="both"/>
        <w:rPr>
          <w:rFonts w:asciiTheme="minorHAnsi" w:hAnsiTheme="minorHAnsi" w:cstheme="minorHAnsi"/>
          <w:sz w:val="22"/>
          <w:szCs w:val="22"/>
        </w:rPr>
      </w:pPr>
    </w:p>
    <w:p w14:paraId="09218968" w14:textId="69E72355" w:rsidR="00AC1FF3" w:rsidRPr="00DE7E32" w:rsidRDefault="00AC1FF3" w:rsidP="00AC1FF3">
      <w:pPr>
        <w:pStyle w:val="Tekstpodstawowy"/>
        <w:widowControl/>
        <w:shd w:val="clear" w:color="auto" w:fill="auto"/>
        <w:spacing w:line="240" w:lineRule="auto"/>
        <w:ind w:firstLine="0"/>
        <w:rPr>
          <w:rFonts w:asciiTheme="minorHAnsi" w:hAnsiTheme="minorHAnsi" w:cstheme="minorHAnsi"/>
          <w:sz w:val="22"/>
          <w:szCs w:val="22"/>
        </w:rPr>
      </w:pPr>
      <w:r w:rsidRPr="00DE7E32">
        <w:rPr>
          <w:rFonts w:asciiTheme="minorHAnsi" w:hAnsiTheme="minorHAnsi" w:cstheme="minorHAnsi"/>
          <w:sz w:val="22"/>
          <w:szCs w:val="22"/>
        </w:rPr>
        <w:t>Załączniki</w:t>
      </w:r>
      <w:r w:rsidR="00D83E03" w:rsidRPr="00DE7E32">
        <w:rPr>
          <w:rFonts w:asciiTheme="minorHAnsi" w:hAnsiTheme="minorHAnsi" w:cstheme="minorHAnsi"/>
          <w:sz w:val="22"/>
          <w:szCs w:val="22"/>
        </w:rPr>
        <w:t xml:space="preserve"> do umowy</w:t>
      </w:r>
      <w:r w:rsidR="00DE7E32" w:rsidRPr="00DE7E32">
        <w:rPr>
          <w:rFonts w:asciiTheme="minorHAnsi" w:hAnsiTheme="minorHAnsi" w:cstheme="minorHAnsi"/>
          <w:sz w:val="22"/>
          <w:szCs w:val="22"/>
        </w:rPr>
        <w:t>:</w:t>
      </w:r>
    </w:p>
    <w:p w14:paraId="66A11DD7" w14:textId="2DE76368" w:rsidR="00AC1FF3" w:rsidRPr="00B04AB5" w:rsidRDefault="00D83E03" w:rsidP="00AC1FF3">
      <w:pPr>
        <w:pStyle w:val="Tekstpodstawowy"/>
        <w:widowControl/>
        <w:numPr>
          <w:ilvl w:val="0"/>
          <w:numId w:val="13"/>
        </w:numPr>
        <w:shd w:val="clear" w:color="auto" w:fill="auto"/>
        <w:tabs>
          <w:tab w:val="num" w:pos="360"/>
        </w:tabs>
        <w:suppressAutoHyphens/>
        <w:spacing w:line="240" w:lineRule="auto"/>
        <w:ind w:left="360" w:hanging="360"/>
        <w:rPr>
          <w:rFonts w:asciiTheme="minorHAnsi" w:hAnsiTheme="minorHAnsi" w:cstheme="minorHAnsi"/>
          <w:sz w:val="22"/>
          <w:szCs w:val="22"/>
        </w:rPr>
      </w:pPr>
      <w:r>
        <w:rPr>
          <w:rFonts w:asciiTheme="minorHAnsi" w:hAnsiTheme="minorHAnsi" w:cstheme="minorHAnsi"/>
          <w:sz w:val="22"/>
          <w:szCs w:val="22"/>
        </w:rPr>
        <w:t xml:space="preserve">Załącznik nr 1 - </w:t>
      </w:r>
      <w:r w:rsidR="00AC1FF3" w:rsidRPr="00B04AB5">
        <w:rPr>
          <w:rFonts w:asciiTheme="minorHAnsi" w:hAnsiTheme="minorHAnsi" w:cstheme="minorHAnsi"/>
          <w:sz w:val="22"/>
          <w:szCs w:val="22"/>
        </w:rPr>
        <w:t>Formularz cenow</w:t>
      </w:r>
      <w:r w:rsidR="005B10AF" w:rsidRPr="00B04AB5">
        <w:rPr>
          <w:rFonts w:asciiTheme="minorHAnsi" w:hAnsiTheme="minorHAnsi" w:cstheme="minorHAnsi"/>
          <w:sz w:val="22"/>
          <w:szCs w:val="22"/>
        </w:rPr>
        <w:t>y</w:t>
      </w:r>
    </w:p>
    <w:p w14:paraId="4E02B0C0" w14:textId="2FDEDA9B" w:rsidR="00AC1FF3" w:rsidRPr="00B04AB5" w:rsidRDefault="00D83E03" w:rsidP="00AC1FF3">
      <w:pPr>
        <w:pStyle w:val="Tekstpodstawowy"/>
        <w:widowControl/>
        <w:numPr>
          <w:ilvl w:val="0"/>
          <w:numId w:val="13"/>
        </w:numPr>
        <w:shd w:val="clear" w:color="auto" w:fill="auto"/>
        <w:tabs>
          <w:tab w:val="num" w:pos="360"/>
        </w:tabs>
        <w:suppressAutoHyphens/>
        <w:spacing w:line="240" w:lineRule="auto"/>
        <w:ind w:left="360" w:hanging="360"/>
        <w:rPr>
          <w:rFonts w:asciiTheme="minorHAnsi" w:hAnsiTheme="minorHAnsi" w:cstheme="minorHAnsi"/>
          <w:sz w:val="22"/>
          <w:szCs w:val="22"/>
        </w:rPr>
      </w:pPr>
      <w:r>
        <w:rPr>
          <w:rFonts w:asciiTheme="minorHAnsi" w:hAnsiTheme="minorHAnsi" w:cstheme="minorHAnsi"/>
          <w:sz w:val="22"/>
          <w:szCs w:val="22"/>
        </w:rPr>
        <w:t xml:space="preserve">Załącznik nr 2 - </w:t>
      </w:r>
      <w:r w:rsidR="00AC1FF3" w:rsidRPr="00B04AB5">
        <w:rPr>
          <w:rFonts w:asciiTheme="minorHAnsi" w:hAnsiTheme="minorHAnsi" w:cstheme="minorHAnsi"/>
          <w:sz w:val="22"/>
          <w:szCs w:val="22"/>
        </w:rPr>
        <w:t>Informacje dot. przetwarzania danych osobowych</w:t>
      </w:r>
    </w:p>
    <w:p w14:paraId="584381F3" w14:textId="6BF0CCB8" w:rsidR="005838F3" w:rsidRDefault="00D83E03" w:rsidP="00AC1FF3">
      <w:pPr>
        <w:pStyle w:val="Tekstpodstawowy"/>
        <w:widowControl/>
        <w:numPr>
          <w:ilvl w:val="0"/>
          <w:numId w:val="13"/>
        </w:numPr>
        <w:shd w:val="clear" w:color="auto" w:fill="auto"/>
        <w:tabs>
          <w:tab w:val="num" w:pos="360"/>
        </w:tabs>
        <w:suppressAutoHyphens/>
        <w:spacing w:line="240" w:lineRule="auto"/>
        <w:ind w:left="360" w:hanging="360"/>
        <w:rPr>
          <w:rFonts w:asciiTheme="minorHAnsi" w:hAnsiTheme="minorHAnsi" w:cstheme="minorHAnsi"/>
          <w:sz w:val="22"/>
          <w:szCs w:val="22"/>
        </w:rPr>
      </w:pPr>
      <w:r>
        <w:rPr>
          <w:rFonts w:asciiTheme="minorHAnsi" w:hAnsiTheme="minorHAnsi" w:cstheme="minorHAnsi"/>
          <w:sz w:val="22"/>
          <w:szCs w:val="22"/>
        </w:rPr>
        <w:t xml:space="preserve">Załącznik nr 3 - </w:t>
      </w:r>
      <w:r w:rsidR="005838F3" w:rsidRPr="00B04AB5">
        <w:rPr>
          <w:rFonts w:asciiTheme="minorHAnsi" w:hAnsiTheme="minorHAnsi" w:cstheme="minorHAnsi"/>
          <w:sz w:val="22"/>
          <w:szCs w:val="22"/>
        </w:rPr>
        <w:t>Odpis z KRS/CEIDG</w:t>
      </w:r>
      <w:r w:rsidR="008341B5" w:rsidRPr="00B04AB5">
        <w:rPr>
          <w:rFonts w:asciiTheme="minorHAnsi" w:hAnsiTheme="minorHAnsi" w:cstheme="minorHAnsi"/>
          <w:sz w:val="22"/>
          <w:szCs w:val="22"/>
        </w:rPr>
        <w:t xml:space="preserve"> Wykonawcy</w:t>
      </w:r>
    </w:p>
    <w:p w14:paraId="3B151CEE" w14:textId="4A2500BC" w:rsidR="00D83E03" w:rsidRDefault="00D83E03" w:rsidP="00AC1FF3">
      <w:pPr>
        <w:pStyle w:val="Tekstpodstawowy"/>
        <w:widowControl/>
        <w:numPr>
          <w:ilvl w:val="0"/>
          <w:numId w:val="13"/>
        </w:numPr>
        <w:shd w:val="clear" w:color="auto" w:fill="auto"/>
        <w:tabs>
          <w:tab w:val="num" w:pos="360"/>
        </w:tabs>
        <w:suppressAutoHyphens/>
        <w:spacing w:line="240" w:lineRule="auto"/>
        <w:ind w:left="360" w:hanging="360"/>
        <w:rPr>
          <w:rFonts w:asciiTheme="minorHAnsi" w:hAnsiTheme="minorHAnsi" w:cstheme="minorHAnsi"/>
          <w:sz w:val="22"/>
          <w:szCs w:val="22"/>
        </w:rPr>
      </w:pPr>
      <w:r>
        <w:rPr>
          <w:rFonts w:asciiTheme="minorHAnsi" w:hAnsiTheme="minorHAnsi" w:cstheme="minorHAnsi"/>
          <w:sz w:val="22"/>
          <w:szCs w:val="22"/>
        </w:rPr>
        <w:t>Załącznik nr 4 - Wykaz z danymi teleadresowymi Placówek</w:t>
      </w:r>
      <w:r w:rsidR="00DE7E32">
        <w:rPr>
          <w:rFonts w:asciiTheme="minorHAnsi" w:hAnsiTheme="minorHAnsi" w:cstheme="minorHAnsi"/>
          <w:sz w:val="22"/>
          <w:szCs w:val="22"/>
        </w:rPr>
        <w:t>.</w:t>
      </w:r>
    </w:p>
    <w:p w14:paraId="15F8F4C3" w14:textId="77777777" w:rsidR="00DE7E32" w:rsidRDefault="00DE7E32" w:rsidP="00DE7E32">
      <w:pPr>
        <w:pStyle w:val="Tekstpodstawowy"/>
        <w:widowControl/>
        <w:shd w:val="clear" w:color="auto" w:fill="auto"/>
        <w:tabs>
          <w:tab w:val="num" w:pos="360"/>
        </w:tabs>
        <w:suppressAutoHyphens/>
        <w:spacing w:line="240" w:lineRule="auto"/>
        <w:ind w:left="360" w:firstLine="0"/>
        <w:rPr>
          <w:rFonts w:asciiTheme="minorHAnsi" w:hAnsiTheme="minorHAnsi" w:cstheme="minorHAnsi"/>
          <w:sz w:val="22"/>
          <w:szCs w:val="22"/>
        </w:rPr>
      </w:pPr>
    </w:p>
    <w:p w14:paraId="4E417F34" w14:textId="77777777" w:rsidR="00DE7E32" w:rsidRDefault="00DE7E32" w:rsidP="00DE7E32">
      <w:pPr>
        <w:pStyle w:val="Tekstpodstawowy"/>
        <w:widowControl/>
        <w:shd w:val="clear" w:color="auto" w:fill="auto"/>
        <w:tabs>
          <w:tab w:val="num" w:pos="360"/>
        </w:tabs>
        <w:suppressAutoHyphens/>
        <w:spacing w:line="240" w:lineRule="auto"/>
        <w:ind w:left="360" w:firstLine="0"/>
        <w:rPr>
          <w:rFonts w:asciiTheme="minorHAnsi" w:hAnsiTheme="minorHAnsi" w:cstheme="minorHAnsi"/>
          <w:sz w:val="22"/>
          <w:szCs w:val="22"/>
        </w:rPr>
      </w:pPr>
    </w:p>
    <w:p w14:paraId="12242099" w14:textId="77777777" w:rsidR="00DE7E32" w:rsidRPr="00B04AB5" w:rsidRDefault="00DE7E32" w:rsidP="00DE7E32">
      <w:pPr>
        <w:pStyle w:val="Tekstpodstawowy"/>
        <w:widowControl/>
        <w:shd w:val="clear" w:color="auto" w:fill="auto"/>
        <w:tabs>
          <w:tab w:val="num" w:pos="360"/>
        </w:tabs>
        <w:suppressAutoHyphens/>
        <w:spacing w:line="240" w:lineRule="auto"/>
        <w:ind w:left="360" w:firstLine="0"/>
        <w:rPr>
          <w:rFonts w:asciiTheme="minorHAnsi" w:hAnsiTheme="minorHAnsi" w:cstheme="minorHAnsi"/>
          <w:sz w:val="22"/>
          <w:szCs w:val="22"/>
        </w:rPr>
      </w:pPr>
    </w:p>
    <w:p w14:paraId="29708901" w14:textId="77777777" w:rsidR="00312F0F" w:rsidRPr="00B04AB5" w:rsidRDefault="00312F0F" w:rsidP="00E45B48">
      <w:pPr>
        <w:pStyle w:val="Tekstpodstawowy"/>
        <w:widowControl/>
        <w:shd w:val="clear" w:color="auto" w:fill="auto"/>
        <w:suppressAutoHyphens/>
        <w:spacing w:line="240" w:lineRule="auto"/>
        <w:ind w:firstLine="0"/>
        <w:rPr>
          <w:rFonts w:asciiTheme="minorHAnsi" w:hAnsiTheme="minorHAnsi" w:cstheme="minorHAnsi"/>
          <w:sz w:val="22"/>
          <w:szCs w:val="22"/>
        </w:rPr>
      </w:pPr>
    </w:p>
    <w:p w14:paraId="095F9F95" w14:textId="77777777" w:rsidR="00DE7E32" w:rsidRDefault="00DE7E32" w:rsidP="00B04AB5">
      <w:pPr>
        <w:pStyle w:val="Tekstpodstawowy"/>
        <w:widowControl/>
        <w:shd w:val="clear" w:color="auto" w:fill="auto"/>
        <w:spacing w:line="240" w:lineRule="auto"/>
        <w:ind w:firstLine="0"/>
        <w:jc w:val="center"/>
        <w:rPr>
          <w:rFonts w:asciiTheme="minorHAnsi" w:hAnsiTheme="minorHAnsi" w:cstheme="minorHAnsi"/>
          <w:sz w:val="22"/>
          <w:szCs w:val="22"/>
        </w:rPr>
      </w:pPr>
    </w:p>
    <w:p w14:paraId="4695A9EC" w14:textId="0F0336F2" w:rsidR="00B04AB5" w:rsidRPr="00B04AB5" w:rsidRDefault="00B04AB5" w:rsidP="00B04AB5">
      <w:pPr>
        <w:pStyle w:val="Tekstpodstawowy"/>
        <w:widowControl/>
        <w:shd w:val="clear" w:color="auto" w:fill="auto"/>
        <w:spacing w:line="240" w:lineRule="auto"/>
        <w:ind w:firstLine="0"/>
        <w:jc w:val="center"/>
        <w:rPr>
          <w:rFonts w:asciiTheme="minorHAnsi" w:hAnsiTheme="minorHAnsi" w:cstheme="minorHAnsi"/>
          <w:b/>
          <w:bCs/>
          <w:sz w:val="22"/>
          <w:szCs w:val="22"/>
        </w:rPr>
      </w:pPr>
      <w:r w:rsidRPr="00B04AB5">
        <w:rPr>
          <w:rFonts w:asciiTheme="minorHAnsi" w:hAnsiTheme="minorHAnsi" w:cstheme="minorHAnsi"/>
          <w:b/>
          <w:bCs/>
          <w:sz w:val="22"/>
          <w:szCs w:val="22"/>
        </w:rPr>
        <w:t xml:space="preserve">ZAMAWIAJĄCY                          </w:t>
      </w:r>
      <w:r w:rsidRPr="00B04AB5">
        <w:rPr>
          <w:rFonts w:asciiTheme="minorHAnsi" w:hAnsiTheme="minorHAnsi" w:cstheme="minorHAnsi"/>
          <w:b/>
          <w:bCs/>
          <w:sz w:val="22"/>
          <w:szCs w:val="22"/>
        </w:rPr>
        <w:tab/>
      </w:r>
      <w:r w:rsidRPr="00B04AB5">
        <w:rPr>
          <w:rFonts w:asciiTheme="minorHAnsi" w:hAnsiTheme="minorHAnsi" w:cstheme="minorHAnsi"/>
          <w:b/>
          <w:bCs/>
          <w:sz w:val="22"/>
          <w:szCs w:val="22"/>
        </w:rPr>
        <w:tab/>
      </w:r>
      <w:r w:rsidRPr="00B04AB5">
        <w:rPr>
          <w:rFonts w:asciiTheme="minorHAnsi" w:hAnsiTheme="minorHAnsi" w:cstheme="minorHAnsi"/>
          <w:b/>
          <w:bCs/>
          <w:sz w:val="22"/>
          <w:szCs w:val="22"/>
        </w:rPr>
        <w:tab/>
        <w:t xml:space="preserve"> WYKONAWCA</w:t>
      </w:r>
    </w:p>
    <w:p w14:paraId="4B85E75C" w14:textId="08B633FB" w:rsidR="00CA48C9" w:rsidRDefault="00CA48C9" w:rsidP="007519BC">
      <w:pPr>
        <w:rPr>
          <w:rStyle w:val="Wyrnieniedelikatne"/>
          <w:rFonts w:asciiTheme="minorHAnsi" w:hAnsiTheme="minorHAnsi" w:cstheme="minorHAnsi"/>
          <w:sz w:val="22"/>
          <w:szCs w:val="22"/>
        </w:rPr>
      </w:pPr>
    </w:p>
    <w:p w14:paraId="50F4CBAC" w14:textId="5A3654C2" w:rsidR="00B04AB5" w:rsidRDefault="00B04AB5" w:rsidP="007519BC">
      <w:pPr>
        <w:rPr>
          <w:rStyle w:val="Wyrnieniedelikatne"/>
          <w:rFonts w:asciiTheme="minorHAnsi" w:hAnsiTheme="minorHAnsi" w:cstheme="minorHAnsi"/>
          <w:sz w:val="22"/>
          <w:szCs w:val="22"/>
        </w:rPr>
      </w:pPr>
    </w:p>
    <w:p w14:paraId="715E770E" w14:textId="500A5975" w:rsidR="00B04AB5" w:rsidRDefault="00B04AB5" w:rsidP="007519BC">
      <w:pPr>
        <w:rPr>
          <w:rStyle w:val="Wyrnieniedelikatne"/>
          <w:rFonts w:asciiTheme="minorHAnsi" w:hAnsiTheme="minorHAnsi" w:cstheme="minorHAnsi"/>
          <w:sz w:val="22"/>
          <w:szCs w:val="22"/>
        </w:rPr>
      </w:pPr>
    </w:p>
    <w:p w14:paraId="3816C3A2" w14:textId="77777777" w:rsidR="00B04AB5" w:rsidRPr="00B04AB5" w:rsidRDefault="00B04AB5" w:rsidP="007519BC">
      <w:pPr>
        <w:rPr>
          <w:rStyle w:val="Wyrnieniedelikatne"/>
          <w:rFonts w:asciiTheme="minorHAnsi" w:hAnsiTheme="minorHAnsi" w:cstheme="minorHAnsi"/>
          <w:sz w:val="22"/>
          <w:szCs w:val="22"/>
        </w:rPr>
      </w:pPr>
    </w:p>
    <w:p w14:paraId="68E2AF2A" w14:textId="77777777" w:rsidR="00CA48C9" w:rsidRPr="00B04AB5" w:rsidRDefault="00CA48C9" w:rsidP="007519BC">
      <w:pPr>
        <w:rPr>
          <w:rStyle w:val="Wyrnieniedelikatne"/>
          <w:rFonts w:asciiTheme="minorHAnsi" w:hAnsiTheme="minorHAnsi" w:cstheme="minorHAnsi"/>
          <w:sz w:val="22"/>
          <w:szCs w:val="22"/>
        </w:rPr>
      </w:pPr>
    </w:p>
    <w:p w14:paraId="12493F5F" w14:textId="77777777" w:rsidR="00CA48C9" w:rsidRPr="00B04AB5" w:rsidRDefault="00CA48C9" w:rsidP="007519BC">
      <w:pPr>
        <w:rPr>
          <w:rStyle w:val="Wyrnieniedelikatne"/>
          <w:rFonts w:asciiTheme="minorHAnsi" w:hAnsiTheme="minorHAnsi" w:cstheme="minorHAnsi"/>
          <w:sz w:val="22"/>
          <w:szCs w:val="22"/>
        </w:rPr>
      </w:pPr>
    </w:p>
    <w:p w14:paraId="67019CF9" w14:textId="77777777" w:rsidR="00CA48C9" w:rsidRPr="00B04AB5" w:rsidRDefault="00CA48C9" w:rsidP="007519BC">
      <w:pPr>
        <w:rPr>
          <w:rStyle w:val="Wyrnieniedelikatne"/>
          <w:rFonts w:asciiTheme="minorHAnsi" w:hAnsiTheme="minorHAnsi" w:cstheme="minorHAnsi"/>
          <w:sz w:val="22"/>
          <w:szCs w:val="22"/>
        </w:rPr>
      </w:pPr>
    </w:p>
    <w:p w14:paraId="64786235" w14:textId="77777777" w:rsidR="00CA48C9" w:rsidRPr="00B04AB5" w:rsidRDefault="00CA48C9" w:rsidP="007519BC">
      <w:pPr>
        <w:rPr>
          <w:rStyle w:val="Wyrnieniedelikatne"/>
          <w:rFonts w:asciiTheme="minorHAnsi" w:hAnsiTheme="minorHAnsi" w:cstheme="minorHAnsi"/>
          <w:sz w:val="22"/>
          <w:szCs w:val="22"/>
        </w:rPr>
      </w:pPr>
    </w:p>
    <w:p w14:paraId="6D4525D9" w14:textId="77777777" w:rsidR="00CA48C9" w:rsidRPr="00B04AB5" w:rsidRDefault="00CA48C9" w:rsidP="007519BC">
      <w:pPr>
        <w:rPr>
          <w:rStyle w:val="Wyrnieniedelikatne"/>
          <w:rFonts w:asciiTheme="minorHAnsi" w:hAnsiTheme="minorHAnsi" w:cstheme="minorHAnsi"/>
          <w:sz w:val="22"/>
          <w:szCs w:val="22"/>
        </w:rPr>
      </w:pPr>
    </w:p>
    <w:p w14:paraId="536B819E" w14:textId="5E587F36" w:rsidR="00B04AB5" w:rsidRDefault="00B04AB5" w:rsidP="007519BC">
      <w:pPr>
        <w:rPr>
          <w:rStyle w:val="Wyrnieniedelikatne"/>
          <w:rFonts w:asciiTheme="minorHAnsi" w:hAnsiTheme="minorHAnsi" w:cstheme="minorHAnsi"/>
          <w:sz w:val="22"/>
          <w:szCs w:val="22"/>
        </w:rPr>
      </w:pPr>
    </w:p>
    <w:p w14:paraId="76FBEE92" w14:textId="77777777" w:rsidR="00455AE9" w:rsidRDefault="00455AE9" w:rsidP="007519BC">
      <w:pPr>
        <w:rPr>
          <w:rStyle w:val="Wyrnieniedelikatne"/>
          <w:rFonts w:asciiTheme="minorHAnsi" w:hAnsiTheme="minorHAnsi" w:cstheme="minorHAnsi"/>
          <w:sz w:val="22"/>
          <w:szCs w:val="22"/>
        </w:rPr>
      </w:pPr>
    </w:p>
    <w:p w14:paraId="04151B47" w14:textId="38C43268" w:rsidR="00B04AB5" w:rsidRDefault="00B04AB5" w:rsidP="007519BC">
      <w:pPr>
        <w:rPr>
          <w:rStyle w:val="Wyrnieniedelikatne"/>
          <w:rFonts w:asciiTheme="minorHAnsi" w:hAnsiTheme="minorHAnsi" w:cstheme="minorHAnsi"/>
          <w:sz w:val="22"/>
          <w:szCs w:val="22"/>
        </w:rPr>
      </w:pPr>
    </w:p>
    <w:p w14:paraId="0297547A" w14:textId="77777777" w:rsidR="00872EA7" w:rsidRDefault="00872EA7" w:rsidP="007519BC">
      <w:pPr>
        <w:rPr>
          <w:rStyle w:val="Wyrnieniedelikatne"/>
          <w:rFonts w:asciiTheme="minorHAnsi" w:hAnsiTheme="minorHAnsi" w:cstheme="minorHAnsi"/>
          <w:sz w:val="22"/>
          <w:szCs w:val="22"/>
        </w:rPr>
      </w:pPr>
    </w:p>
    <w:p w14:paraId="79F70423" w14:textId="77777777" w:rsidR="00872EA7" w:rsidRDefault="00872EA7" w:rsidP="007519BC">
      <w:pPr>
        <w:rPr>
          <w:rStyle w:val="Wyrnieniedelikatne"/>
          <w:rFonts w:asciiTheme="minorHAnsi" w:hAnsiTheme="minorHAnsi" w:cstheme="minorHAnsi"/>
          <w:sz w:val="22"/>
          <w:szCs w:val="22"/>
        </w:rPr>
      </w:pPr>
    </w:p>
    <w:p w14:paraId="42C246EC" w14:textId="77777777" w:rsidR="00872EA7" w:rsidRDefault="00872EA7" w:rsidP="007519BC">
      <w:pPr>
        <w:rPr>
          <w:rStyle w:val="Wyrnieniedelikatne"/>
          <w:rFonts w:asciiTheme="minorHAnsi" w:hAnsiTheme="minorHAnsi" w:cstheme="minorHAnsi"/>
          <w:sz w:val="22"/>
          <w:szCs w:val="22"/>
        </w:rPr>
      </w:pPr>
    </w:p>
    <w:p w14:paraId="36DF6060" w14:textId="77777777" w:rsidR="00872EA7" w:rsidRDefault="00872EA7" w:rsidP="007519BC">
      <w:pPr>
        <w:rPr>
          <w:rStyle w:val="Wyrnieniedelikatne"/>
          <w:rFonts w:asciiTheme="minorHAnsi" w:hAnsiTheme="minorHAnsi" w:cstheme="minorHAnsi"/>
          <w:sz w:val="22"/>
          <w:szCs w:val="22"/>
        </w:rPr>
      </w:pPr>
    </w:p>
    <w:p w14:paraId="59CEA1C9" w14:textId="14D5476B" w:rsidR="00B04AB5" w:rsidRDefault="00B04AB5" w:rsidP="007519BC">
      <w:pPr>
        <w:rPr>
          <w:rStyle w:val="Wyrnieniedelikatne"/>
          <w:rFonts w:asciiTheme="minorHAnsi" w:hAnsiTheme="minorHAnsi" w:cstheme="minorHAnsi"/>
          <w:sz w:val="22"/>
          <w:szCs w:val="22"/>
        </w:rPr>
      </w:pPr>
    </w:p>
    <w:p w14:paraId="55218E2A" w14:textId="0357C73D" w:rsidR="00F931AE" w:rsidRDefault="00F931AE" w:rsidP="007519BC">
      <w:pPr>
        <w:rPr>
          <w:rStyle w:val="Wyrnieniedelikatne"/>
          <w:rFonts w:asciiTheme="minorHAnsi" w:hAnsiTheme="minorHAnsi" w:cstheme="minorHAnsi"/>
          <w:sz w:val="22"/>
          <w:szCs w:val="22"/>
        </w:rPr>
      </w:pPr>
    </w:p>
    <w:p w14:paraId="3CBA2EBE" w14:textId="77777777" w:rsidR="003D5408" w:rsidRDefault="003D5408" w:rsidP="007519BC">
      <w:pPr>
        <w:rPr>
          <w:rStyle w:val="Wyrnieniedelikatne"/>
          <w:rFonts w:asciiTheme="minorHAnsi" w:hAnsiTheme="minorHAnsi" w:cstheme="minorHAnsi"/>
          <w:sz w:val="22"/>
          <w:szCs w:val="22"/>
        </w:rPr>
      </w:pPr>
    </w:p>
    <w:p w14:paraId="11470387" w14:textId="77777777" w:rsidR="003D5408" w:rsidRDefault="003D5408" w:rsidP="007519BC">
      <w:pPr>
        <w:rPr>
          <w:rStyle w:val="Wyrnieniedelikatne"/>
          <w:rFonts w:asciiTheme="minorHAnsi" w:hAnsiTheme="minorHAnsi" w:cstheme="minorHAnsi"/>
          <w:sz w:val="22"/>
          <w:szCs w:val="22"/>
        </w:rPr>
      </w:pPr>
    </w:p>
    <w:p w14:paraId="59832ACD" w14:textId="180DEACB" w:rsidR="00F931AE" w:rsidRDefault="00F931AE" w:rsidP="007519BC">
      <w:pPr>
        <w:rPr>
          <w:rStyle w:val="Wyrnieniedelikatne"/>
          <w:rFonts w:asciiTheme="minorHAnsi" w:hAnsiTheme="minorHAnsi" w:cstheme="minorHAnsi"/>
          <w:sz w:val="22"/>
          <w:szCs w:val="22"/>
        </w:rPr>
      </w:pPr>
    </w:p>
    <w:p w14:paraId="62194389" w14:textId="310699C4" w:rsidR="002F370D" w:rsidRDefault="002F370D" w:rsidP="002F370D">
      <w:pPr>
        <w:spacing w:after="240"/>
        <w:rPr>
          <w:rFonts w:cstheme="minorHAnsi"/>
          <w:color w:val="000000"/>
        </w:rPr>
      </w:pPr>
      <w:bookmarkStart w:id="1" w:name="_Hlk227750838"/>
      <w:r w:rsidRPr="00F079EC">
        <w:rPr>
          <w:rStyle w:val="Wyrnieniedelikatne"/>
        </w:rPr>
        <w:t>Sprawdzono pod względem formalno-praw</w:t>
      </w:r>
      <w:r>
        <w:rPr>
          <w:rStyle w:val="Wyrnieniedelikatne"/>
        </w:rPr>
        <w:t>nym, R.pr. Agata Trojak, dnia 24-04-2026</w:t>
      </w:r>
      <w:r w:rsidR="00266FC9">
        <w:rPr>
          <w:rStyle w:val="Wyrnieniedelikatne"/>
        </w:rPr>
        <w:t xml:space="preserve"> </w:t>
      </w:r>
      <w:r w:rsidRPr="00F079EC">
        <w:rPr>
          <w:rStyle w:val="Wyrnieniedelikatne"/>
        </w:rPr>
        <w:t>r. </w:t>
      </w:r>
    </w:p>
    <w:bookmarkEnd w:id="1"/>
    <w:p w14:paraId="5CF8336C" w14:textId="77777777" w:rsidR="00872EA7" w:rsidRDefault="00872EA7" w:rsidP="007519BC">
      <w:pPr>
        <w:rPr>
          <w:rStyle w:val="Wyrnieniedelikatne"/>
          <w:rFonts w:asciiTheme="minorHAnsi" w:hAnsiTheme="minorHAnsi" w:cstheme="minorHAnsi"/>
          <w:sz w:val="22"/>
          <w:szCs w:val="22"/>
        </w:rPr>
      </w:pPr>
    </w:p>
    <w:p w14:paraId="11B1C9F3" w14:textId="77777777" w:rsidR="00872EA7" w:rsidRDefault="00872EA7" w:rsidP="007519BC">
      <w:pPr>
        <w:rPr>
          <w:rStyle w:val="Wyrnieniedelikatne"/>
          <w:rFonts w:asciiTheme="minorHAnsi" w:hAnsiTheme="minorHAnsi" w:cstheme="minorHAnsi"/>
          <w:sz w:val="22"/>
          <w:szCs w:val="22"/>
        </w:rPr>
      </w:pPr>
    </w:p>
    <w:p w14:paraId="7B4CC481" w14:textId="77777777" w:rsidR="00F931AE" w:rsidRDefault="00F931AE" w:rsidP="00F931AE">
      <w:pPr>
        <w:pStyle w:val="Tekstpodstawowy"/>
        <w:widowControl/>
        <w:shd w:val="clear" w:color="auto" w:fill="auto"/>
        <w:spacing w:line="240" w:lineRule="auto"/>
        <w:ind w:firstLine="0"/>
        <w:rPr>
          <w:rFonts w:asciiTheme="minorHAnsi" w:hAnsiTheme="minorHAnsi" w:cstheme="minorHAnsi"/>
          <w:sz w:val="22"/>
          <w:szCs w:val="22"/>
        </w:rPr>
      </w:pPr>
    </w:p>
    <w:p w14:paraId="71E22332" w14:textId="085A56CF" w:rsidR="00AC1FF3" w:rsidRPr="003D5408" w:rsidRDefault="00AC1FF3" w:rsidP="00F931AE">
      <w:pPr>
        <w:pStyle w:val="Tekstpodstawowy"/>
        <w:widowControl/>
        <w:shd w:val="clear" w:color="auto" w:fill="auto"/>
        <w:spacing w:line="240" w:lineRule="auto"/>
        <w:ind w:left="4248" w:firstLine="708"/>
        <w:rPr>
          <w:rFonts w:asciiTheme="minorHAnsi" w:hAnsiTheme="minorHAnsi" w:cstheme="minorHAnsi"/>
          <w:sz w:val="22"/>
          <w:szCs w:val="22"/>
        </w:rPr>
      </w:pPr>
      <w:r w:rsidRPr="003D5408">
        <w:rPr>
          <w:rFonts w:asciiTheme="minorHAnsi" w:hAnsiTheme="minorHAnsi" w:cstheme="minorHAnsi"/>
          <w:sz w:val="22"/>
          <w:szCs w:val="22"/>
        </w:rPr>
        <w:lastRenderedPageBreak/>
        <w:t xml:space="preserve">Załącznik nr </w:t>
      </w:r>
      <w:r w:rsidR="00722BED" w:rsidRPr="003D5408">
        <w:rPr>
          <w:rFonts w:asciiTheme="minorHAnsi" w:hAnsiTheme="minorHAnsi" w:cstheme="minorHAnsi"/>
          <w:sz w:val="22"/>
          <w:szCs w:val="22"/>
        </w:rPr>
        <w:t>2</w:t>
      </w:r>
      <w:r w:rsidRPr="003D5408">
        <w:rPr>
          <w:rFonts w:asciiTheme="minorHAnsi" w:hAnsiTheme="minorHAnsi" w:cstheme="minorHAnsi"/>
          <w:sz w:val="22"/>
          <w:szCs w:val="22"/>
        </w:rPr>
        <w:t xml:space="preserve"> do umowy nr …………………</w:t>
      </w:r>
      <w:r w:rsidR="00455AE9" w:rsidRPr="003D5408">
        <w:rPr>
          <w:rFonts w:asciiTheme="minorHAnsi" w:hAnsiTheme="minorHAnsi" w:cstheme="minorHAnsi"/>
          <w:sz w:val="22"/>
          <w:szCs w:val="22"/>
        </w:rPr>
        <w:t>……….</w:t>
      </w:r>
    </w:p>
    <w:p w14:paraId="0B6D2C87" w14:textId="77777777" w:rsidR="00AC1FF3" w:rsidRPr="003D5408" w:rsidRDefault="00AC1FF3" w:rsidP="00AC1FF3">
      <w:pPr>
        <w:pStyle w:val="Akapitzlist"/>
        <w:spacing w:before="60" w:after="60" w:line="276" w:lineRule="auto"/>
        <w:ind w:left="0"/>
        <w:jc w:val="center"/>
        <w:rPr>
          <w:rFonts w:asciiTheme="minorHAnsi" w:hAnsiTheme="minorHAnsi" w:cstheme="minorHAnsi"/>
          <w:color w:val="2E74B5"/>
          <w:sz w:val="19"/>
          <w:szCs w:val="19"/>
        </w:rPr>
      </w:pPr>
    </w:p>
    <w:p w14:paraId="41A9EA73" w14:textId="3DF37C3A" w:rsidR="00AC1FF3" w:rsidRPr="003D5408" w:rsidRDefault="00AC1FF3" w:rsidP="003D5408">
      <w:pPr>
        <w:jc w:val="center"/>
        <w:rPr>
          <w:rFonts w:asciiTheme="minorHAnsi" w:hAnsiTheme="minorHAnsi" w:cstheme="minorHAnsi"/>
          <w:b/>
          <w:color w:val="7F7F7F"/>
          <w:sz w:val="19"/>
          <w:szCs w:val="19"/>
        </w:rPr>
      </w:pPr>
      <w:r w:rsidRPr="003D5408">
        <w:rPr>
          <w:rFonts w:asciiTheme="minorHAnsi" w:hAnsiTheme="minorHAnsi" w:cstheme="minorHAnsi"/>
          <w:b/>
          <w:color w:val="7F7F7F"/>
          <w:sz w:val="19"/>
          <w:szCs w:val="19"/>
        </w:rPr>
        <w:t>INFORMACJE DOTYCZĄCE PRZETWARZANIA DANYCH OSOBOWYCH OSÓB ZAWIERAJĄCYCH UMOWĘ Z DZIELNICOWYM BIUREM FINANSÓW OSWIATY BEMOWO M.ST. WARSZAWY W WARSZAWIE</w:t>
      </w:r>
    </w:p>
    <w:p w14:paraId="2E942867" w14:textId="4B95C04F" w:rsidR="00AC1FF3" w:rsidRPr="003D5408" w:rsidRDefault="00AC1FF3" w:rsidP="00AC1FF3">
      <w:pPr>
        <w:spacing w:before="120" w:after="120" w:line="276" w:lineRule="auto"/>
        <w:jc w:val="both"/>
        <w:rPr>
          <w:rFonts w:asciiTheme="minorHAnsi" w:hAnsiTheme="minorHAnsi" w:cstheme="minorHAnsi"/>
          <w:sz w:val="19"/>
          <w:szCs w:val="19"/>
        </w:rPr>
      </w:pPr>
      <w:r w:rsidRPr="003D5408">
        <w:rPr>
          <w:rFonts w:asciiTheme="minorHAnsi" w:hAnsiTheme="minorHAnsi" w:cstheme="minorHAnsi"/>
          <w:sz w:val="19"/>
          <w:szCs w:val="19"/>
        </w:rPr>
        <w:t xml:space="preserve">W związku z zawarciem umowy z </w:t>
      </w:r>
      <w:r w:rsidR="00722BED" w:rsidRPr="003D5408">
        <w:rPr>
          <w:rFonts w:asciiTheme="minorHAnsi" w:hAnsiTheme="minorHAnsi" w:cstheme="minorHAnsi"/>
          <w:noProof/>
          <w:sz w:val="19"/>
          <w:szCs w:val="19"/>
        </w:rPr>
        <w:t>Dzielnicowym Biurem Finansów Oświaty Bemowo m.st. Warszawy</w:t>
      </w:r>
      <w:r w:rsidRPr="003D5408">
        <w:rPr>
          <w:rFonts w:asciiTheme="minorHAnsi" w:hAnsiTheme="minorHAnsi" w:cstheme="minorHAnsi"/>
          <w:noProof/>
          <w:sz w:val="19"/>
          <w:szCs w:val="19"/>
        </w:rPr>
        <w:t>.</w:t>
      </w:r>
      <w:r w:rsidRPr="003D5408">
        <w:rPr>
          <w:rFonts w:asciiTheme="minorHAnsi" w:hAnsiTheme="minorHAnsi" w:cstheme="minorHAnsi"/>
          <w:sz w:val="19"/>
          <w:szCs w:val="19"/>
        </w:rPr>
        <w:t>, zgodnie z art. 13 Rozporządzenia Parlamentu Europejskiego i Rady (UE) 2016/679 z dnia 27 kwietnia 2016 r. w sprawie ochrony osób fizycznych w związku z przetwarzaniem danych osobowych i w sprawie swobodnego przepływu takich danych oraz uchylenia dyrektywy 95/46/WE (Dz. Urz. UE L 119 z 04.05.2016) informujemy:</w:t>
      </w:r>
    </w:p>
    <w:p w14:paraId="04DEBD1B" w14:textId="6545B311" w:rsidR="00AC1FF3" w:rsidRPr="003D5408" w:rsidRDefault="00AC1FF3" w:rsidP="003D5408">
      <w:pPr>
        <w:numPr>
          <w:ilvl w:val="0"/>
          <w:numId w:val="15"/>
        </w:numPr>
        <w:spacing w:before="120" w:after="120" w:line="276" w:lineRule="auto"/>
        <w:contextualSpacing/>
        <w:jc w:val="both"/>
        <w:rPr>
          <w:rFonts w:asciiTheme="minorHAnsi" w:hAnsiTheme="minorHAnsi" w:cstheme="minorHAnsi"/>
          <w:sz w:val="19"/>
          <w:szCs w:val="19"/>
        </w:rPr>
      </w:pPr>
      <w:r w:rsidRPr="003D5408">
        <w:rPr>
          <w:rFonts w:asciiTheme="minorHAnsi" w:hAnsiTheme="minorHAnsi" w:cstheme="minorHAnsi"/>
          <w:sz w:val="19"/>
          <w:szCs w:val="19"/>
        </w:rPr>
        <w:t>Przekazane dane osobowe będą wykorzystywane wyłącznie w celach zawarcia, obsługi, rozwiązania umowy ……………………………………………………………………………. z dn. ……………………… na podstawie art. 6 ust. 1 pkt b Rozporządzenia Parlamentu Europejskiego i Rady (UE) 2016/679 z dnia 27 kwietnia 2016 r.</w:t>
      </w:r>
      <w:r w:rsidR="003D5408" w:rsidRPr="003D5408">
        <w:rPr>
          <w:rFonts w:asciiTheme="minorHAnsi" w:hAnsiTheme="minorHAnsi" w:cstheme="minorHAnsi"/>
          <w:sz w:val="19"/>
          <w:szCs w:val="19"/>
        </w:rPr>
        <w:t xml:space="preserve"> </w:t>
      </w:r>
      <w:r w:rsidRPr="003D5408">
        <w:rPr>
          <w:rFonts w:asciiTheme="minorHAnsi" w:hAnsiTheme="minorHAnsi" w:cstheme="minorHAnsi"/>
          <w:sz w:val="19"/>
          <w:szCs w:val="19"/>
        </w:rPr>
        <w:t>w sprawie</w:t>
      </w:r>
      <w:r w:rsidR="003D5408" w:rsidRPr="003D5408">
        <w:rPr>
          <w:rFonts w:asciiTheme="minorHAnsi" w:hAnsiTheme="minorHAnsi" w:cstheme="minorHAnsi"/>
          <w:sz w:val="19"/>
          <w:szCs w:val="19"/>
        </w:rPr>
        <w:t xml:space="preserve"> </w:t>
      </w:r>
      <w:r w:rsidRPr="003D5408">
        <w:rPr>
          <w:rFonts w:asciiTheme="minorHAnsi" w:hAnsiTheme="minorHAnsi" w:cstheme="minorHAnsi"/>
          <w:sz w:val="19"/>
          <w:szCs w:val="19"/>
        </w:rPr>
        <w:t>ochrony osób fizycznych w związku z przetwarzaniem danych osobowych i w sprawie swobodnego przepływu takich danych oraz uchylenia dyrektywy 95/46/WE (tj. przetwarzanie jest niezbędne do wykonania umowy, której stroną jest osoba,</w:t>
      </w:r>
      <w:r w:rsidR="003D5408" w:rsidRPr="003D5408">
        <w:rPr>
          <w:rFonts w:asciiTheme="minorHAnsi" w:hAnsiTheme="minorHAnsi" w:cstheme="minorHAnsi"/>
          <w:sz w:val="19"/>
          <w:szCs w:val="19"/>
        </w:rPr>
        <w:t xml:space="preserve"> </w:t>
      </w:r>
      <w:r w:rsidRPr="003D5408">
        <w:rPr>
          <w:rFonts w:asciiTheme="minorHAnsi" w:hAnsiTheme="minorHAnsi" w:cstheme="minorHAnsi"/>
          <w:sz w:val="19"/>
          <w:szCs w:val="19"/>
        </w:rPr>
        <w:t xml:space="preserve">której dane dotyczą). </w:t>
      </w:r>
    </w:p>
    <w:p w14:paraId="7009656F" w14:textId="77777777" w:rsidR="00AC1FF3" w:rsidRPr="003D5408" w:rsidRDefault="00AC1FF3" w:rsidP="003D5408">
      <w:pPr>
        <w:numPr>
          <w:ilvl w:val="0"/>
          <w:numId w:val="15"/>
        </w:numPr>
        <w:spacing w:before="120" w:after="120" w:line="276" w:lineRule="auto"/>
        <w:contextualSpacing/>
        <w:jc w:val="both"/>
        <w:rPr>
          <w:rFonts w:asciiTheme="minorHAnsi" w:hAnsiTheme="minorHAnsi" w:cstheme="minorHAnsi"/>
          <w:sz w:val="19"/>
          <w:szCs w:val="19"/>
        </w:rPr>
      </w:pPr>
      <w:r w:rsidRPr="003D5408">
        <w:rPr>
          <w:rFonts w:asciiTheme="minorHAnsi" w:hAnsiTheme="minorHAnsi" w:cstheme="minorHAnsi"/>
          <w:sz w:val="19"/>
          <w:szCs w:val="19"/>
        </w:rPr>
        <w:t xml:space="preserve">Administratorem danych osobowych jest </w:t>
      </w:r>
      <w:r w:rsidRPr="003D5408">
        <w:rPr>
          <w:rFonts w:asciiTheme="minorHAnsi" w:hAnsiTheme="minorHAnsi" w:cstheme="minorHAnsi"/>
          <w:noProof/>
          <w:sz w:val="19"/>
          <w:szCs w:val="19"/>
        </w:rPr>
        <w:t>Dzielnicowe Biuro Finansów Oświaty Bemowo m.st. Warszawy.</w:t>
      </w:r>
    </w:p>
    <w:p w14:paraId="33854F1B" w14:textId="77777777" w:rsidR="00AC1FF3" w:rsidRPr="003D5408" w:rsidRDefault="00AC1FF3" w:rsidP="003D5408">
      <w:pPr>
        <w:numPr>
          <w:ilvl w:val="0"/>
          <w:numId w:val="15"/>
        </w:numPr>
        <w:spacing w:before="120" w:after="120" w:line="276" w:lineRule="auto"/>
        <w:contextualSpacing/>
        <w:jc w:val="both"/>
        <w:rPr>
          <w:rFonts w:asciiTheme="minorHAnsi" w:hAnsiTheme="minorHAnsi" w:cstheme="minorHAnsi"/>
          <w:sz w:val="19"/>
          <w:szCs w:val="19"/>
        </w:rPr>
      </w:pPr>
      <w:r w:rsidRPr="003D5408">
        <w:rPr>
          <w:rFonts w:asciiTheme="minorHAnsi" w:hAnsiTheme="minorHAnsi" w:cstheme="minorHAnsi"/>
          <w:sz w:val="19"/>
          <w:szCs w:val="19"/>
        </w:rPr>
        <w:t xml:space="preserve">Kontakt do inspektora ochrony danych osobowych: </w:t>
      </w:r>
      <w:r w:rsidRPr="003D5408">
        <w:rPr>
          <w:rStyle w:val="Hipercze"/>
          <w:rFonts w:asciiTheme="minorHAnsi" w:hAnsiTheme="minorHAnsi" w:cstheme="minorHAnsi"/>
          <w:sz w:val="19"/>
          <w:szCs w:val="19"/>
        </w:rPr>
        <w:t>iod.bemowo@edukompetencje.pl</w:t>
      </w:r>
    </w:p>
    <w:p w14:paraId="1C389B59" w14:textId="58D8BDF9" w:rsidR="00AC1FF3" w:rsidRPr="003D5408" w:rsidRDefault="00AC1FF3" w:rsidP="003D5408">
      <w:pPr>
        <w:numPr>
          <w:ilvl w:val="0"/>
          <w:numId w:val="15"/>
        </w:numPr>
        <w:spacing w:before="120" w:after="120" w:line="276" w:lineRule="auto"/>
        <w:contextualSpacing/>
        <w:jc w:val="both"/>
        <w:rPr>
          <w:rFonts w:asciiTheme="minorHAnsi" w:hAnsiTheme="minorHAnsi" w:cstheme="minorHAnsi"/>
          <w:sz w:val="19"/>
          <w:szCs w:val="19"/>
        </w:rPr>
      </w:pPr>
      <w:r w:rsidRPr="003D5408">
        <w:rPr>
          <w:rFonts w:asciiTheme="minorHAnsi" w:hAnsiTheme="minorHAnsi" w:cstheme="minorHAnsi"/>
          <w:sz w:val="19"/>
          <w:szCs w:val="19"/>
        </w:rPr>
        <w:t>Przetwarzanie danych osobowych dotyczy danych osobowych osób zawierających umowę w zakresie zawartym w umowie.</w:t>
      </w:r>
    </w:p>
    <w:p w14:paraId="42AC6552" w14:textId="0BF315EB" w:rsidR="00AC1FF3" w:rsidRPr="003D5408" w:rsidRDefault="00AC1FF3" w:rsidP="003D5408">
      <w:pPr>
        <w:numPr>
          <w:ilvl w:val="0"/>
          <w:numId w:val="15"/>
        </w:numPr>
        <w:spacing w:before="120" w:after="120" w:line="276" w:lineRule="auto"/>
        <w:contextualSpacing/>
        <w:jc w:val="both"/>
        <w:rPr>
          <w:rFonts w:asciiTheme="minorHAnsi" w:hAnsiTheme="minorHAnsi" w:cstheme="minorHAnsi"/>
          <w:sz w:val="19"/>
          <w:szCs w:val="19"/>
        </w:rPr>
      </w:pPr>
      <w:r w:rsidRPr="003D5408">
        <w:rPr>
          <w:rFonts w:asciiTheme="minorHAnsi" w:hAnsiTheme="minorHAnsi" w:cstheme="minorHAnsi"/>
          <w:sz w:val="19"/>
          <w:szCs w:val="19"/>
        </w:rPr>
        <w:t xml:space="preserve">Dane będą przechowywane przez okres niezbędny do realizacji obowiązków wynikających </w:t>
      </w:r>
      <w:r w:rsidR="00F931AE" w:rsidRPr="003D5408">
        <w:rPr>
          <w:rFonts w:asciiTheme="minorHAnsi" w:hAnsiTheme="minorHAnsi" w:cstheme="minorHAnsi"/>
          <w:sz w:val="19"/>
          <w:szCs w:val="19"/>
        </w:rPr>
        <w:br/>
      </w:r>
      <w:r w:rsidRPr="003D5408">
        <w:rPr>
          <w:rFonts w:asciiTheme="minorHAnsi" w:hAnsiTheme="minorHAnsi" w:cstheme="minorHAnsi"/>
          <w:sz w:val="19"/>
          <w:szCs w:val="19"/>
        </w:rPr>
        <w:t xml:space="preserve">z przepisów prawa, w tym do celów archiwizacji. </w:t>
      </w:r>
    </w:p>
    <w:p w14:paraId="6AB7D945" w14:textId="42CCC3FB" w:rsidR="00AC1FF3" w:rsidRPr="003D5408" w:rsidRDefault="00AC1FF3" w:rsidP="003D5408">
      <w:pPr>
        <w:numPr>
          <w:ilvl w:val="0"/>
          <w:numId w:val="15"/>
        </w:numPr>
        <w:spacing w:before="120" w:after="120" w:line="276" w:lineRule="auto"/>
        <w:contextualSpacing/>
        <w:jc w:val="both"/>
        <w:rPr>
          <w:rFonts w:asciiTheme="minorHAnsi" w:hAnsiTheme="minorHAnsi" w:cstheme="minorHAnsi"/>
          <w:sz w:val="19"/>
          <w:szCs w:val="19"/>
        </w:rPr>
      </w:pPr>
      <w:r w:rsidRPr="003D5408">
        <w:rPr>
          <w:rFonts w:asciiTheme="minorHAnsi" w:hAnsiTheme="minorHAnsi" w:cstheme="minorHAnsi"/>
          <w:sz w:val="19"/>
          <w:szCs w:val="19"/>
        </w:rPr>
        <w:t>Przekazane dane osobowe mogą być udostępnione podmiotom uprawnionym do ich otrzymania na mocy przepisów prawa (np. instytucji kontrolujących pracę jednostki, Urząd Skarbowy). Dane mogą</w:t>
      </w:r>
      <w:r w:rsidR="003D5408" w:rsidRPr="003D5408">
        <w:rPr>
          <w:rFonts w:asciiTheme="minorHAnsi" w:hAnsiTheme="minorHAnsi" w:cstheme="minorHAnsi"/>
          <w:sz w:val="19"/>
          <w:szCs w:val="19"/>
        </w:rPr>
        <w:t xml:space="preserve"> </w:t>
      </w:r>
      <w:r w:rsidRPr="003D5408">
        <w:rPr>
          <w:rFonts w:asciiTheme="minorHAnsi" w:hAnsiTheme="minorHAnsi" w:cstheme="minorHAnsi"/>
          <w:sz w:val="19"/>
          <w:szCs w:val="19"/>
        </w:rPr>
        <w:t xml:space="preserve">być również udostępniane w związku z realizacją zadań wynikających z dostępu do informacji publicznej (Ustawa z dnia 6 września 2001 r. o dostępie do informacji publicznej </w:t>
      </w:r>
      <w:r w:rsidR="00584334" w:rsidRPr="003D5408">
        <w:rPr>
          <w:rFonts w:asciiTheme="minorHAnsi" w:hAnsiTheme="minorHAnsi" w:cstheme="minorHAnsi"/>
          <w:sz w:val="19"/>
          <w:szCs w:val="19"/>
        </w:rPr>
        <w:t>– t.</w:t>
      </w:r>
      <w:r w:rsidR="003D5408" w:rsidRPr="003D5408">
        <w:rPr>
          <w:rFonts w:asciiTheme="minorHAnsi" w:hAnsiTheme="minorHAnsi" w:cstheme="minorHAnsi"/>
          <w:sz w:val="19"/>
          <w:szCs w:val="19"/>
        </w:rPr>
        <w:t xml:space="preserve"> </w:t>
      </w:r>
      <w:r w:rsidR="00B6119D">
        <w:rPr>
          <w:rFonts w:asciiTheme="minorHAnsi" w:hAnsiTheme="minorHAnsi" w:cstheme="minorHAnsi"/>
          <w:sz w:val="19"/>
          <w:szCs w:val="19"/>
        </w:rPr>
        <w:t> </w:t>
      </w:r>
      <w:r w:rsidR="00584334" w:rsidRPr="003D5408">
        <w:rPr>
          <w:rFonts w:asciiTheme="minorHAnsi" w:hAnsiTheme="minorHAnsi" w:cstheme="minorHAnsi"/>
          <w:sz w:val="19"/>
          <w:szCs w:val="19"/>
        </w:rPr>
        <w:t xml:space="preserve">j. </w:t>
      </w:r>
      <w:r w:rsidRPr="003D5408">
        <w:rPr>
          <w:rFonts w:asciiTheme="minorHAnsi" w:hAnsiTheme="minorHAnsi" w:cstheme="minorHAnsi"/>
          <w:sz w:val="19"/>
          <w:szCs w:val="19"/>
        </w:rPr>
        <w:t xml:space="preserve"> Dz.U. </w:t>
      </w:r>
      <w:r w:rsidR="00584334" w:rsidRPr="003D5408">
        <w:rPr>
          <w:rFonts w:asciiTheme="minorHAnsi" w:hAnsiTheme="minorHAnsi" w:cstheme="minorHAnsi"/>
          <w:sz w:val="19"/>
          <w:szCs w:val="19"/>
        </w:rPr>
        <w:t xml:space="preserve">z </w:t>
      </w:r>
      <w:r w:rsidR="00406556" w:rsidRPr="003D5408">
        <w:rPr>
          <w:rFonts w:asciiTheme="minorHAnsi" w:hAnsiTheme="minorHAnsi" w:cstheme="minorHAnsi"/>
          <w:sz w:val="19"/>
          <w:szCs w:val="19"/>
        </w:rPr>
        <w:t>2022</w:t>
      </w:r>
      <w:r w:rsidR="00584334" w:rsidRPr="003D5408">
        <w:rPr>
          <w:rFonts w:asciiTheme="minorHAnsi" w:hAnsiTheme="minorHAnsi" w:cstheme="minorHAnsi"/>
          <w:sz w:val="19"/>
          <w:szCs w:val="19"/>
        </w:rPr>
        <w:t xml:space="preserve"> r. </w:t>
      </w:r>
      <w:r w:rsidRPr="003D5408">
        <w:rPr>
          <w:rFonts w:asciiTheme="minorHAnsi" w:hAnsiTheme="minorHAnsi" w:cstheme="minorHAnsi"/>
          <w:sz w:val="19"/>
          <w:szCs w:val="19"/>
        </w:rPr>
        <w:t xml:space="preserve"> poz. </w:t>
      </w:r>
      <w:r w:rsidR="00406556" w:rsidRPr="003D5408">
        <w:rPr>
          <w:rFonts w:asciiTheme="minorHAnsi" w:hAnsiTheme="minorHAnsi" w:cstheme="minorHAnsi"/>
          <w:sz w:val="19"/>
          <w:szCs w:val="19"/>
        </w:rPr>
        <w:t xml:space="preserve">902 </w:t>
      </w:r>
      <w:r w:rsidRPr="003D5408">
        <w:rPr>
          <w:rFonts w:asciiTheme="minorHAnsi" w:hAnsiTheme="minorHAnsi" w:cstheme="minorHAnsi"/>
          <w:sz w:val="19"/>
          <w:szCs w:val="19"/>
        </w:rPr>
        <w:t>ze zm.).</w:t>
      </w:r>
    </w:p>
    <w:p w14:paraId="2A172E25" w14:textId="3A313188" w:rsidR="00AC1FF3" w:rsidRPr="003D5408" w:rsidRDefault="00AC1FF3" w:rsidP="003D5408">
      <w:pPr>
        <w:spacing w:before="120" w:after="120" w:line="276" w:lineRule="auto"/>
        <w:ind w:left="720"/>
        <w:contextualSpacing/>
        <w:jc w:val="both"/>
        <w:rPr>
          <w:rFonts w:asciiTheme="minorHAnsi" w:hAnsiTheme="minorHAnsi" w:cstheme="minorHAnsi"/>
          <w:sz w:val="19"/>
          <w:szCs w:val="19"/>
        </w:rPr>
      </w:pPr>
      <w:r w:rsidRPr="003D5408">
        <w:rPr>
          <w:rFonts w:asciiTheme="minorHAnsi" w:hAnsiTheme="minorHAnsi" w:cstheme="minorHAnsi"/>
          <w:sz w:val="19"/>
          <w:szCs w:val="19"/>
        </w:rPr>
        <w:t xml:space="preserve">Na podstawie art. 4 pkt 19) Statutu Dzielnicowego Biura Finansów Oświaty Bemowo m.st. Warszawy nadanego Uchwałą Nr XXXVII/943/2016 Rady Miasta Stołecznego Warszawy z dnia 17 listopada 2016 r. zmieniająca uchwałę w sprawie utworzenia Miejskiego Biura Finansów Oświaty m.st. Warszawy oraz niektórych dzielnicowych biur finansów oświaty m.st. Warszawy, a także zmiany nazw i statutów niektórych jednostek obsługi ekonomiczno-administracyjnej szkół i placówek oświatowych, dane są </w:t>
      </w:r>
      <w:r w:rsidR="003D5408" w:rsidRPr="003D5408">
        <w:rPr>
          <w:rFonts w:asciiTheme="minorHAnsi" w:hAnsiTheme="minorHAnsi" w:cstheme="minorHAnsi"/>
          <w:sz w:val="19"/>
          <w:szCs w:val="19"/>
        </w:rPr>
        <w:t> </w:t>
      </w:r>
      <w:r w:rsidRPr="003D5408">
        <w:rPr>
          <w:rFonts w:asciiTheme="minorHAnsi" w:hAnsiTheme="minorHAnsi" w:cstheme="minorHAnsi"/>
          <w:sz w:val="19"/>
          <w:szCs w:val="19"/>
        </w:rPr>
        <w:t xml:space="preserve">przekazywane Dzielnicowemu Biuru Finansów Oświaty Bemowo m.st. Warszawy, ul. </w:t>
      </w:r>
      <w:r w:rsidR="00722BED" w:rsidRPr="003D5408">
        <w:rPr>
          <w:rFonts w:asciiTheme="minorHAnsi" w:hAnsiTheme="minorHAnsi" w:cstheme="minorHAnsi"/>
          <w:sz w:val="19"/>
          <w:szCs w:val="19"/>
        </w:rPr>
        <w:t>Rzędzińska 3, 01-368</w:t>
      </w:r>
      <w:r w:rsidRPr="003D5408">
        <w:rPr>
          <w:rFonts w:asciiTheme="minorHAnsi" w:hAnsiTheme="minorHAnsi" w:cstheme="minorHAnsi"/>
          <w:sz w:val="19"/>
          <w:szCs w:val="19"/>
        </w:rPr>
        <w:t xml:space="preserve"> Warszawa. Przetwarzanie danych osobowych jest dokonywane na podstawie umowy powierzenia przetwarzania danych osobowych.</w:t>
      </w:r>
    </w:p>
    <w:p w14:paraId="56520181" w14:textId="77777777" w:rsidR="00AC1FF3" w:rsidRPr="003D5408" w:rsidRDefault="00AC1FF3" w:rsidP="003D5408">
      <w:pPr>
        <w:numPr>
          <w:ilvl w:val="0"/>
          <w:numId w:val="15"/>
        </w:numPr>
        <w:spacing w:before="120" w:after="120" w:line="276" w:lineRule="auto"/>
        <w:contextualSpacing/>
        <w:jc w:val="both"/>
        <w:rPr>
          <w:rFonts w:asciiTheme="minorHAnsi" w:hAnsiTheme="minorHAnsi" w:cstheme="minorHAnsi"/>
          <w:sz w:val="19"/>
          <w:szCs w:val="19"/>
        </w:rPr>
      </w:pPr>
      <w:r w:rsidRPr="003D5408">
        <w:rPr>
          <w:rFonts w:asciiTheme="minorHAnsi" w:hAnsiTheme="minorHAnsi" w:cstheme="minorHAnsi"/>
          <w:sz w:val="19"/>
          <w:szCs w:val="19"/>
        </w:rPr>
        <w:t xml:space="preserve">Osoba, której dane są przetwarzane ma prawo do dostępu do treści podanych danych osobowych i ich poprawiania za pośrednictwem </w:t>
      </w:r>
      <w:r w:rsidRPr="003D5408">
        <w:rPr>
          <w:rFonts w:asciiTheme="minorHAnsi" w:hAnsiTheme="minorHAnsi" w:cstheme="minorHAnsi"/>
          <w:noProof/>
          <w:sz w:val="19"/>
          <w:szCs w:val="19"/>
        </w:rPr>
        <w:t>Dzielnicowego Biura Finansów Oświaty Bemowo m.st. Warszawy.</w:t>
      </w:r>
    </w:p>
    <w:p w14:paraId="23109751" w14:textId="77777777" w:rsidR="00AC1FF3" w:rsidRPr="003D5408" w:rsidRDefault="00AC1FF3" w:rsidP="003D5408">
      <w:pPr>
        <w:numPr>
          <w:ilvl w:val="0"/>
          <w:numId w:val="15"/>
        </w:numPr>
        <w:spacing w:before="120" w:after="120" w:line="276" w:lineRule="auto"/>
        <w:contextualSpacing/>
        <w:jc w:val="both"/>
        <w:rPr>
          <w:rFonts w:asciiTheme="minorHAnsi" w:hAnsiTheme="minorHAnsi" w:cstheme="minorHAnsi"/>
          <w:sz w:val="19"/>
          <w:szCs w:val="19"/>
        </w:rPr>
      </w:pPr>
      <w:r w:rsidRPr="003D5408">
        <w:rPr>
          <w:rFonts w:asciiTheme="minorHAnsi" w:hAnsiTheme="minorHAnsi" w:cstheme="minorHAnsi"/>
          <w:sz w:val="19"/>
          <w:szCs w:val="19"/>
        </w:rPr>
        <w:t xml:space="preserve">Niepodanie danych będzie skutkowało brakiem możliwości zawarcia umowy. </w:t>
      </w:r>
    </w:p>
    <w:p w14:paraId="4E89D604" w14:textId="77777777" w:rsidR="00AC1FF3" w:rsidRPr="003D5408" w:rsidRDefault="00AC1FF3" w:rsidP="003D5408">
      <w:pPr>
        <w:numPr>
          <w:ilvl w:val="0"/>
          <w:numId w:val="15"/>
        </w:numPr>
        <w:spacing w:before="120" w:after="120" w:line="276" w:lineRule="auto"/>
        <w:contextualSpacing/>
        <w:jc w:val="both"/>
        <w:rPr>
          <w:rFonts w:asciiTheme="minorHAnsi" w:hAnsiTheme="minorHAnsi" w:cstheme="minorHAnsi"/>
          <w:sz w:val="19"/>
          <w:szCs w:val="19"/>
        </w:rPr>
      </w:pPr>
      <w:r w:rsidRPr="003D5408">
        <w:rPr>
          <w:rFonts w:asciiTheme="minorHAnsi" w:hAnsiTheme="minorHAnsi" w:cstheme="minorHAnsi"/>
          <w:sz w:val="19"/>
          <w:szCs w:val="19"/>
        </w:rPr>
        <w:t xml:space="preserve">Osoba, której dane będą przetwarzane przez </w:t>
      </w:r>
      <w:r w:rsidRPr="003D5408">
        <w:rPr>
          <w:rFonts w:asciiTheme="minorHAnsi" w:hAnsiTheme="minorHAnsi" w:cstheme="minorHAnsi"/>
          <w:noProof/>
          <w:sz w:val="19"/>
          <w:szCs w:val="19"/>
        </w:rPr>
        <w:t>Dzielnicowe Biuro Finansów Oświaty Bemowo m.st. Warszawy</w:t>
      </w:r>
      <w:r w:rsidRPr="003D5408">
        <w:rPr>
          <w:rFonts w:asciiTheme="minorHAnsi" w:hAnsiTheme="minorHAnsi" w:cstheme="minorHAnsi"/>
          <w:sz w:val="19"/>
          <w:szCs w:val="19"/>
        </w:rPr>
        <w:t xml:space="preserve"> ma prawo wniesienia skargi dotyczącej przetwarzania danych osobowych do organu nadzorczego.</w:t>
      </w:r>
    </w:p>
    <w:p w14:paraId="18E43E42" w14:textId="77777777" w:rsidR="00AC1FF3" w:rsidRPr="003D5408" w:rsidRDefault="00AC1FF3" w:rsidP="00AC1FF3">
      <w:pPr>
        <w:pBdr>
          <w:bottom w:val="single" w:sz="4" w:space="1" w:color="auto"/>
        </w:pBdr>
        <w:spacing w:before="120" w:after="120" w:line="276" w:lineRule="auto"/>
        <w:jc w:val="both"/>
        <w:rPr>
          <w:rFonts w:asciiTheme="minorHAnsi" w:hAnsiTheme="minorHAnsi" w:cstheme="minorHAnsi"/>
          <w:sz w:val="19"/>
          <w:szCs w:val="19"/>
        </w:rPr>
      </w:pPr>
    </w:p>
    <w:p w14:paraId="1CEE2ED9" w14:textId="77864F83" w:rsidR="00AC1FF3" w:rsidRDefault="00AC1FF3" w:rsidP="003D5408">
      <w:pPr>
        <w:spacing w:before="120" w:after="120" w:line="276" w:lineRule="auto"/>
        <w:jc w:val="center"/>
        <w:rPr>
          <w:rFonts w:asciiTheme="minorHAnsi" w:hAnsiTheme="minorHAnsi" w:cstheme="minorHAnsi"/>
          <w:noProof/>
          <w:sz w:val="19"/>
          <w:szCs w:val="19"/>
        </w:rPr>
      </w:pPr>
      <w:r w:rsidRPr="003D5408">
        <w:rPr>
          <w:rFonts w:asciiTheme="minorHAnsi" w:hAnsiTheme="minorHAnsi" w:cstheme="minorHAnsi"/>
          <w:b/>
          <w:color w:val="7F7F7F"/>
          <w:sz w:val="19"/>
          <w:szCs w:val="19"/>
        </w:rPr>
        <w:t xml:space="preserve">OŚWIADCZENIE </w:t>
      </w:r>
      <w:r w:rsidRPr="003D5408">
        <w:rPr>
          <w:rFonts w:asciiTheme="minorHAnsi" w:hAnsiTheme="minorHAnsi" w:cstheme="minorHAnsi"/>
          <w:b/>
          <w:color w:val="7F7F7F"/>
          <w:sz w:val="19"/>
          <w:szCs w:val="19"/>
        </w:rPr>
        <w:br/>
      </w:r>
      <w:r w:rsidRPr="003D5408">
        <w:rPr>
          <w:rFonts w:asciiTheme="minorHAnsi" w:hAnsiTheme="minorHAnsi" w:cstheme="minorHAnsi"/>
          <w:sz w:val="19"/>
          <w:szCs w:val="19"/>
        </w:rPr>
        <w:t>Oświadczam</w:t>
      </w:r>
      <w:r w:rsidR="00C47F91" w:rsidRPr="003D5408">
        <w:rPr>
          <w:rFonts w:asciiTheme="minorHAnsi" w:hAnsiTheme="minorHAnsi" w:cstheme="minorHAnsi"/>
          <w:sz w:val="19"/>
          <w:szCs w:val="19"/>
        </w:rPr>
        <w:t xml:space="preserve">, </w:t>
      </w:r>
      <w:r w:rsidRPr="003D5408">
        <w:rPr>
          <w:rFonts w:asciiTheme="minorHAnsi" w:hAnsiTheme="minorHAnsi" w:cstheme="minorHAnsi"/>
          <w:sz w:val="19"/>
          <w:szCs w:val="19"/>
        </w:rPr>
        <w:t>że zapoznałam/</w:t>
      </w:r>
      <w:r w:rsidR="00CB12DF">
        <w:rPr>
          <w:rFonts w:asciiTheme="minorHAnsi" w:hAnsiTheme="minorHAnsi" w:cstheme="minorHAnsi"/>
          <w:sz w:val="19"/>
          <w:szCs w:val="19"/>
        </w:rPr>
        <w:t>-</w:t>
      </w:r>
      <w:proofErr w:type="spellStart"/>
      <w:r w:rsidR="00CB12DF">
        <w:rPr>
          <w:rFonts w:asciiTheme="minorHAnsi" w:hAnsiTheme="minorHAnsi" w:cstheme="minorHAnsi"/>
          <w:sz w:val="19"/>
          <w:szCs w:val="19"/>
        </w:rPr>
        <w:t>łem</w:t>
      </w:r>
      <w:proofErr w:type="spellEnd"/>
      <w:r w:rsidR="00CB12DF">
        <w:rPr>
          <w:rFonts w:asciiTheme="minorHAnsi" w:hAnsiTheme="minorHAnsi" w:cstheme="minorHAnsi"/>
          <w:sz w:val="19"/>
          <w:szCs w:val="19"/>
        </w:rPr>
        <w:t xml:space="preserve"> </w:t>
      </w:r>
      <w:r w:rsidRPr="003D5408">
        <w:rPr>
          <w:rFonts w:asciiTheme="minorHAnsi" w:hAnsiTheme="minorHAnsi" w:cstheme="minorHAnsi"/>
          <w:sz w:val="19"/>
          <w:szCs w:val="19"/>
        </w:rPr>
        <w:t xml:space="preserve">się z informacją dotyczącą przetwarzania danych osobowych zawierających umowę z </w:t>
      </w:r>
      <w:r w:rsidRPr="003D5408">
        <w:rPr>
          <w:rFonts w:asciiTheme="minorHAnsi" w:hAnsiTheme="minorHAnsi" w:cstheme="minorHAnsi"/>
          <w:noProof/>
          <w:sz w:val="19"/>
          <w:szCs w:val="19"/>
        </w:rPr>
        <w:t>Dzielnicowym Biurem Finansów Oświaty Bemowo m.st. Warszawy</w:t>
      </w:r>
    </w:p>
    <w:p w14:paraId="04532C16" w14:textId="77777777" w:rsidR="003D5408" w:rsidRPr="003D5408" w:rsidRDefault="003D5408" w:rsidP="003D5408">
      <w:pPr>
        <w:spacing w:before="120" w:after="120" w:line="276" w:lineRule="auto"/>
        <w:jc w:val="center"/>
        <w:rPr>
          <w:rFonts w:asciiTheme="minorHAnsi" w:hAnsiTheme="minorHAnsi" w:cstheme="minorHAnsi"/>
          <w:b/>
          <w:color w:val="7F7F7F"/>
          <w:sz w:val="19"/>
          <w:szCs w:val="19"/>
        </w:rPr>
      </w:pPr>
    </w:p>
    <w:p w14:paraId="7887FD24" w14:textId="6019A6D2" w:rsidR="00AC1FF3" w:rsidRPr="003D5408" w:rsidRDefault="00AC1FF3" w:rsidP="00AC1FF3">
      <w:pPr>
        <w:spacing w:before="120" w:after="120" w:line="276" w:lineRule="auto"/>
        <w:jc w:val="center"/>
        <w:rPr>
          <w:rFonts w:asciiTheme="minorHAnsi" w:hAnsiTheme="minorHAnsi" w:cstheme="minorHAnsi"/>
          <w:sz w:val="19"/>
          <w:szCs w:val="19"/>
        </w:rPr>
      </w:pPr>
      <w:r w:rsidRPr="003D5408">
        <w:rPr>
          <w:rFonts w:asciiTheme="minorHAnsi" w:hAnsiTheme="minorHAnsi" w:cstheme="minorHAnsi"/>
          <w:sz w:val="19"/>
          <w:szCs w:val="19"/>
        </w:rPr>
        <w:t>…………………………………………………………………………………………………</w:t>
      </w:r>
    </w:p>
    <w:p w14:paraId="71F38C5B" w14:textId="275C76A5" w:rsidR="003D5408" w:rsidRPr="003C1C45" w:rsidRDefault="00AC1FF3" w:rsidP="003D5408">
      <w:pPr>
        <w:widowControl w:val="0"/>
        <w:spacing w:before="120" w:after="120" w:line="276" w:lineRule="auto"/>
        <w:jc w:val="center"/>
        <w:rPr>
          <w:rFonts w:asciiTheme="minorHAnsi" w:hAnsiTheme="minorHAnsi" w:cstheme="minorHAnsi"/>
          <w:sz w:val="22"/>
          <w:szCs w:val="22"/>
          <w:vertAlign w:val="superscript"/>
        </w:rPr>
      </w:pPr>
      <w:r w:rsidRPr="003C1C45">
        <w:rPr>
          <w:rFonts w:asciiTheme="minorHAnsi" w:hAnsiTheme="minorHAnsi" w:cstheme="minorHAnsi"/>
          <w:sz w:val="22"/>
          <w:szCs w:val="22"/>
          <w:vertAlign w:val="superscript"/>
        </w:rPr>
        <w:t>(imię i nazwisko osoby zawierającej umowę/ reprezentującej Wykonawcę)</w:t>
      </w:r>
    </w:p>
    <w:p w14:paraId="68229D07" w14:textId="77777777" w:rsidR="005D20FA" w:rsidRDefault="00AC1FF3" w:rsidP="00AC1FF3">
      <w:pPr>
        <w:tabs>
          <w:tab w:val="left" w:pos="2190"/>
        </w:tabs>
        <w:spacing w:before="120" w:after="120" w:line="276" w:lineRule="auto"/>
        <w:jc w:val="both"/>
        <w:rPr>
          <w:rFonts w:asciiTheme="minorHAnsi" w:hAnsiTheme="minorHAnsi" w:cstheme="minorHAnsi"/>
          <w:sz w:val="22"/>
          <w:szCs w:val="22"/>
        </w:rPr>
      </w:pPr>
      <w:r w:rsidRPr="003C1C45">
        <w:rPr>
          <w:rFonts w:asciiTheme="minorHAnsi" w:hAnsiTheme="minorHAnsi" w:cstheme="minorHAnsi"/>
          <w:sz w:val="22"/>
          <w:szCs w:val="22"/>
        </w:rPr>
        <w:tab/>
      </w:r>
    </w:p>
    <w:p w14:paraId="75E5E240" w14:textId="2DB08672" w:rsidR="00AC1FF3" w:rsidRPr="003C1C45" w:rsidRDefault="00AC1FF3" w:rsidP="00AC1FF3">
      <w:pPr>
        <w:tabs>
          <w:tab w:val="left" w:pos="2190"/>
        </w:tabs>
        <w:spacing w:before="120" w:after="120" w:line="276" w:lineRule="auto"/>
        <w:jc w:val="both"/>
        <w:rPr>
          <w:rFonts w:asciiTheme="minorHAnsi" w:hAnsiTheme="minorHAnsi" w:cstheme="minorHAnsi"/>
          <w:sz w:val="22"/>
          <w:szCs w:val="22"/>
        </w:rPr>
      </w:pPr>
      <w:r w:rsidRPr="003C1C45">
        <w:rPr>
          <w:rFonts w:asciiTheme="minorHAnsi" w:hAnsiTheme="minorHAnsi" w:cstheme="minorHAnsi"/>
          <w:sz w:val="22"/>
          <w:szCs w:val="22"/>
        </w:rPr>
        <w:tab/>
      </w:r>
      <w:r w:rsidRPr="003C1C45">
        <w:rPr>
          <w:rFonts w:asciiTheme="minorHAnsi" w:hAnsiTheme="minorHAnsi" w:cstheme="minorHAnsi"/>
          <w:sz w:val="22"/>
          <w:szCs w:val="22"/>
        </w:rPr>
        <w:tab/>
      </w:r>
      <w:r w:rsidRPr="003C1C45">
        <w:rPr>
          <w:rFonts w:asciiTheme="minorHAnsi" w:hAnsiTheme="minorHAnsi" w:cstheme="minorHAnsi"/>
          <w:sz w:val="22"/>
          <w:szCs w:val="22"/>
        </w:rPr>
        <w:tab/>
      </w:r>
      <w:r w:rsidRPr="003C1C45">
        <w:rPr>
          <w:rFonts w:asciiTheme="minorHAnsi" w:hAnsiTheme="minorHAnsi" w:cstheme="minorHAnsi"/>
          <w:sz w:val="22"/>
          <w:szCs w:val="22"/>
        </w:rPr>
        <w:tab/>
      </w:r>
      <w:r w:rsidRPr="003C1C45">
        <w:rPr>
          <w:rFonts w:asciiTheme="minorHAnsi" w:hAnsiTheme="minorHAnsi" w:cstheme="minorHAnsi"/>
          <w:sz w:val="22"/>
          <w:szCs w:val="22"/>
        </w:rPr>
        <w:tab/>
      </w:r>
      <w:r w:rsidRPr="003C1C45">
        <w:rPr>
          <w:rFonts w:asciiTheme="minorHAnsi" w:hAnsiTheme="minorHAnsi" w:cstheme="minorHAnsi"/>
          <w:sz w:val="22"/>
          <w:szCs w:val="22"/>
        </w:rPr>
        <w:tab/>
        <w:t xml:space="preserve">          ……………………………</w:t>
      </w:r>
      <w:r w:rsidR="009372A9" w:rsidRPr="003C1C45">
        <w:rPr>
          <w:rFonts w:asciiTheme="minorHAnsi" w:hAnsiTheme="minorHAnsi" w:cstheme="minorHAnsi"/>
          <w:sz w:val="22"/>
          <w:szCs w:val="22"/>
        </w:rPr>
        <w:t xml:space="preserve">                                                          …………………………..</w:t>
      </w:r>
    </w:p>
    <w:p w14:paraId="6757389F" w14:textId="186CDD35" w:rsidR="00455AE9" w:rsidRDefault="00AC1FF3" w:rsidP="003D5408">
      <w:pPr>
        <w:widowControl w:val="0"/>
        <w:spacing w:before="120" w:after="120" w:line="276" w:lineRule="auto"/>
        <w:jc w:val="both"/>
        <w:rPr>
          <w:rFonts w:asciiTheme="minorHAnsi" w:hAnsiTheme="minorHAnsi" w:cstheme="minorHAnsi"/>
          <w:sz w:val="22"/>
          <w:szCs w:val="22"/>
          <w:vertAlign w:val="superscript"/>
        </w:rPr>
      </w:pPr>
      <w:r w:rsidRPr="003C1C45">
        <w:rPr>
          <w:rFonts w:asciiTheme="minorHAnsi" w:hAnsiTheme="minorHAnsi" w:cstheme="minorHAnsi"/>
          <w:sz w:val="22"/>
          <w:szCs w:val="22"/>
          <w:vertAlign w:val="superscript"/>
        </w:rPr>
        <w:t xml:space="preserve">          (miejsce, data)</w:t>
      </w:r>
      <w:r w:rsidRPr="003C1C45">
        <w:rPr>
          <w:rFonts w:asciiTheme="minorHAnsi" w:hAnsiTheme="minorHAnsi" w:cstheme="minorHAnsi"/>
          <w:sz w:val="22"/>
          <w:szCs w:val="22"/>
          <w:vertAlign w:val="superscript"/>
        </w:rPr>
        <w:tab/>
      </w:r>
      <w:r w:rsidRPr="003C1C45">
        <w:rPr>
          <w:rFonts w:asciiTheme="minorHAnsi" w:hAnsiTheme="minorHAnsi" w:cstheme="minorHAnsi"/>
          <w:sz w:val="22"/>
          <w:szCs w:val="22"/>
          <w:vertAlign w:val="superscript"/>
        </w:rPr>
        <w:tab/>
      </w:r>
      <w:r w:rsidRPr="003C1C45">
        <w:rPr>
          <w:rFonts w:asciiTheme="minorHAnsi" w:hAnsiTheme="minorHAnsi" w:cstheme="minorHAnsi"/>
          <w:sz w:val="22"/>
          <w:szCs w:val="22"/>
          <w:vertAlign w:val="superscript"/>
        </w:rPr>
        <w:tab/>
      </w:r>
      <w:r w:rsidRPr="003C1C45">
        <w:rPr>
          <w:rFonts w:asciiTheme="minorHAnsi" w:hAnsiTheme="minorHAnsi" w:cstheme="minorHAnsi"/>
          <w:sz w:val="22"/>
          <w:szCs w:val="22"/>
          <w:vertAlign w:val="superscript"/>
        </w:rPr>
        <w:tab/>
      </w:r>
      <w:r w:rsidRPr="003C1C45">
        <w:rPr>
          <w:rFonts w:asciiTheme="minorHAnsi" w:hAnsiTheme="minorHAnsi" w:cstheme="minorHAnsi"/>
          <w:sz w:val="22"/>
          <w:szCs w:val="22"/>
          <w:vertAlign w:val="superscript"/>
        </w:rPr>
        <w:tab/>
      </w:r>
      <w:r w:rsidRPr="003C1C45">
        <w:rPr>
          <w:rFonts w:asciiTheme="minorHAnsi" w:hAnsiTheme="minorHAnsi" w:cstheme="minorHAnsi"/>
          <w:sz w:val="22"/>
          <w:szCs w:val="22"/>
          <w:vertAlign w:val="superscript"/>
        </w:rPr>
        <w:tab/>
      </w:r>
      <w:r w:rsidRPr="003C1C45">
        <w:rPr>
          <w:rFonts w:asciiTheme="minorHAnsi" w:hAnsiTheme="minorHAnsi" w:cstheme="minorHAnsi"/>
          <w:sz w:val="22"/>
          <w:szCs w:val="22"/>
          <w:vertAlign w:val="superscript"/>
        </w:rPr>
        <w:tab/>
      </w:r>
      <w:r w:rsidRPr="003C1C45">
        <w:rPr>
          <w:rFonts w:asciiTheme="minorHAnsi" w:hAnsiTheme="minorHAnsi" w:cstheme="minorHAnsi"/>
          <w:sz w:val="22"/>
          <w:szCs w:val="22"/>
          <w:vertAlign w:val="superscript"/>
        </w:rPr>
        <w:tab/>
        <w:t>(czytelny pod</w:t>
      </w:r>
      <w:r w:rsidR="003D5408" w:rsidRPr="003C1C45">
        <w:rPr>
          <w:rFonts w:asciiTheme="minorHAnsi" w:hAnsiTheme="minorHAnsi" w:cstheme="minorHAnsi"/>
          <w:sz w:val="22"/>
          <w:szCs w:val="22"/>
          <w:vertAlign w:val="superscript"/>
        </w:rPr>
        <w:t>pis)</w:t>
      </w:r>
    </w:p>
    <w:p w14:paraId="14535EAB" w14:textId="77777777" w:rsidR="005D20FA" w:rsidRPr="003C1C45" w:rsidRDefault="005D20FA" w:rsidP="003D5408">
      <w:pPr>
        <w:widowControl w:val="0"/>
        <w:spacing w:before="120" w:after="120" w:line="276" w:lineRule="auto"/>
        <w:jc w:val="both"/>
        <w:rPr>
          <w:rFonts w:asciiTheme="minorHAnsi" w:hAnsiTheme="minorHAnsi" w:cstheme="minorHAnsi"/>
          <w:sz w:val="22"/>
          <w:szCs w:val="22"/>
          <w:vertAlign w:val="superscript"/>
        </w:rPr>
      </w:pPr>
    </w:p>
    <w:p w14:paraId="521B0336" w14:textId="09F117C0" w:rsidR="00CB12DF" w:rsidRDefault="00D565D0" w:rsidP="006E215E">
      <w:pPr>
        <w:pStyle w:val="Akapitzlist"/>
        <w:spacing w:before="60" w:after="60" w:line="276" w:lineRule="auto"/>
        <w:ind w:left="0"/>
        <w:jc w:val="right"/>
        <w:rPr>
          <w:rFonts w:asciiTheme="minorHAnsi" w:hAnsiTheme="minorHAnsi" w:cs="Arial"/>
          <w:sz w:val="22"/>
          <w:szCs w:val="22"/>
        </w:rPr>
      </w:pPr>
      <w:r>
        <w:rPr>
          <w:rFonts w:asciiTheme="minorHAnsi" w:hAnsiTheme="minorHAnsi" w:cs="Arial"/>
          <w:sz w:val="22"/>
          <w:szCs w:val="22"/>
        </w:rPr>
        <w:t xml:space="preserve">     </w:t>
      </w:r>
      <w:r w:rsidR="006E215E">
        <w:rPr>
          <w:rFonts w:asciiTheme="minorHAnsi" w:hAnsiTheme="minorHAnsi" w:cs="Arial"/>
          <w:sz w:val="22"/>
          <w:szCs w:val="22"/>
        </w:rPr>
        <w:t xml:space="preserve"> </w:t>
      </w:r>
      <w:r w:rsidR="00CB12DF" w:rsidRPr="005D363C">
        <w:rPr>
          <w:rFonts w:asciiTheme="minorHAnsi" w:hAnsiTheme="minorHAnsi" w:cs="Arial"/>
          <w:sz w:val="22"/>
          <w:szCs w:val="22"/>
        </w:rPr>
        <w:t xml:space="preserve">Załącznik nr </w:t>
      </w:r>
      <w:r w:rsidR="00CB12DF">
        <w:rPr>
          <w:rFonts w:asciiTheme="minorHAnsi" w:hAnsiTheme="minorHAnsi" w:cs="Arial"/>
          <w:sz w:val="22"/>
          <w:szCs w:val="22"/>
        </w:rPr>
        <w:t>4</w:t>
      </w:r>
      <w:r w:rsidR="00CB12DF" w:rsidRPr="005D363C">
        <w:rPr>
          <w:rFonts w:asciiTheme="minorHAnsi" w:hAnsiTheme="minorHAnsi" w:cs="Arial"/>
          <w:sz w:val="22"/>
          <w:szCs w:val="22"/>
        </w:rPr>
        <w:t xml:space="preserve"> do umowy </w:t>
      </w:r>
      <w:r w:rsidR="00CB12DF">
        <w:rPr>
          <w:rFonts w:asciiTheme="minorHAnsi" w:hAnsiTheme="minorHAnsi" w:cs="Arial"/>
          <w:sz w:val="22"/>
          <w:szCs w:val="22"/>
        </w:rPr>
        <w:t>nr………………</w:t>
      </w:r>
    </w:p>
    <w:tbl>
      <w:tblPr>
        <w:tblW w:w="11345" w:type="dxa"/>
        <w:tblInd w:w="-998" w:type="dxa"/>
        <w:tblCellMar>
          <w:left w:w="70" w:type="dxa"/>
          <w:right w:w="70" w:type="dxa"/>
        </w:tblCellMar>
        <w:tblLook w:val="04A0" w:firstRow="1" w:lastRow="0" w:firstColumn="1" w:lastColumn="0" w:noHBand="0" w:noVBand="1"/>
      </w:tblPr>
      <w:tblGrid>
        <w:gridCol w:w="473"/>
        <w:gridCol w:w="2647"/>
        <w:gridCol w:w="2976"/>
        <w:gridCol w:w="1985"/>
        <w:gridCol w:w="3118"/>
        <w:gridCol w:w="146"/>
      </w:tblGrid>
      <w:tr w:rsidR="005D20FA" w:rsidRPr="00883EA4" w14:paraId="70AB5D69" w14:textId="77777777" w:rsidTr="00955F59">
        <w:trPr>
          <w:gridAfter w:val="1"/>
          <w:wAfter w:w="146" w:type="dxa"/>
          <w:trHeight w:val="480"/>
        </w:trPr>
        <w:tc>
          <w:tcPr>
            <w:tcW w:w="473" w:type="dxa"/>
            <w:vMerge w:val="restart"/>
            <w:tcBorders>
              <w:top w:val="single" w:sz="4" w:space="0" w:color="auto"/>
              <w:left w:val="single" w:sz="4" w:space="0" w:color="auto"/>
              <w:bottom w:val="single" w:sz="4" w:space="0" w:color="000000"/>
              <w:right w:val="single" w:sz="4" w:space="0" w:color="auto"/>
            </w:tcBorders>
            <w:noWrap/>
            <w:vAlign w:val="center"/>
            <w:hideMark/>
          </w:tcPr>
          <w:p w14:paraId="7EB80F08" w14:textId="77777777" w:rsidR="005D20FA" w:rsidRPr="005D20FA" w:rsidRDefault="005D20FA" w:rsidP="00955F59">
            <w:pPr>
              <w:jc w:val="center"/>
              <w:rPr>
                <w:rFonts w:asciiTheme="minorHAnsi" w:hAnsiTheme="minorHAnsi" w:cstheme="minorHAnsi"/>
                <w:b/>
                <w:bCs/>
                <w:color w:val="000000"/>
                <w:sz w:val="18"/>
                <w:szCs w:val="18"/>
              </w:rPr>
            </w:pPr>
            <w:r w:rsidRPr="005D20FA">
              <w:rPr>
                <w:rFonts w:asciiTheme="minorHAnsi" w:hAnsiTheme="minorHAnsi" w:cstheme="minorHAnsi"/>
                <w:b/>
                <w:bCs/>
                <w:color w:val="000000"/>
                <w:sz w:val="18"/>
                <w:szCs w:val="18"/>
              </w:rPr>
              <w:t>Lp.</w:t>
            </w:r>
          </w:p>
        </w:tc>
        <w:tc>
          <w:tcPr>
            <w:tcW w:w="2647" w:type="dxa"/>
            <w:vMerge w:val="restart"/>
            <w:tcBorders>
              <w:top w:val="single" w:sz="4" w:space="0" w:color="auto"/>
              <w:left w:val="single" w:sz="4" w:space="0" w:color="auto"/>
              <w:bottom w:val="single" w:sz="4" w:space="0" w:color="000000"/>
              <w:right w:val="single" w:sz="4" w:space="0" w:color="auto"/>
            </w:tcBorders>
            <w:noWrap/>
            <w:vAlign w:val="center"/>
            <w:hideMark/>
          </w:tcPr>
          <w:p w14:paraId="76258FDA" w14:textId="77777777" w:rsidR="005D20FA" w:rsidRPr="005D20FA" w:rsidRDefault="005D20FA" w:rsidP="00955F59">
            <w:pPr>
              <w:jc w:val="center"/>
              <w:rPr>
                <w:rFonts w:asciiTheme="minorHAnsi" w:hAnsiTheme="minorHAnsi" w:cstheme="minorHAnsi"/>
                <w:b/>
                <w:bCs/>
                <w:color w:val="000000"/>
                <w:sz w:val="18"/>
                <w:szCs w:val="18"/>
              </w:rPr>
            </w:pPr>
            <w:r w:rsidRPr="005D20FA">
              <w:rPr>
                <w:rFonts w:asciiTheme="minorHAnsi" w:hAnsiTheme="minorHAnsi" w:cstheme="minorHAnsi"/>
                <w:b/>
                <w:bCs/>
                <w:color w:val="000000"/>
                <w:sz w:val="18"/>
                <w:szCs w:val="18"/>
              </w:rPr>
              <w:t>placówka</w:t>
            </w:r>
          </w:p>
        </w:tc>
        <w:tc>
          <w:tcPr>
            <w:tcW w:w="2976" w:type="dxa"/>
            <w:vMerge w:val="restart"/>
            <w:tcBorders>
              <w:top w:val="single" w:sz="4" w:space="0" w:color="auto"/>
              <w:left w:val="single" w:sz="4" w:space="0" w:color="auto"/>
              <w:bottom w:val="single" w:sz="4" w:space="0" w:color="000000"/>
              <w:right w:val="single" w:sz="4" w:space="0" w:color="auto"/>
            </w:tcBorders>
            <w:noWrap/>
            <w:vAlign w:val="center"/>
            <w:hideMark/>
          </w:tcPr>
          <w:p w14:paraId="1A0C9868" w14:textId="77777777" w:rsidR="005D20FA" w:rsidRPr="005D20FA" w:rsidRDefault="005D20FA" w:rsidP="00955F59">
            <w:pPr>
              <w:jc w:val="center"/>
              <w:rPr>
                <w:rFonts w:asciiTheme="minorHAnsi" w:hAnsiTheme="minorHAnsi" w:cstheme="minorHAnsi"/>
                <w:b/>
                <w:bCs/>
                <w:color w:val="000000"/>
                <w:sz w:val="18"/>
                <w:szCs w:val="18"/>
              </w:rPr>
            </w:pPr>
            <w:r w:rsidRPr="005D20FA">
              <w:rPr>
                <w:rFonts w:asciiTheme="minorHAnsi" w:hAnsiTheme="minorHAnsi" w:cstheme="minorHAnsi"/>
                <w:b/>
                <w:bCs/>
                <w:color w:val="000000"/>
                <w:sz w:val="18"/>
                <w:szCs w:val="18"/>
              </w:rPr>
              <w:t>ulica</w:t>
            </w:r>
          </w:p>
        </w:tc>
        <w:tc>
          <w:tcPr>
            <w:tcW w:w="1985" w:type="dxa"/>
            <w:vMerge w:val="restart"/>
            <w:tcBorders>
              <w:top w:val="single" w:sz="4" w:space="0" w:color="auto"/>
              <w:left w:val="single" w:sz="4" w:space="0" w:color="auto"/>
              <w:bottom w:val="single" w:sz="4" w:space="0" w:color="auto"/>
              <w:right w:val="single" w:sz="4" w:space="0" w:color="auto"/>
            </w:tcBorders>
            <w:noWrap/>
            <w:vAlign w:val="center"/>
            <w:hideMark/>
          </w:tcPr>
          <w:p w14:paraId="703F8B25" w14:textId="77777777" w:rsidR="005D20FA" w:rsidRPr="005D20FA" w:rsidRDefault="005D20FA" w:rsidP="00955F59">
            <w:pPr>
              <w:jc w:val="center"/>
              <w:rPr>
                <w:rFonts w:asciiTheme="minorHAnsi" w:hAnsiTheme="minorHAnsi" w:cstheme="minorHAnsi"/>
                <w:b/>
                <w:bCs/>
                <w:color w:val="000000"/>
                <w:sz w:val="18"/>
                <w:szCs w:val="18"/>
              </w:rPr>
            </w:pPr>
            <w:r w:rsidRPr="005D20FA">
              <w:rPr>
                <w:rFonts w:asciiTheme="minorHAnsi" w:hAnsiTheme="minorHAnsi" w:cstheme="minorHAnsi"/>
                <w:b/>
                <w:bCs/>
                <w:color w:val="000000"/>
                <w:sz w:val="18"/>
                <w:szCs w:val="18"/>
              </w:rPr>
              <w:t>miasto</w:t>
            </w:r>
          </w:p>
        </w:tc>
        <w:tc>
          <w:tcPr>
            <w:tcW w:w="3118" w:type="dxa"/>
            <w:vMerge w:val="restart"/>
            <w:tcBorders>
              <w:top w:val="single" w:sz="4" w:space="0" w:color="auto"/>
              <w:left w:val="single" w:sz="4" w:space="0" w:color="auto"/>
              <w:bottom w:val="single" w:sz="4" w:space="0" w:color="auto"/>
              <w:right w:val="single" w:sz="4" w:space="0" w:color="auto"/>
            </w:tcBorders>
            <w:noWrap/>
            <w:vAlign w:val="center"/>
            <w:hideMark/>
          </w:tcPr>
          <w:p w14:paraId="50CA0194" w14:textId="77777777" w:rsidR="005D20FA" w:rsidRPr="005D20FA" w:rsidRDefault="005D20FA" w:rsidP="00955F59">
            <w:pPr>
              <w:jc w:val="center"/>
              <w:rPr>
                <w:rFonts w:asciiTheme="minorHAnsi" w:hAnsiTheme="minorHAnsi" w:cstheme="minorHAnsi"/>
                <w:b/>
                <w:bCs/>
                <w:color w:val="000000"/>
                <w:sz w:val="18"/>
                <w:szCs w:val="18"/>
              </w:rPr>
            </w:pPr>
            <w:r w:rsidRPr="005D20FA">
              <w:rPr>
                <w:rFonts w:asciiTheme="minorHAnsi" w:hAnsiTheme="minorHAnsi" w:cstheme="minorHAnsi"/>
                <w:b/>
                <w:bCs/>
                <w:color w:val="000000"/>
                <w:sz w:val="18"/>
                <w:szCs w:val="18"/>
              </w:rPr>
              <w:t>adres e-mail</w:t>
            </w:r>
          </w:p>
        </w:tc>
      </w:tr>
      <w:tr w:rsidR="005D20FA" w:rsidRPr="00883EA4" w14:paraId="0E17C7B0" w14:textId="77777777" w:rsidTr="00955F59">
        <w:trPr>
          <w:trHeight w:val="68"/>
        </w:trPr>
        <w:tc>
          <w:tcPr>
            <w:tcW w:w="473" w:type="dxa"/>
            <w:vMerge/>
            <w:tcBorders>
              <w:top w:val="single" w:sz="4" w:space="0" w:color="auto"/>
              <w:left w:val="single" w:sz="4" w:space="0" w:color="auto"/>
              <w:bottom w:val="single" w:sz="4" w:space="0" w:color="000000"/>
              <w:right w:val="single" w:sz="4" w:space="0" w:color="auto"/>
            </w:tcBorders>
            <w:vAlign w:val="center"/>
            <w:hideMark/>
          </w:tcPr>
          <w:p w14:paraId="792B6C64" w14:textId="77777777" w:rsidR="005D20FA" w:rsidRPr="005D20FA" w:rsidRDefault="005D20FA" w:rsidP="00955F59">
            <w:pPr>
              <w:rPr>
                <w:rFonts w:asciiTheme="minorHAnsi" w:hAnsiTheme="minorHAnsi" w:cstheme="minorHAnsi"/>
                <w:b/>
                <w:bCs/>
                <w:color w:val="000000"/>
                <w:sz w:val="18"/>
                <w:szCs w:val="18"/>
              </w:rPr>
            </w:pPr>
          </w:p>
        </w:tc>
        <w:tc>
          <w:tcPr>
            <w:tcW w:w="2647" w:type="dxa"/>
            <w:vMerge/>
            <w:tcBorders>
              <w:top w:val="single" w:sz="4" w:space="0" w:color="auto"/>
              <w:left w:val="single" w:sz="4" w:space="0" w:color="auto"/>
              <w:bottom w:val="single" w:sz="4" w:space="0" w:color="000000"/>
              <w:right w:val="single" w:sz="4" w:space="0" w:color="auto"/>
            </w:tcBorders>
            <w:vAlign w:val="center"/>
            <w:hideMark/>
          </w:tcPr>
          <w:p w14:paraId="11EA4439" w14:textId="77777777" w:rsidR="005D20FA" w:rsidRPr="005D20FA" w:rsidRDefault="005D20FA" w:rsidP="00955F59">
            <w:pPr>
              <w:rPr>
                <w:rFonts w:asciiTheme="minorHAnsi" w:hAnsiTheme="minorHAnsi" w:cstheme="minorHAnsi"/>
                <w:b/>
                <w:bCs/>
                <w:color w:val="000000"/>
                <w:sz w:val="18"/>
                <w:szCs w:val="18"/>
              </w:rPr>
            </w:pPr>
          </w:p>
        </w:tc>
        <w:tc>
          <w:tcPr>
            <w:tcW w:w="2976" w:type="dxa"/>
            <w:vMerge/>
            <w:tcBorders>
              <w:top w:val="single" w:sz="4" w:space="0" w:color="auto"/>
              <w:left w:val="single" w:sz="4" w:space="0" w:color="auto"/>
              <w:bottom w:val="single" w:sz="4" w:space="0" w:color="000000"/>
              <w:right w:val="single" w:sz="4" w:space="0" w:color="auto"/>
            </w:tcBorders>
            <w:vAlign w:val="center"/>
            <w:hideMark/>
          </w:tcPr>
          <w:p w14:paraId="6347F6FA" w14:textId="77777777" w:rsidR="005D20FA" w:rsidRPr="005D20FA" w:rsidRDefault="005D20FA" w:rsidP="00955F59">
            <w:pPr>
              <w:rPr>
                <w:rFonts w:asciiTheme="minorHAnsi" w:hAnsiTheme="minorHAnsi" w:cstheme="minorHAnsi"/>
                <w:b/>
                <w:bCs/>
                <w:color w:val="000000"/>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ADABE78" w14:textId="77777777" w:rsidR="005D20FA" w:rsidRPr="005D20FA" w:rsidRDefault="005D20FA" w:rsidP="00955F59">
            <w:pPr>
              <w:rPr>
                <w:rFonts w:asciiTheme="minorHAnsi" w:hAnsiTheme="minorHAnsi" w:cstheme="minorHAnsi"/>
                <w:b/>
                <w:bCs/>
                <w:color w:val="000000"/>
                <w:sz w:val="18"/>
                <w:szCs w:val="18"/>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14C9DFC8" w14:textId="77777777" w:rsidR="005D20FA" w:rsidRPr="005D20FA" w:rsidRDefault="005D20FA" w:rsidP="00955F59">
            <w:pPr>
              <w:rPr>
                <w:rFonts w:asciiTheme="minorHAnsi" w:hAnsiTheme="minorHAnsi" w:cstheme="minorHAnsi"/>
                <w:b/>
                <w:bCs/>
                <w:color w:val="000000"/>
                <w:sz w:val="18"/>
                <w:szCs w:val="18"/>
              </w:rPr>
            </w:pPr>
          </w:p>
        </w:tc>
        <w:tc>
          <w:tcPr>
            <w:tcW w:w="146" w:type="dxa"/>
            <w:tcBorders>
              <w:top w:val="nil"/>
              <w:left w:val="nil"/>
              <w:bottom w:val="nil"/>
              <w:right w:val="nil"/>
            </w:tcBorders>
            <w:noWrap/>
            <w:vAlign w:val="bottom"/>
            <w:hideMark/>
          </w:tcPr>
          <w:p w14:paraId="1F9ABB7F" w14:textId="77777777" w:rsidR="005D20FA" w:rsidRPr="00883EA4" w:rsidRDefault="005D20FA" w:rsidP="00955F59">
            <w:pPr>
              <w:jc w:val="center"/>
              <w:rPr>
                <w:rFonts w:ascii="Calibri" w:hAnsi="Calibri" w:cs="Calibri"/>
                <w:b/>
                <w:bCs/>
                <w:color w:val="000000"/>
                <w:sz w:val="20"/>
                <w:szCs w:val="20"/>
              </w:rPr>
            </w:pPr>
          </w:p>
        </w:tc>
      </w:tr>
      <w:tr w:rsidR="005D20FA" w:rsidRPr="00883EA4" w14:paraId="06C9B574" w14:textId="77777777" w:rsidTr="00955F59">
        <w:trPr>
          <w:trHeight w:val="402"/>
        </w:trPr>
        <w:tc>
          <w:tcPr>
            <w:tcW w:w="473" w:type="dxa"/>
            <w:tcBorders>
              <w:top w:val="nil"/>
              <w:left w:val="single" w:sz="4" w:space="0" w:color="auto"/>
              <w:bottom w:val="single" w:sz="4" w:space="0" w:color="auto"/>
              <w:right w:val="single" w:sz="4" w:space="0" w:color="auto"/>
            </w:tcBorders>
            <w:noWrap/>
            <w:vAlign w:val="bottom"/>
            <w:hideMark/>
          </w:tcPr>
          <w:p w14:paraId="41546887" w14:textId="77777777" w:rsidR="005D20FA" w:rsidRPr="005D20FA" w:rsidRDefault="005D20FA" w:rsidP="00955F59">
            <w:pPr>
              <w:jc w:val="right"/>
              <w:rPr>
                <w:rFonts w:asciiTheme="minorHAnsi" w:hAnsiTheme="minorHAnsi" w:cstheme="minorHAnsi"/>
                <w:color w:val="000000"/>
                <w:sz w:val="18"/>
                <w:szCs w:val="18"/>
              </w:rPr>
            </w:pPr>
            <w:r w:rsidRPr="005D20FA">
              <w:rPr>
                <w:rFonts w:asciiTheme="minorHAnsi" w:hAnsiTheme="minorHAnsi" w:cstheme="minorHAnsi"/>
                <w:color w:val="000000"/>
                <w:sz w:val="18"/>
                <w:szCs w:val="18"/>
              </w:rPr>
              <w:t>1</w:t>
            </w:r>
          </w:p>
        </w:tc>
        <w:tc>
          <w:tcPr>
            <w:tcW w:w="2647" w:type="dxa"/>
            <w:tcBorders>
              <w:top w:val="nil"/>
              <w:left w:val="nil"/>
              <w:bottom w:val="single" w:sz="4" w:space="0" w:color="auto"/>
              <w:right w:val="single" w:sz="4" w:space="0" w:color="auto"/>
            </w:tcBorders>
            <w:noWrap/>
            <w:vAlign w:val="bottom"/>
            <w:hideMark/>
          </w:tcPr>
          <w:p w14:paraId="5E3AE8B8"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Przedszkole Nr 75</w:t>
            </w:r>
          </w:p>
        </w:tc>
        <w:tc>
          <w:tcPr>
            <w:tcW w:w="2976" w:type="dxa"/>
            <w:tcBorders>
              <w:top w:val="nil"/>
              <w:left w:val="nil"/>
              <w:bottom w:val="single" w:sz="4" w:space="0" w:color="auto"/>
              <w:right w:val="single" w:sz="4" w:space="0" w:color="auto"/>
            </w:tcBorders>
            <w:noWrap/>
            <w:vAlign w:val="bottom"/>
            <w:hideMark/>
          </w:tcPr>
          <w:p w14:paraId="14FEC758"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Rozłogi 4a</w:t>
            </w:r>
          </w:p>
        </w:tc>
        <w:tc>
          <w:tcPr>
            <w:tcW w:w="1985" w:type="dxa"/>
            <w:tcBorders>
              <w:top w:val="nil"/>
              <w:left w:val="nil"/>
              <w:bottom w:val="single" w:sz="4" w:space="0" w:color="auto"/>
              <w:right w:val="single" w:sz="4" w:space="0" w:color="auto"/>
            </w:tcBorders>
            <w:noWrap/>
            <w:vAlign w:val="bottom"/>
            <w:hideMark/>
          </w:tcPr>
          <w:p w14:paraId="0D322F0C"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01-310 Warszawa</w:t>
            </w:r>
          </w:p>
        </w:tc>
        <w:tc>
          <w:tcPr>
            <w:tcW w:w="3118" w:type="dxa"/>
            <w:tcBorders>
              <w:top w:val="nil"/>
              <w:left w:val="nil"/>
              <w:bottom w:val="single" w:sz="4" w:space="0" w:color="auto"/>
              <w:right w:val="single" w:sz="4" w:space="0" w:color="auto"/>
            </w:tcBorders>
            <w:noWrap/>
            <w:vAlign w:val="bottom"/>
            <w:hideMark/>
          </w:tcPr>
          <w:p w14:paraId="59439C0D" w14:textId="77777777" w:rsidR="005D20FA" w:rsidRPr="005D20FA" w:rsidRDefault="005D20FA" w:rsidP="00955F59">
            <w:pPr>
              <w:rPr>
                <w:rFonts w:asciiTheme="minorHAnsi" w:hAnsiTheme="minorHAnsi" w:cstheme="minorHAnsi"/>
                <w:color w:val="0563C1"/>
                <w:sz w:val="18"/>
                <w:szCs w:val="18"/>
                <w:u w:val="single"/>
              </w:rPr>
            </w:pPr>
            <w:hyperlink r:id="rId8" w:history="1">
              <w:r w:rsidRPr="005D20FA">
                <w:rPr>
                  <w:rFonts w:asciiTheme="minorHAnsi" w:hAnsiTheme="minorHAnsi" w:cstheme="minorHAnsi"/>
                  <w:color w:val="0563C1"/>
                  <w:sz w:val="18"/>
                  <w:szCs w:val="18"/>
                  <w:u w:val="single"/>
                </w:rPr>
                <w:t>p75@eduwarszawa.pl</w:t>
              </w:r>
            </w:hyperlink>
          </w:p>
        </w:tc>
        <w:tc>
          <w:tcPr>
            <w:tcW w:w="146" w:type="dxa"/>
            <w:vAlign w:val="center"/>
            <w:hideMark/>
          </w:tcPr>
          <w:p w14:paraId="11C67D83" w14:textId="77777777" w:rsidR="005D20FA" w:rsidRPr="00883EA4" w:rsidRDefault="005D20FA" w:rsidP="00955F59">
            <w:pPr>
              <w:rPr>
                <w:sz w:val="20"/>
                <w:szCs w:val="20"/>
              </w:rPr>
            </w:pPr>
          </w:p>
        </w:tc>
      </w:tr>
      <w:tr w:rsidR="005D20FA" w:rsidRPr="00883EA4" w14:paraId="281D83E5" w14:textId="77777777" w:rsidTr="00955F59">
        <w:trPr>
          <w:trHeight w:val="402"/>
        </w:trPr>
        <w:tc>
          <w:tcPr>
            <w:tcW w:w="473" w:type="dxa"/>
            <w:tcBorders>
              <w:top w:val="nil"/>
              <w:left w:val="single" w:sz="4" w:space="0" w:color="auto"/>
              <w:bottom w:val="single" w:sz="4" w:space="0" w:color="auto"/>
              <w:right w:val="single" w:sz="4" w:space="0" w:color="auto"/>
            </w:tcBorders>
            <w:noWrap/>
            <w:vAlign w:val="bottom"/>
            <w:hideMark/>
          </w:tcPr>
          <w:p w14:paraId="0342D2B9" w14:textId="77777777" w:rsidR="005D20FA" w:rsidRPr="005D20FA" w:rsidRDefault="005D20FA" w:rsidP="00955F59">
            <w:pPr>
              <w:jc w:val="right"/>
              <w:rPr>
                <w:rFonts w:asciiTheme="minorHAnsi" w:hAnsiTheme="minorHAnsi" w:cstheme="minorHAnsi"/>
                <w:color w:val="000000"/>
                <w:sz w:val="18"/>
                <w:szCs w:val="18"/>
              </w:rPr>
            </w:pPr>
            <w:r w:rsidRPr="005D20FA">
              <w:rPr>
                <w:rFonts w:asciiTheme="minorHAnsi" w:hAnsiTheme="minorHAnsi" w:cstheme="minorHAnsi"/>
                <w:color w:val="000000"/>
                <w:sz w:val="18"/>
                <w:szCs w:val="18"/>
              </w:rPr>
              <w:t>2</w:t>
            </w:r>
          </w:p>
        </w:tc>
        <w:tc>
          <w:tcPr>
            <w:tcW w:w="2647" w:type="dxa"/>
            <w:tcBorders>
              <w:top w:val="nil"/>
              <w:left w:val="nil"/>
              <w:bottom w:val="single" w:sz="4" w:space="0" w:color="auto"/>
              <w:right w:val="single" w:sz="4" w:space="0" w:color="auto"/>
            </w:tcBorders>
            <w:noWrap/>
            <w:vAlign w:val="bottom"/>
            <w:hideMark/>
          </w:tcPr>
          <w:p w14:paraId="359AC3CC"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Przedszkole Nr 98</w:t>
            </w:r>
          </w:p>
        </w:tc>
        <w:tc>
          <w:tcPr>
            <w:tcW w:w="2976" w:type="dxa"/>
            <w:tcBorders>
              <w:top w:val="nil"/>
              <w:left w:val="nil"/>
              <w:bottom w:val="single" w:sz="4" w:space="0" w:color="auto"/>
              <w:right w:val="single" w:sz="4" w:space="0" w:color="auto"/>
            </w:tcBorders>
            <w:noWrap/>
            <w:vAlign w:val="bottom"/>
            <w:hideMark/>
          </w:tcPr>
          <w:p w14:paraId="0D56329F"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Legendy 12</w:t>
            </w:r>
          </w:p>
        </w:tc>
        <w:tc>
          <w:tcPr>
            <w:tcW w:w="1985" w:type="dxa"/>
            <w:tcBorders>
              <w:top w:val="nil"/>
              <w:left w:val="nil"/>
              <w:bottom w:val="single" w:sz="4" w:space="0" w:color="auto"/>
              <w:right w:val="single" w:sz="4" w:space="0" w:color="auto"/>
            </w:tcBorders>
            <w:noWrap/>
            <w:vAlign w:val="bottom"/>
            <w:hideMark/>
          </w:tcPr>
          <w:p w14:paraId="3EE0A925"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01-361 Warszawa</w:t>
            </w:r>
          </w:p>
        </w:tc>
        <w:tc>
          <w:tcPr>
            <w:tcW w:w="3118" w:type="dxa"/>
            <w:tcBorders>
              <w:top w:val="nil"/>
              <w:left w:val="nil"/>
              <w:bottom w:val="single" w:sz="4" w:space="0" w:color="auto"/>
              <w:right w:val="single" w:sz="4" w:space="0" w:color="auto"/>
            </w:tcBorders>
            <w:noWrap/>
            <w:vAlign w:val="bottom"/>
            <w:hideMark/>
          </w:tcPr>
          <w:p w14:paraId="4BC5D0CC" w14:textId="77777777" w:rsidR="005D20FA" w:rsidRPr="005D20FA" w:rsidRDefault="005D20FA" w:rsidP="00955F59">
            <w:pPr>
              <w:rPr>
                <w:rFonts w:asciiTheme="minorHAnsi" w:hAnsiTheme="minorHAnsi" w:cstheme="minorHAnsi"/>
                <w:color w:val="0563C1"/>
                <w:sz w:val="18"/>
                <w:szCs w:val="18"/>
                <w:u w:val="single"/>
              </w:rPr>
            </w:pPr>
            <w:hyperlink r:id="rId9" w:history="1">
              <w:r w:rsidRPr="005D20FA">
                <w:rPr>
                  <w:rFonts w:asciiTheme="minorHAnsi" w:hAnsiTheme="minorHAnsi" w:cstheme="minorHAnsi"/>
                  <w:color w:val="0563C1"/>
                  <w:sz w:val="18"/>
                  <w:szCs w:val="18"/>
                  <w:u w:val="single"/>
                </w:rPr>
                <w:t>p98@eduwarszawa.pl</w:t>
              </w:r>
            </w:hyperlink>
          </w:p>
        </w:tc>
        <w:tc>
          <w:tcPr>
            <w:tcW w:w="146" w:type="dxa"/>
            <w:vAlign w:val="center"/>
            <w:hideMark/>
          </w:tcPr>
          <w:p w14:paraId="7EE81293" w14:textId="77777777" w:rsidR="005D20FA" w:rsidRPr="00883EA4" w:rsidRDefault="005D20FA" w:rsidP="00955F59">
            <w:pPr>
              <w:rPr>
                <w:sz w:val="20"/>
                <w:szCs w:val="20"/>
              </w:rPr>
            </w:pPr>
          </w:p>
        </w:tc>
      </w:tr>
      <w:tr w:rsidR="005D20FA" w:rsidRPr="00883EA4" w14:paraId="3FE3A765" w14:textId="77777777" w:rsidTr="00955F59">
        <w:trPr>
          <w:trHeight w:val="402"/>
        </w:trPr>
        <w:tc>
          <w:tcPr>
            <w:tcW w:w="473" w:type="dxa"/>
            <w:tcBorders>
              <w:top w:val="nil"/>
              <w:left w:val="single" w:sz="4" w:space="0" w:color="auto"/>
              <w:bottom w:val="single" w:sz="4" w:space="0" w:color="auto"/>
              <w:right w:val="single" w:sz="4" w:space="0" w:color="auto"/>
            </w:tcBorders>
            <w:noWrap/>
            <w:vAlign w:val="bottom"/>
            <w:hideMark/>
          </w:tcPr>
          <w:p w14:paraId="0F59B0A6" w14:textId="77777777" w:rsidR="005D20FA" w:rsidRPr="005D20FA" w:rsidRDefault="005D20FA" w:rsidP="00955F59">
            <w:pPr>
              <w:jc w:val="right"/>
              <w:rPr>
                <w:rFonts w:asciiTheme="minorHAnsi" w:hAnsiTheme="minorHAnsi" w:cstheme="minorHAnsi"/>
                <w:color w:val="000000"/>
                <w:sz w:val="18"/>
                <w:szCs w:val="18"/>
              </w:rPr>
            </w:pPr>
            <w:r w:rsidRPr="005D20FA">
              <w:rPr>
                <w:rFonts w:asciiTheme="minorHAnsi" w:hAnsiTheme="minorHAnsi" w:cstheme="minorHAnsi"/>
                <w:color w:val="000000"/>
                <w:sz w:val="18"/>
                <w:szCs w:val="18"/>
              </w:rPr>
              <w:t>3</w:t>
            </w:r>
          </w:p>
        </w:tc>
        <w:tc>
          <w:tcPr>
            <w:tcW w:w="2647" w:type="dxa"/>
            <w:tcBorders>
              <w:top w:val="nil"/>
              <w:left w:val="nil"/>
              <w:bottom w:val="single" w:sz="4" w:space="0" w:color="auto"/>
              <w:right w:val="single" w:sz="4" w:space="0" w:color="auto"/>
            </w:tcBorders>
            <w:noWrap/>
            <w:vAlign w:val="bottom"/>
            <w:hideMark/>
          </w:tcPr>
          <w:p w14:paraId="7EDA9C94"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Przedszkole Nr 205</w:t>
            </w:r>
          </w:p>
        </w:tc>
        <w:tc>
          <w:tcPr>
            <w:tcW w:w="2976" w:type="dxa"/>
            <w:tcBorders>
              <w:top w:val="nil"/>
              <w:left w:val="nil"/>
              <w:bottom w:val="single" w:sz="4" w:space="0" w:color="auto"/>
              <w:right w:val="single" w:sz="4" w:space="0" w:color="auto"/>
            </w:tcBorders>
            <w:noWrap/>
            <w:vAlign w:val="bottom"/>
            <w:hideMark/>
          </w:tcPr>
          <w:p w14:paraId="23B5D686"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Irzykowskiego 1</w:t>
            </w:r>
          </w:p>
        </w:tc>
        <w:tc>
          <w:tcPr>
            <w:tcW w:w="1985" w:type="dxa"/>
            <w:tcBorders>
              <w:top w:val="nil"/>
              <w:left w:val="nil"/>
              <w:bottom w:val="single" w:sz="4" w:space="0" w:color="auto"/>
              <w:right w:val="single" w:sz="4" w:space="0" w:color="auto"/>
            </w:tcBorders>
            <w:noWrap/>
            <w:vAlign w:val="bottom"/>
            <w:hideMark/>
          </w:tcPr>
          <w:p w14:paraId="11F396CB"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01-317 Warszawa</w:t>
            </w:r>
          </w:p>
        </w:tc>
        <w:tc>
          <w:tcPr>
            <w:tcW w:w="3118" w:type="dxa"/>
            <w:tcBorders>
              <w:top w:val="nil"/>
              <w:left w:val="nil"/>
              <w:bottom w:val="single" w:sz="4" w:space="0" w:color="auto"/>
              <w:right w:val="single" w:sz="4" w:space="0" w:color="auto"/>
            </w:tcBorders>
            <w:noWrap/>
            <w:vAlign w:val="bottom"/>
            <w:hideMark/>
          </w:tcPr>
          <w:p w14:paraId="48ECA17E" w14:textId="77777777" w:rsidR="005D20FA" w:rsidRPr="005D20FA" w:rsidRDefault="005D20FA" w:rsidP="00955F59">
            <w:pPr>
              <w:rPr>
                <w:rFonts w:asciiTheme="minorHAnsi" w:hAnsiTheme="minorHAnsi" w:cstheme="minorHAnsi"/>
                <w:color w:val="0563C1"/>
                <w:sz w:val="18"/>
                <w:szCs w:val="18"/>
                <w:u w:val="single"/>
              </w:rPr>
            </w:pPr>
            <w:hyperlink r:id="rId10" w:history="1">
              <w:r w:rsidRPr="005D20FA">
                <w:rPr>
                  <w:rFonts w:asciiTheme="minorHAnsi" w:hAnsiTheme="minorHAnsi" w:cstheme="minorHAnsi"/>
                  <w:color w:val="0563C1"/>
                  <w:sz w:val="18"/>
                  <w:szCs w:val="18"/>
                  <w:u w:val="single"/>
                </w:rPr>
                <w:t xml:space="preserve">p205@eduwarszawa.pl; </w:t>
              </w:r>
            </w:hyperlink>
          </w:p>
        </w:tc>
        <w:tc>
          <w:tcPr>
            <w:tcW w:w="146" w:type="dxa"/>
            <w:vAlign w:val="center"/>
            <w:hideMark/>
          </w:tcPr>
          <w:p w14:paraId="38FC3E02" w14:textId="77777777" w:rsidR="005D20FA" w:rsidRPr="00883EA4" w:rsidRDefault="005D20FA" w:rsidP="00955F59">
            <w:pPr>
              <w:rPr>
                <w:sz w:val="20"/>
                <w:szCs w:val="20"/>
              </w:rPr>
            </w:pPr>
          </w:p>
        </w:tc>
      </w:tr>
      <w:tr w:rsidR="005D20FA" w:rsidRPr="00883EA4" w14:paraId="2370C8D0" w14:textId="77777777" w:rsidTr="00955F59">
        <w:trPr>
          <w:trHeight w:val="402"/>
        </w:trPr>
        <w:tc>
          <w:tcPr>
            <w:tcW w:w="473" w:type="dxa"/>
            <w:tcBorders>
              <w:top w:val="nil"/>
              <w:left w:val="single" w:sz="4" w:space="0" w:color="auto"/>
              <w:bottom w:val="single" w:sz="4" w:space="0" w:color="auto"/>
              <w:right w:val="single" w:sz="4" w:space="0" w:color="auto"/>
            </w:tcBorders>
            <w:noWrap/>
            <w:vAlign w:val="bottom"/>
            <w:hideMark/>
          </w:tcPr>
          <w:p w14:paraId="1B99B146" w14:textId="77777777" w:rsidR="005D20FA" w:rsidRPr="005D20FA" w:rsidRDefault="005D20FA" w:rsidP="00955F59">
            <w:pPr>
              <w:jc w:val="right"/>
              <w:rPr>
                <w:rFonts w:asciiTheme="minorHAnsi" w:hAnsiTheme="minorHAnsi" w:cstheme="minorHAnsi"/>
                <w:color w:val="000000"/>
                <w:sz w:val="18"/>
                <w:szCs w:val="18"/>
              </w:rPr>
            </w:pPr>
            <w:r w:rsidRPr="005D20FA">
              <w:rPr>
                <w:rFonts w:asciiTheme="minorHAnsi" w:hAnsiTheme="minorHAnsi" w:cstheme="minorHAnsi"/>
                <w:color w:val="000000"/>
                <w:sz w:val="18"/>
                <w:szCs w:val="18"/>
              </w:rPr>
              <w:t>4</w:t>
            </w:r>
          </w:p>
        </w:tc>
        <w:tc>
          <w:tcPr>
            <w:tcW w:w="2647" w:type="dxa"/>
            <w:tcBorders>
              <w:top w:val="nil"/>
              <w:left w:val="nil"/>
              <w:bottom w:val="single" w:sz="4" w:space="0" w:color="auto"/>
              <w:right w:val="single" w:sz="4" w:space="0" w:color="auto"/>
            </w:tcBorders>
            <w:noWrap/>
            <w:vAlign w:val="bottom"/>
            <w:hideMark/>
          </w:tcPr>
          <w:p w14:paraId="72328D43" w14:textId="77777777" w:rsidR="005D20FA" w:rsidRPr="005D20FA" w:rsidRDefault="005D20FA" w:rsidP="00955F59">
            <w:pPr>
              <w:rPr>
                <w:rFonts w:asciiTheme="minorHAnsi" w:hAnsiTheme="minorHAnsi" w:cstheme="minorHAnsi"/>
                <w:sz w:val="18"/>
                <w:szCs w:val="18"/>
              </w:rPr>
            </w:pPr>
            <w:r w:rsidRPr="005D20FA">
              <w:rPr>
                <w:rFonts w:asciiTheme="minorHAnsi" w:hAnsiTheme="minorHAnsi" w:cstheme="minorHAnsi"/>
                <w:sz w:val="18"/>
                <w:szCs w:val="18"/>
              </w:rPr>
              <w:t>Przedszkole Nr 214</w:t>
            </w:r>
          </w:p>
        </w:tc>
        <w:tc>
          <w:tcPr>
            <w:tcW w:w="2976" w:type="dxa"/>
            <w:tcBorders>
              <w:top w:val="nil"/>
              <w:left w:val="nil"/>
              <w:bottom w:val="single" w:sz="4" w:space="0" w:color="auto"/>
              <w:right w:val="single" w:sz="4" w:space="0" w:color="auto"/>
            </w:tcBorders>
            <w:noWrap/>
            <w:vAlign w:val="bottom"/>
            <w:hideMark/>
          </w:tcPr>
          <w:p w14:paraId="18624472" w14:textId="77777777" w:rsidR="005D20FA" w:rsidRPr="005D20FA" w:rsidRDefault="005D20FA" w:rsidP="00955F59">
            <w:pPr>
              <w:rPr>
                <w:rFonts w:asciiTheme="minorHAnsi" w:hAnsiTheme="minorHAnsi" w:cstheme="minorHAnsi"/>
                <w:sz w:val="18"/>
                <w:szCs w:val="18"/>
              </w:rPr>
            </w:pPr>
            <w:r w:rsidRPr="005D20FA">
              <w:rPr>
                <w:rFonts w:asciiTheme="minorHAnsi" w:hAnsiTheme="minorHAnsi" w:cstheme="minorHAnsi"/>
                <w:sz w:val="18"/>
                <w:szCs w:val="18"/>
              </w:rPr>
              <w:t>Czumy 6</w:t>
            </w:r>
          </w:p>
        </w:tc>
        <w:tc>
          <w:tcPr>
            <w:tcW w:w="1985" w:type="dxa"/>
            <w:tcBorders>
              <w:top w:val="nil"/>
              <w:left w:val="nil"/>
              <w:bottom w:val="single" w:sz="4" w:space="0" w:color="auto"/>
              <w:right w:val="single" w:sz="4" w:space="0" w:color="auto"/>
            </w:tcBorders>
            <w:noWrap/>
            <w:vAlign w:val="bottom"/>
            <w:hideMark/>
          </w:tcPr>
          <w:p w14:paraId="0CE87BB2" w14:textId="77777777" w:rsidR="005D20FA" w:rsidRPr="005D20FA" w:rsidRDefault="005D20FA" w:rsidP="00955F59">
            <w:pPr>
              <w:rPr>
                <w:rFonts w:asciiTheme="minorHAnsi" w:hAnsiTheme="minorHAnsi" w:cstheme="minorHAnsi"/>
                <w:sz w:val="18"/>
                <w:szCs w:val="18"/>
              </w:rPr>
            </w:pPr>
            <w:r w:rsidRPr="005D20FA">
              <w:rPr>
                <w:rFonts w:asciiTheme="minorHAnsi" w:hAnsiTheme="minorHAnsi" w:cstheme="minorHAnsi"/>
                <w:sz w:val="18"/>
                <w:szCs w:val="18"/>
              </w:rPr>
              <w:t>01-355 Warszawa</w:t>
            </w:r>
          </w:p>
        </w:tc>
        <w:tc>
          <w:tcPr>
            <w:tcW w:w="3118" w:type="dxa"/>
            <w:tcBorders>
              <w:top w:val="nil"/>
              <w:left w:val="nil"/>
              <w:bottom w:val="single" w:sz="4" w:space="0" w:color="auto"/>
              <w:right w:val="single" w:sz="4" w:space="0" w:color="auto"/>
            </w:tcBorders>
            <w:noWrap/>
            <w:vAlign w:val="bottom"/>
            <w:hideMark/>
          </w:tcPr>
          <w:p w14:paraId="4DDE0A92" w14:textId="77777777" w:rsidR="005D20FA" w:rsidRPr="005D20FA" w:rsidRDefault="005D20FA" w:rsidP="00955F59">
            <w:pPr>
              <w:rPr>
                <w:rFonts w:asciiTheme="minorHAnsi" w:hAnsiTheme="minorHAnsi" w:cstheme="minorHAnsi"/>
                <w:color w:val="0563C1"/>
                <w:sz w:val="18"/>
                <w:szCs w:val="18"/>
                <w:u w:val="single"/>
              </w:rPr>
            </w:pPr>
            <w:hyperlink r:id="rId11" w:history="1">
              <w:r w:rsidRPr="005D20FA">
                <w:rPr>
                  <w:rFonts w:asciiTheme="minorHAnsi" w:hAnsiTheme="minorHAnsi" w:cstheme="minorHAnsi"/>
                  <w:color w:val="0563C1"/>
                  <w:sz w:val="18"/>
                  <w:szCs w:val="18"/>
                  <w:u w:val="single"/>
                </w:rPr>
                <w:t>p214@eduwarszawa.pl</w:t>
              </w:r>
            </w:hyperlink>
          </w:p>
        </w:tc>
        <w:tc>
          <w:tcPr>
            <w:tcW w:w="146" w:type="dxa"/>
            <w:vAlign w:val="center"/>
            <w:hideMark/>
          </w:tcPr>
          <w:p w14:paraId="5A4851A3" w14:textId="77777777" w:rsidR="005D20FA" w:rsidRPr="00883EA4" w:rsidRDefault="005D20FA" w:rsidP="00955F59">
            <w:pPr>
              <w:rPr>
                <w:sz w:val="20"/>
                <w:szCs w:val="20"/>
              </w:rPr>
            </w:pPr>
          </w:p>
        </w:tc>
      </w:tr>
      <w:tr w:rsidR="005D20FA" w:rsidRPr="00883EA4" w14:paraId="06B84021" w14:textId="77777777" w:rsidTr="00955F59">
        <w:trPr>
          <w:trHeight w:val="402"/>
        </w:trPr>
        <w:tc>
          <w:tcPr>
            <w:tcW w:w="473" w:type="dxa"/>
            <w:tcBorders>
              <w:top w:val="nil"/>
              <w:left w:val="single" w:sz="4" w:space="0" w:color="auto"/>
              <w:bottom w:val="single" w:sz="4" w:space="0" w:color="auto"/>
              <w:right w:val="single" w:sz="4" w:space="0" w:color="auto"/>
            </w:tcBorders>
            <w:noWrap/>
            <w:vAlign w:val="bottom"/>
            <w:hideMark/>
          </w:tcPr>
          <w:p w14:paraId="38D48AEF" w14:textId="77777777" w:rsidR="005D20FA" w:rsidRPr="005D20FA" w:rsidRDefault="005D20FA" w:rsidP="00955F59">
            <w:pPr>
              <w:jc w:val="right"/>
              <w:rPr>
                <w:rFonts w:asciiTheme="minorHAnsi" w:hAnsiTheme="minorHAnsi" w:cstheme="minorHAnsi"/>
                <w:color w:val="000000"/>
                <w:sz w:val="18"/>
                <w:szCs w:val="18"/>
              </w:rPr>
            </w:pPr>
            <w:r w:rsidRPr="005D20FA">
              <w:rPr>
                <w:rFonts w:asciiTheme="minorHAnsi" w:hAnsiTheme="minorHAnsi" w:cstheme="minorHAnsi"/>
                <w:color w:val="000000"/>
                <w:sz w:val="18"/>
                <w:szCs w:val="18"/>
              </w:rPr>
              <w:t>5</w:t>
            </w:r>
          </w:p>
        </w:tc>
        <w:tc>
          <w:tcPr>
            <w:tcW w:w="2647" w:type="dxa"/>
            <w:tcBorders>
              <w:top w:val="nil"/>
              <w:left w:val="nil"/>
              <w:bottom w:val="single" w:sz="4" w:space="0" w:color="auto"/>
              <w:right w:val="single" w:sz="4" w:space="0" w:color="auto"/>
            </w:tcBorders>
            <w:noWrap/>
            <w:vAlign w:val="bottom"/>
            <w:hideMark/>
          </w:tcPr>
          <w:p w14:paraId="4CE2D594" w14:textId="77777777" w:rsidR="005D20FA" w:rsidRPr="005D20FA" w:rsidRDefault="005D20FA" w:rsidP="00955F59">
            <w:pPr>
              <w:rPr>
                <w:rFonts w:asciiTheme="minorHAnsi" w:hAnsiTheme="minorHAnsi" w:cstheme="minorHAnsi"/>
                <w:sz w:val="18"/>
                <w:szCs w:val="18"/>
              </w:rPr>
            </w:pPr>
            <w:r w:rsidRPr="005D20FA">
              <w:rPr>
                <w:rFonts w:asciiTheme="minorHAnsi" w:hAnsiTheme="minorHAnsi" w:cstheme="minorHAnsi"/>
                <w:sz w:val="18"/>
                <w:szCs w:val="18"/>
              </w:rPr>
              <w:t>Przedszkole Nr 215</w:t>
            </w:r>
          </w:p>
        </w:tc>
        <w:tc>
          <w:tcPr>
            <w:tcW w:w="2976" w:type="dxa"/>
            <w:tcBorders>
              <w:top w:val="nil"/>
              <w:left w:val="nil"/>
              <w:bottom w:val="single" w:sz="4" w:space="0" w:color="auto"/>
              <w:right w:val="single" w:sz="4" w:space="0" w:color="auto"/>
            </w:tcBorders>
            <w:noWrap/>
            <w:vAlign w:val="bottom"/>
            <w:hideMark/>
          </w:tcPr>
          <w:p w14:paraId="3528780A" w14:textId="73965B42" w:rsidR="005D20FA" w:rsidRPr="005D20FA" w:rsidRDefault="005D20FA" w:rsidP="00955F59">
            <w:pPr>
              <w:rPr>
                <w:rFonts w:asciiTheme="minorHAnsi" w:hAnsiTheme="minorHAnsi" w:cstheme="minorHAnsi"/>
                <w:sz w:val="18"/>
                <w:szCs w:val="18"/>
              </w:rPr>
            </w:pPr>
            <w:proofErr w:type="spellStart"/>
            <w:r w:rsidRPr="005D20FA">
              <w:rPr>
                <w:rFonts w:asciiTheme="minorHAnsi" w:hAnsiTheme="minorHAnsi" w:cstheme="minorHAnsi"/>
                <w:sz w:val="18"/>
                <w:szCs w:val="18"/>
              </w:rPr>
              <w:t>Szw</w:t>
            </w:r>
            <w:r>
              <w:rPr>
                <w:rFonts w:asciiTheme="minorHAnsi" w:hAnsiTheme="minorHAnsi" w:cstheme="minorHAnsi"/>
                <w:sz w:val="18"/>
                <w:szCs w:val="18"/>
              </w:rPr>
              <w:t>ankowskiego</w:t>
            </w:r>
            <w:proofErr w:type="spellEnd"/>
            <w:r>
              <w:rPr>
                <w:rFonts w:asciiTheme="minorHAnsi" w:hAnsiTheme="minorHAnsi" w:cstheme="minorHAnsi"/>
                <w:sz w:val="18"/>
                <w:szCs w:val="18"/>
              </w:rPr>
              <w:t xml:space="preserve"> </w:t>
            </w:r>
            <w:r w:rsidRPr="005D20FA">
              <w:rPr>
                <w:rFonts w:asciiTheme="minorHAnsi" w:hAnsiTheme="minorHAnsi" w:cstheme="minorHAnsi"/>
                <w:sz w:val="18"/>
                <w:szCs w:val="18"/>
              </w:rPr>
              <w:t>3</w:t>
            </w:r>
          </w:p>
        </w:tc>
        <w:tc>
          <w:tcPr>
            <w:tcW w:w="1985" w:type="dxa"/>
            <w:tcBorders>
              <w:top w:val="nil"/>
              <w:left w:val="nil"/>
              <w:bottom w:val="single" w:sz="4" w:space="0" w:color="auto"/>
              <w:right w:val="single" w:sz="4" w:space="0" w:color="auto"/>
            </w:tcBorders>
            <w:noWrap/>
            <w:vAlign w:val="bottom"/>
            <w:hideMark/>
          </w:tcPr>
          <w:p w14:paraId="6C91F956" w14:textId="77777777" w:rsidR="005D20FA" w:rsidRPr="005D20FA" w:rsidRDefault="005D20FA" w:rsidP="00955F59">
            <w:pPr>
              <w:rPr>
                <w:rFonts w:asciiTheme="minorHAnsi" w:hAnsiTheme="minorHAnsi" w:cstheme="minorHAnsi"/>
                <w:sz w:val="18"/>
                <w:szCs w:val="18"/>
              </w:rPr>
            </w:pPr>
            <w:r w:rsidRPr="005D20FA">
              <w:rPr>
                <w:rFonts w:asciiTheme="minorHAnsi" w:hAnsiTheme="minorHAnsi" w:cstheme="minorHAnsi"/>
                <w:sz w:val="18"/>
                <w:szCs w:val="18"/>
              </w:rPr>
              <w:t>01-318 Warszawa</w:t>
            </w:r>
          </w:p>
        </w:tc>
        <w:tc>
          <w:tcPr>
            <w:tcW w:w="3118" w:type="dxa"/>
            <w:tcBorders>
              <w:top w:val="nil"/>
              <w:left w:val="nil"/>
              <w:bottom w:val="single" w:sz="4" w:space="0" w:color="auto"/>
              <w:right w:val="single" w:sz="4" w:space="0" w:color="auto"/>
            </w:tcBorders>
            <w:noWrap/>
            <w:vAlign w:val="bottom"/>
            <w:hideMark/>
          </w:tcPr>
          <w:p w14:paraId="3717530D" w14:textId="77777777" w:rsidR="005D20FA" w:rsidRPr="005D20FA" w:rsidRDefault="005D20FA" w:rsidP="00955F59">
            <w:pPr>
              <w:rPr>
                <w:rFonts w:asciiTheme="minorHAnsi" w:hAnsiTheme="minorHAnsi" w:cstheme="minorHAnsi"/>
                <w:color w:val="0563C1"/>
                <w:sz w:val="18"/>
                <w:szCs w:val="18"/>
                <w:u w:val="single"/>
              </w:rPr>
            </w:pPr>
            <w:hyperlink r:id="rId12" w:history="1">
              <w:r w:rsidRPr="005D20FA">
                <w:rPr>
                  <w:rFonts w:asciiTheme="minorHAnsi" w:hAnsiTheme="minorHAnsi" w:cstheme="minorHAnsi"/>
                  <w:color w:val="0563C1"/>
                  <w:sz w:val="18"/>
                  <w:szCs w:val="18"/>
                  <w:u w:val="single"/>
                </w:rPr>
                <w:t xml:space="preserve">p215@eduwarszawa.pl; </w:t>
              </w:r>
            </w:hyperlink>
          </w:p>
        </w:tc>
        <w:tc>
          <w:tcPr>
            <w:tcW w:w="146" w:type="dxa"/>
            <w:vAlign w:val="center"/>
            <w:hideMark/>
          </w:tcPr>
          <w:p w14:paraId="14D9E87A" w14:textId="77777777" w:rsidR="005D20FA" w:rsidRPr="00883EA4" w:rsidRDefault="005D20FA" w:rsidP="00955F59">
            <w:pPr>
              <w:rPr>
                <w:sz w:val="20"/>
                <w:szCs w:val="20"/>
              </w:rPr>
            </w:pPr>
          </w:p>
        </w:tc>
      </w:tr>
      <w:tr w:rsidR="005D20FA" w:rsidRPr="00883EA4" w14:paraId="77FC77DA" w14:textId="77777777" w:rsidTr="00955F59">
        <w:trPr>
          <w:trHeight w:val="402"/>
        </w:trPr>
        <w:tc>
          <w:tcPr>
            <w:tcW w:w="473" w:type="dxa"/>
            <w:tcBorders>
              <w:top w:val="nil"/>
              <w:left w:val="single" w:sz="4" w:space="0" w:color="auto"/>
              <w:bottom w:val="single" w:sz="4" w:space="0" w:color="auto"/>
              <w:right w:val="single" w:sz="4" w:space="0" w:color="auto"/>
            </w:tcBorders>
            <w:noWrap/>
            <w:vAlign w:val="bottom"/>
            <w:hideMark/>
          </w:tcPr>
          <w:p w14:paraId="6580E11E" w14:textId="77777777" w:rsidR="005D20FA" w:rsidRPr="005D20FA" w:rsidRDefault="005D20FA" w:rsidP="00955F59">
            <w:pPr>
              <w:jc w:val="right"/>
              <w:rPr>
                <w:rFonts w:asciiTheme="minorHAnsi" w:hAnsiTheme="minorHAnsi" w:cstheme="minorHAnsi"/>
                <w:color w:val="000000"/>
                <w:sz w:val="18"/>
                <w:szCs w:val="18"/>
              </w:rPr>
            </w:pPr>
            <w:r w:rsidRPr="005D20FA">
              <w:rPr>
                <w:rFonts w:asciiTheme="minorHAnsi" w:hAnsiTheme="minorHAnsi" w:cstheme="minorHAnsi"/>
                <w:color w:val="000000"/>
                <w:sz w:val="18"/>
                <w:szCs w:val="18"/>
              </w:rPr>
              <w:t>6</w:t>
            </w:r>
          </w:p>
        </w:tc>
        <w:tc>
          <w:tcPr>
            <w:tcW w:w="2647" w:type="dxa"/>
            <w:tcBorders>
              <w:top w:val="nil"/>
              <w:left w:val="nil"/>
              <w:bottom w:val="single" w:sz="4" w:space="0" w:color="auto"/>
              <w:right w:val="single" w:sz="4" w:space="0" w:color="auto"/>
            </w:tcBorders>
            <w:noWrap/>
            <w:vAlign w:val="bottom"/>
            <w:hideMark/>
          </w:tcPr>
          <w:p w14:paraId="1C491F68"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Przedszkole Nr 216</w:t>
            </w:r>
          </w:p>
        </w:tc>
        <w:tc>
          <w:tcPr>
            <w:tcW w:w="2976" w:type="dxa"/>
            <w:tcBorders>
              <w:top w:val="nil"/>
              <w:left w:val="nil"/>
              <w:bottom w:val="single" w:sz="4" w:space="0" w:color="auto"/>
              <w:right w:val="single" w:sz="4" w:space="0" w:color="auto"/>
            </w:tcBorders>
            <w:noWrap/>
            <w:vAlign w:val="bottom"/>
            <w:hideMark/>
          </w:tcPr>
          <w:p w14:paraId="3C4694A6"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Andriollego 1</w:t>
            </w:r>
          </w:p>
        </w:tc>
        <w:tc>
          <w:tcPr>
            <w:tcW w:w="1985" w:type="dxa"/>
            <w:tcBorders>
              <w:top w:val="nil"/>
              <w:left w:val="nil"/>
              <w:bottom w:val="single" w:sz="4" w:space="0" w:color="auto"/>
              <w:right w:val="single" w:sz="4" w:space="0" w:color="auto"/>
            </w:tcBorders>
            <w:noWrap/>
            <w:vAlign w:val="bottom"/>
            <w:hideMark/>
          </w:tcPr>
          <w:p w14:paraId="7AC18329"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01-494 Warszawa</w:t>
            </w:r>
          </w:p>
        </w:tc>
        <w:tc>
          <w:tcPr>
            <w:tcW w:w="3118" w:type="dxa"/>
            <w:tcBorders>
              <w:top w:val="nil"/>
              <w:left w:val="nil"/>
              <w:bottom w:val="single" w:sz="4" w:space="0" w:color="auto"/>
              <w:right w:val="single" w:sz="4" w:space="0" w:color="auto"/>
            </w:tcBorders>
            <w:noWrap/>
            <w:vAlign w:val="bottom"/>
            <w:hideMark/>
          </w:tcPr>
          <w:p w14:paraId="6CD1BA72" w14:textId="77777777" w:rsidR="005D20FA" w:rsidRPr="005D20FA" w:rsidRDefault="005D20FA" w:rsidP="00955F59">
            <w:pPr>
              <w:rPr>
                <w:rFonts w:asciiTheme="minorHAnsi" w:hAnsiTheme="minorHAnsi" w:cstheme="minorHAnsi"/>
                <w:color w:val="0563C1"/>
                <w:sz w:val="18"/>
                <w:szCs w:val="18"/>
                <w:u w:val="single"/>
              </w:rPr>
            </w:pPr>
            <w:hyperlink r:id="rId13" w:history="1">
              <w:r w:rsidRPr="005D20FA">
                <w:rPr>
                  <w:rFonts w:asciiTheme="minorHAnsi" w:hAnsiTheme="minorHAnsi" w:cstheme="minorHAnsi"/>
                  <w:color w:val="0563C1"/>
                  <w:sz w:val="18"/>
                  <w:szCs w:val="18"/>
                  <w:u w:val="single"/>
                </w:rPr>
                <w:t>p216@eduwarszawa.pl</w:t>
              </w:r>
            </w:hyperlink>
          </w:p>
        </w:tc>
        <w:tc>
          <w:tcPr>
            <w:tcW w:w="146" w:type="dxa"/>
            <w:vAlign w:val="center"/>
            <w:hideMark/>
          </w:tcPr>
          <w:p w14:paraId="44EA9FAD" w14:textId="77777777" w:rsidR="005D20FA" w:rsidRPr="00883EA4" w:rsidRDefault="005D20FA" w:rsidP="00955F59">
            <w:pPr>
              <w:rPr>
                <w:sz w:val="20"/>
                <w:szCs w:val="20"/>
              </w:rPr>
            </w:pPr>
          </w:p>
        </w:tc>
      </w:tr>
      <w:tr w:rsidR="005D20FA" w:rsidRPr="00883EA4" w14:paraId="5F920525" w14:textId="77777777" w:rsidTr="00955F59">
        <w:trPr>
          <w:trHeight w:val="402"/>
        </w:trPr>
        <w:tc>
          <w:tcPr>
            <w:tcW w:w="473" w:type="dxa"/>
            <w:tcBorders>
              <w:top w:val="nil"/>
              <w:left w:val="single" w:sz="4" w:space="0" w:color="auto"/>
              <w:bottom w:val="single" w:sz="4" w:space="0" w:color="auto"/>
              <w:right w:val="single" w:sz="4" w:space="0" w:color="auto"/>
            </w:tcBorders>
            <w:noWrap/>
            <w:vAlign w:val="bottom"/>
            <w:hideMark/>
          </w:tcPr>
          <w:p w14:paraId="2B8ED564" w14:textId="77777777" w:rsidR="005D20FA" w:rsidRPr="005D20FA" w:rsidRDefault="005D20FA" w:rsidP="00955F59">
            <w:pPr>
              <w:jc w:val="right"/>
              <w:rPr>
                <w:rFonts w:asciiTheme="minorHAnsi" w:hAnsiTheme="minorHAnsi" w:cstheme="minorHAnsi"/>
                <w:color w:val="000000"/>
                <w:sz w:val="18"/>
                <w:szCs w:val="18"/>
              </w:rPr>
            </w:pPr>
            <w:r w:rsidRPr="005D20FA">
              <w:rPr>
                <w:rFonts w:asciiTheme="minorHAnsi" w:hAnsiTheme="minorHAnsi" w:cstheme="minorHAnsi"/>
                <w:color w:val="000000"/>
                <w:sz w:val="18"/>
                <w:szCs w:val="18"/>
              </w:rPr>
              <w:t>7</w:t>
            </w:r>
          </w:p>
        </w:tc>
        <w:tc>
          <w:tcPr>
            <w:tcW w:w="2647" w:type="dxa"/>
            <w:tcBorders>
              <w:top w:val="nil"/>
              <w:left w:val="nil"/>
              <w:bottom w:val="single" w:sz="4" w:space="0" w:color="auto"/>
              <w:right w:val="single" w:sz="4" w:space="0" w:color="auto"/>
            </w:tcBorders>
            <w:noWrap/>
            <w:vAlign w:val="bottom"/>
            <w:hideMark/>
          </w:tcPr>
          <w:p w14:paraId="219D2616"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Przedszkole Nr 222</w:t>
            </w:r>
          </w:p>
        </w:tc>
        <w:tc>
          <w:tcPr>
            <w:tcW w:w="2976" w:type="dxa"/>
            <w:tcBorders>
              <w:top w:val="nil"/>
              <w:left w:val="nil"/>
              <w:bottom w:val="single" w:sz="4" w:space="0" w:color="auto"/>
              <w:right w:val="single" w:sz="4" w:space="0" w:color="auto"/>
            </w:tcBorders>
            <w:noWrap/>
            <w:vAlign w:val="bottom"/>
            <w:hideMark/>
          </w:tcPr>
          <w:p w14:paraId="24CADBC8"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Wyki 17</w:t>
            </w:r>
          </w:p>
        </w:tc>
        <w:tc>
          <w:tcPr>
            <w:tcW w:w="1985" w:type="dxa"/>
            <w:tcBorders>
              <w:top w:val="nil"/>
              <w:left w:val="nil"/>
              <w:bottom w:val="single" w:sz="4" w:space="0" w:color="auto"/>
              <w:right w:val="single" w:sz="4" w:space="0" w:color="auto"/>
            </w:tcBorders>
            <w:noWrap/>
            <w:vAlign w:val="bottom"/>
            <w:hideMark/>
          </w:tcPr>
          <w:p w14:paraId="155E4D91"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01-318 Warszawa</w:t>
            </w:r>
          </w:p>
        </w:tc>
        <w:tc>
          <w:tcPr>
            <w:tcW w:w="3118" w:type="dxa"/>
            <w:tcBorders>
              <w:top w:val="nil"/>
              <w:left w:val="nil"/>
              <w:bottom w:val="single" w:sz="4" w:space="0" w:color="auto"/>
              <w:right w:val="single" w:sz="4" w:space="0" w:color="auto"/>
            </w:tcBorders>
            <w:noWrap/>
            <w:vAlign w:val="bottom"/>
            <w:hideMark/>
          </w:tcPr>
          <w:p w14:paraId="5DD27935" w14:textId="77777777" w:rsidR="005D20FA" w:rsidRPr="005D20FA" w:rsidRDefault="005D20FA" w:rsidP="00955F59">
            <w:pPr>
              <w:rPr>
                <w:rFonts w:asciiTheme="minorHAnsi" w:hAnsiTheme="minorHAnsi" w:cstheme="minorHAnsi"/>
                <w:color w:val="0563C1"/>
                <w:sz w:val="18"/>
                <w:szCs w:val="18"/>
                <w:u w:val="single"/>
              </w:rPr>
            </w:pPr>
            <w:hyperlink r:id="rId14" w:history="1">
              <w:r w:rsidRPr="005D20FA">
                <w:rPr>
                  <w:rFonts w:asciiTheme="minorHAnsi" w:hAnsiTheme="minorHAnsi" w:cstheme="minorHAnsi"/>
                  <w:color w:val="0563C1"/>
                  <w:sz w:val="18"/>
                  <w:szCs w:val="18"/>
                  <w:u w:val="single"/>
                </w:rPr>
                <w:t>p222@eduwarszawa.pl</w:t>
              </w:r>
            </w:hyperlink>
          </w:p>
        </w:tc>
        <w:tc>
          <w:tcPr>
            <w:tcW w:w="146" w:type="dxa"/>
            <w:vAlign w:val="center"/>
            <w:hideMark/>
          </w:tcPr>
          <w:p w14:paraId="6E80D5AB" w14:textId="77777777" w:rsidR="005D20FA" w:rsidRPr="00883EA4" w:rsidRDefault="005D20FA" w:rsidP="00955F59">
            <w:pPr>
              <w:rPr>
                <w:sz w:val="20"/>
                <w:szCs w:val="20"/>
              </w:rPr>
            </w:pPr>
          </w:p>
        </w:tc>
      </w:tr>
      <w:tr w:rsidR="005D20FA" w:rsidRPr="00883EA4" w14:paraId="2B5D8857" w14:textId="77777777" w:rsidTr="00955F59">
        <w:trPr>
          <w:trHeight w:val="402"/>
        </w:trPr>
        <w:tc>
          <w:tcPr>
            <w:tcW w:w="473" w:type="dxa"/>
            <w:tcBorders>
              <w:top w:val="nil"/>
              <w:left w:val="single" w:sz="4" w:space="0" w:color="auto"/>
              <w:bottom w:val="single" w:sz="4" w:space="0" w:color="auto"/>
              <w:right w:val="single" w:sz="4" w:space="0" w:color="auto"/>
            </w:tcBorders>
            <w:noWrap/>
            <w:vAlign w:val="bottom"/>
            <w:hideMark/>
          </w:tcPr>
          <w:p w14:paraId="7FDC3860" w14:textId="77777777" w:rsidR="005D20FA" w:rsidRPr="005D20FA" w:rsidRDefault="005D20FA" w:rsidP="00955F59">
            <w:pPr>
              <w:jc w:val="right"/>
              <w:rPr>
                <w:rFonts w:asciiTheme="minorHAnsi" w:hAnsiTheme="minorHAnsi" w:cstheme="minorHAnsi"/>
                <w:color w:val="000000"/>
                <w:sz w:val="18"/>
                <w:szCs w:val="18"/>
              </w:rPr>
            </w:pPr>
            <w:r w:rsidRPr="005D20FA">
              <w:rPr>
                <w:rFonts w:asciiTheme="minorHAnsi" w:hAnsiTheme="minorHAnsi" w:cstheme="minorHAnsi"/>
                <w:color w:val="000000"/>
                <w:sz w:val="18"/>
                <w:szCs w:val="18"/>
              </w:rPr>
              <w:t>8</w:t>
            </w:r>
          </w:p>
        </w:tc>
        <w:tc>
          <w:tcPr>
            <w:tcW w:w="2647" w:type="dxa"/>
            <w:tcBorders>
              <w:top w:val="nil"/>
              <w:left w:val="nil"/>
              <w:bottom w:val="single" w:sz="4" w:space="0" w:color="auto"/>
              <w:right w:val="single" w:sz="4" w:space="0" w:color="auto"/>
            </w:tcBorders>
            <w:noWrap/>
            <w:vAlign w:val="bottom"/>
            <w:hideMark/>
          </w:tcPr>
          <w:p w14:paraId="3E6BB635"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Przedszkole Nr 319</w:t>
            </w:r>
          </w:p>
        </w:tc>
        <w:tc>
          <w:tcPr>
            <w:tcW w:w="2976" w:type="dxa"/>
            <w:tcBorders>
              <w:top w:val="nil"/>
              <w:left w:val="nil"/>
              <w:bottom w:val="single" w:sz="4" w:space="0" w:color="auto"/>
              <w:right w:val="single" w:sz="4" w:space="0" w:color="auto"/>
            </w:tcBorders>
            <w:noWrap/>
            <w:vAlign w:val="bottom"/>
            <w:hideMark/>
          </w:tcPr>
          <w:p w14:paraId="4539E87E"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Powstańców Śląskich 14</w:t>
            </w:r>
          </w:p>
        </w:tc>
        <w:tc>
          <w:tcPr>
            <w:tcW w:w="1985" w:type="dxa"/>
            <w:tcBorders>
              <w:top w:val="nil"/>
              <w:left w:val="nil"/>
              <w:bottom w:val="single" w:sz="4" w:space="0" w:color="auto"/>
              <w:right w:val="single" w:sz="4" w:space="0" w:color="auto"/>
            </w:tcBorders>
            <w:noWrap/>
            <w:vAlign w:val="bottom"/>
            <w:hideMark/>
          </w:tcPr>
          <w:p w14:paraId="5999106D"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01-381 Warszawa</w:t>
            </w:r>
          </w:p>
        </w:tc>
        <w:tc>
          <w:tcPr>
            <w:tcW w:w="3118" w:type="dxa"/>
            <w:tcBorders>
              <w:top w:val="nil"/>
              <w:left w:val="nil"/>
              <w:bottom w:val="single" w:sz="4" w:space="0" w:color="auto"/>
              <w:right w:val="single" w:sz="4" w:space="0" w:color="auto"/>
            </w:tcBorders>
            <w:noWrap/>
            <w:vAlign w:val="bottom"/>
            <w:hideMark/>
          </w:tcPr>
          <w:p w14:paraId="6017F997" w14:textId="77777777" w:rsidR="005D20FA" w:rsidRPr="005D20FA" w:rsidRDefault="005D20FA" w:rsidP="00955F59">
            <w:pPr>
              <w:rPr>
                <w:rFonts w:asciiTheme="minorHAnsi" w:hAnsiTheme="minorHAnsi" w:cstheme="minorHAnsi"/>
                <w:color w:val="0563C1"/>
                <w:sz w:val="18"/>
                <w:szCs w:val="18"/>
                <w:u w:val="single"/>
              </w:rPr>
            </w:pPr>
            <w:hyperlink r:id="rId15" w:history="1">
              <w:r w:rsidRPr="005D20FA">
                <w:rPr>
                  <w:rFonts w:asciiTheme="minorHAnsi" w:hAnsiTheme="minorHAnsi" w:cstheme="minorHAnsi"/>
                  <w:color w:val="0563C1"/>
                  <w:sz w:val="18"/>
                  <w:szCs w:val="18"/>
                  <w:u w:val="single"/>
                </w:rPr>
                <w:t>p319@eduwarszawa.pl</w:t>
              </w:r>
            </w:hyperlink>
          </w:p>
        </w:tc>
        <w:tc>
          <w:tcPr>
            <w:tcW w:w="146" w:type="dxa"/>
            <w:vAlign w:val="center"/>
            <w:hideMark/>
          </w:tcPr>
          <w:p w14:paraId="12CF0773" w14:textId="77777777" w:rsidR="005D20FA" w:rsidRPr="00883EA4" w:rsidRDefault="005D20FA" w:rsidP="00955F59">
            <w:pPr>
              <w:rPr>
                <w:sz w:val="20"/>
                <w:szCs w:val="20"/>
              </w:rPr>
            </w:pPr>
          </w:p>
        </w:tc>
      </w:tr>
      <w:tr w:rsidR="005D20FA" w:rsidRPr="00883EA4" w14:paraId="589EC240" w14:textId="77777777" w:rsidTr="00955F59">
        <w:trPr>
          <w:trHeight w:val="402"/>
        </w:trPr>
        <w:tc>
          <w:tcPr>
            <w:tcW w:w="473" w:type="dxa"/>
            <w:tcBorders>
              <w:top w:val="nil"/>
              <w:left w:val="single" w:sz="4" w:space="0" w:color="auto"/>
              <w:bottom w:val="single" w:sz="4" w:space="0" w:color="auto"/>
              <w:right w:val="single" w:sz="4" w:space="0" w:color="auto"/>
            </w:tcBorders>
            <w:noWrap/>
            <w:vAlign w:val="bottom"/>
            <w:hideMark/>
          </w:tcPr>
          <w:p w14:paraId="3E4448F9" w14:textId="77777777" w:rsidR="005D20FA" w:rsidRPr="005D20FA" w:rsidRDefault="005D20FA" w:rsidP="00955F59">
            <w:pPr>
              <w:jc w:val="right"/>
              <w:rPr>
                <w:rFonts w:asciiTheme="minorHAnsi" w:hAnsiTheme="minorHAnsi" w:cstheme="minorHAnsi"/>
                <w:color w:val="000000"/>
                <w:sz w:val="18"/>
                <w:szCs w:val="18"/>
              </w:rPr>
            </w:pPr>
            <w:r w:rsidRPr="005D20FA">
              <w:rPr>
                <w:rFonts w:asciiTheme="minorHAnsi" w:hAnsiTheme="minorHAnsi" w:cstheme="minorHAnsi"/>
                <w:color w:val="000000"/>
                <w:sz w:val="18"/>
                <w:szCs w:val="18"/>
              </w:rPr>
              <w:t>9</w:t>
            </w:r>
          </w:p>
        </w:tc>
        <w:tc>
          <w:tcPr>
            <w:tcW w:w="2647" w:type="dxa"/>
            <w:tcBorders>
              <w:top w:val="nil"/>
              <w:left w:val="nil"/>
              <w:bottom w:val="single" w:sz="4" w:space="0" w:color="auto"/>
              <w:right w:val="single" w:sz="4" w:space="0" w:color="auto"/>
            </w:tcBorders>
            <w:noWrap/>
            <w:vAlign w:val="bottom"/>
            <w:hideMark/>
          </w:tcPr>
          <w:p w14:paraId="5CB04A5A"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Przedszkole Nr 320</w:t>
            </w:r>
          </w:p>
        </w:tc>
        <w:tc>
          <w:tcPr>
            <w:tcW w:w="2976" w:type="dxa"/>
            <w:tcBorders>
              <w:top w:val="nil"/>
              <w:left w:val="nil"/>
              <w:bottom w:val="single" w:sz="4" w:space="0" w:color="auto"/>
              <w:right w:val="single" w:sz="4" w:space="0" w:color="auto"/>
            </w:tcBorders>
            <w:noWrap/>
            <w:vAlign w:val="bottom"/>
            <w:hideMark/>
          </w:tcPr>
          <w:p w14:paraId="72214CFD"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Cokołowa 2</w:t>
            </w:r>
          </w:p>
        </w:tc>
        <w:tc>
          <w:tcPr>
            <w:tcW w:w="1985" w:type="dxa"/>
            <w:tcBorders>
              <w:top w:val="nil"/>
              <w:left w:val="nil"/>
              <w:bottom w:val="single" w:sz="4" w:space="0" w:color="auto"/>
              <w:right w:val="single" w:sz="4" w:space="0" w:color="auto"/>
            </w:tcBorders>
            <w:noWrap/>
            <w:vAlign w:val="bottom"/>
            <w:hideMark/>
          </w:tcPr>
          <w:p w14:paraId="02936E24"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01-384 Warszawa</w:t>
            </w:r>
          </w:p>
        </w:tc>
        <w:tc>
          <w:tcPr>
            <w:tcW w:w="3118" w:type="dxa"/>
            <w:tcBorders>
              <w:top w:val="nil"/>
              <w:left w:val="nil"/>
              <w:bottom w:val="single" w:sz="4" w:space="0" w:color="auto"/>
              <w:right w:val="single" w:sz="4" w:space="0" w:color="auto"/>
            </w:tcBorders>
            <w:noWrap/>
            <w:vAlign w:val="bottom"/>
            <w:hideMark/>
          </w:tcPr>
          <w:p w14:paraId="6CF501AA" w14:textId="77777777" w:rsidR="005D20FA" w:rsidRPr="005D20FA" w:rsidRDefault="005D20FA" w:rsidP="00955F59">
            <w:pPr>
              <w:rPr>
                <w:rFonts w:asciiTheme="minorHAnsi" w:hAnsiTheme="minorHAnsi" w:cstheme="minorHAnsi"/>
                <w:color w:val="0563C1"/>
                <w:sz w:val="18"/>
                <w:szCs w:val="18"/>
                <w:u w:val="single"/>
              </w:rPr>
            </w:pPr>
            <w:hyperlink r:id="rId16" w:history="1">
              <w:r w:rsidRPr="005D20FA">
                <w:rPr>
                  <w:rFonts w:asciiTheme="minorHAnsi" w:hAnsiTheme="minorHAnsi" w:cstheme="minorHAnsi"/>
                  <w:color w:val="0563C1"/>
                  <w:sz w:val="18"/>
                  <w:szCs w:val="18"/>
                  <w:u w:val="single"/>
                </w:rPr>
                <w:t>p320@eduwarszawa.pl</w:t>
              </w:r>
            </w:hyperlink>
          </w:p>
        </w:tc>
        <w:tc>
          <w:tcPr>
            <w:tcW w:w="146" w:type="dxa"/>
            <w:vAlign w:val="center"/>
            <w:hideMark/>
          </w:tcPr>
          <w:p w14:paraId="0E4DC582" w14:textId="77777777" w:rsidR="005D20FA" w:rsidRPr="00883EA4" w:rsidRDefault="005D20FA" w:rsidP="00955F59">
            <w:pPr>
              <w:rPr>
                <w:sz w:val="20"/>
                <w:szCs w:val="20"/>
              </w:rPr>
            </w:pPr>
          </w:p>
        </w:tc>
      </w:tr>
      <w:tr w:rsidR="005D20FA" w:rsidRPr="00883EA4" w14:paraId="307CB452" w14:textId="77777777" w:rsidTr="00955F59">
        <w:trPr>
          <w:trHeight w:val="402"/>
        </w:trPr>
        <w:tc>
          <w:tcPr>
            <w:tcW w:w="473" w:type="dxa"/>
            <w:tcBorders>
              <w:top w:val="nil"/>
              <w:left w:val="single" w:sz="4" w:space="0" w:color="auto"/>
              <w:bottom w:val="single" w:sz="4" w:space="0" w:color="auto"/>
              <w:right w:val="single" w:sz="4" w:space="0" w:color="auto"/>
            </w:tcBorders>
            <w:noWrap/>
            <w:vAlign w:val="bottom"/>
            <w:hideMark/>
          </w:tcPr>
          <w:p w14:paraId="5D8EE9AA" w14:textId="77777777" w:rsidR="005D20FA" w:rsidRPr="005D20FA" w:rsidRDefault="005D20FA" w:rsidP="00955F59">
            <w:pPr>
              <w:jc w:val="right"/>
              <w:rPr>
                <w:rFonts w:asciiTheme="minorHAnsi" w:hAnsiTheme="minorHAnsi" w:cstheme="minorHAnsi"/>
                <w:color w:val="000000"/>
                <w:sz w:val="18"/>
                <w:szCs w:val="18"/>
              </w:rPr>
            </w:pPr>
            <w:r w:rsidRPr="005D20FA">
              <w:rPr>
                <w:rFonts w:asciiTheme="minorHAnsi" w:hAnsiTheme="minorHAnsi" w:cstheme="minorHAnsi"/>
                <w:color w:val="000000"/>
                <w:sz w:val="18"/>
                <w:szCs w:val="18"/>
              </w:rPr>
              <w:t>10</w:t>
            </w:r>
          </w:p>
        </w:tc>
        <w:tc>
          <w:tcPr>
            <w:tcW w:w="2647" w:type="dxa"/>
            <w:tcBorders>
              <w:top w:val="nil"/>
              <w:left w:val="nil"/>
              <w:bottom w:val="single" w:sz="4" w:space="0" w:color="auto"/>
              <w:right w:val="single" w:sz="4" w:space="0" w:color="auto"/>
            </w:tcBorders>
            <w:noWrap/>
            <w:vAlign w:val="bottom"/>
            <w:hideMark/>
          </w:tcPr>
          <w:p w14:paraId="4EA7057C"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Przedszkole Nr 336</w:t>
            </w:r>
          </w:p>
        </w:tc>
        <w:tc>
          <w:tcPr>
            <w:tcW w:w="2976" w:type="dxa"/>
            <w:tcBorders>
              <w:top w:val="nil"/>
              <w:left w:val="nil"/>
              <w:bottom w:val="single" w:sz="4" w:space="0" w:color="auto"/>
              <w:right w:val="single" w:sz="4" w:space="0" w:color="auto"/>
            </w:tcBorders>
            <w:noWrap/>
            <w:vAlign w:val="bottom"/>
            <w:hideMark/>
          </w:tcPr>
          <w:p w14:paraId="788A4102"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Siemiatycka 2</w:t>
            </w:r>
          </w:p>
        </w:tc>
        <w:tc>
          <w:tcPr>
            <w:tcW w:w="1985" w:type="dxa"/>
            <w:tcBorders>
              <w:top w:val="nil"/>
              <w:left w:val="nil"/>
              <w:bottom w:val="single" w:sz="4" w:space="0" w:color="auto"/>
              <w:right w:val="single" w:sz="4" w:space="0" w:color="auto"/>
            </w:tcBorders>
            <w:noWrap/>
            <w:vAlign w:val="bottom"/>
            <w:hideMark/>
          </w:tcPr>
          <w:p w14:paraId="6AECD732"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01-312 Warszawa</w:t>
            </w:r>
          </w:p>
        </w:tc>
        <w:tc>
          <w:tcPr>
            <w:tcW w:w="3118" w:type="dxa"/>
            <w:tcBorders>
              <w:top w:val="nil"/>
              <w:left w:val="nil"/>
              <w:bottom w:val="single" w:sz="4" w:space="0" w:color="auto"/>
              <w:right w:val="single" w:sz="4" w:space="0" w:color="auto"/>
            </w:tcBorders>
            <w:noWrap/>
            <w:vAlign w:val="bottom"/>
            <w:hideMark/>
          </w:tcPr>
          <w:p w14:paraId="1B08818B" w14:textId="77777777" w:rsidR="005D20FA" w:rsidRPr="005D20FA" w:rsidRDefault="005D20FA" w:rsidP="00955F59">
            <w:pPr>
              <w:rPr>
                <w:rFonts w:asciiTheme="minorHAnsi" w:hAnsiTheme="minorHAnsi" w:cstheme="minorHAnsi"/>
                <w:color w:val="0563C1"/>
                <w:sz w:val="18"/>
                <w:szCs w:val="18"/>
                <w:u w:val="single"/>
              </w:rPr>
            </w:pPr>
            <w:hyperlink r:id="rId17" w:history="1">
              <w:r w:rsidRPr="005D20FA">
                <w:rPr>
                  <w:rFonts w:asciiTheme="minorHAnsi" w:hAnsiTheme="minorHAnsi" w:cstheme="minorHAnsi"/>
                  <w:color w:val="0563C1"/>
                  <w:sz w:val="18"/>
                  <w:szCs w:val="18"/>
                  <w:u w:val="single"/>
                </w:rPr>
                <w:t>p336@eduwarszawa.pl</w:t>
              </w:r>
            </w:hyperlink>
          </w:p>
        </w:tc>
        <w:tc>
          <w:tcPr>
            <w:tcW w:w="146" w:type="dxa"/>
            <w:vAlign w:val="center"/>
            <w:hideMark/>
          </w:tcPr>
          <w:p w14:paraId="305E6606" w14:textId="77777777" w:rsidR="005D20FA" w:rsidRPr="00883EA4" w:rsidRDefault="005D20FA" w:rsidP="00955F59">
            <w:pPr>
              <w:rPr>
                <w:sz w:val="20"/>
                <w:szCs w:val="20"/>
              </w:rPr>
            </w:pPr>
          </w:p>
        </w:tc>
      </w:tr>
      <w:tr w:rsidR="005D20FA" w:rsidRPr="00883EA4" w14:paraId="153FEE32" w14:textId="77777777" w:rsidTr="00955F59">
        <w:trPr>
          <w:trHeight w:val="402"/>
        </w:trPr>
        <w:tc>
          <w:tcPr>
            <w:tcW w:w="473" w:type="dxa"/>
            <w:tcBorders>
              <w:top w:val="nil"/>
              <w:left w:val="single" w:sz="4" w:space="0" w:color="auto"/>
              <w:bottom w:val="single" w:sz="4" w:space="0" w:color="auto"/>
              <w:right w:val="single" w:sz="4" w:space="0" w:color="auto"/>
            </w:tcBorders>
            <w:noWrap/>
            <w:vAlign w:val="bottom"/>
            <w:hideMark/>
          </w:tcPr>
          <w:p w14:paraId="3B1E73D9" w14:textId="77777777" w:rsidR="005D20FA" w:rsidRPr="005D20FA" w:rsidRDefault="005D20FA" w:rsidP="00955F59">
            <w:pPr>
              <w:jc w:val="right"/>
              <w:rPr>
                <w:rFonts w:asciiTheme="minorHAnsi" w:hAnsiTheme="minorHAnsi" w:cstheme="minorHAnsi"/>
                <w:color w:val="000000"/>
                <w:sz w:val="18"/>
                <w:szCs w:val="18"/>
              </w:rPr>
            </w:pPr>
            <w:r w:rsidRPr="005D20FA">
              <w:rPr>
                <w:rFonts w:asciiTheme="minorHAnsi" w:hAnsiTheme="minorHAnsi" w:cstheme="minorHAnsi"/>
                <w:color w:val="000000"/>
                <w:sz w:val="18"/>
                <w:szCs w:val="18"/>
              </w:rPr>
              <w:t>11</w:t>
            </w:r>
          </w:p>
        </w:tc>
        <w:tc>
          <w:tcPr>
            <w:tcW w:w="2647" w:type="dxa"/>
            <w:tcBorders>
              <w:top w:val="nil"/>
              <w:left w:val="nil"/>
              <w:bottom w:val="single" w:sz="4" w:space="0" w:color="auto"/>
              <w:right w:val="single" w:sz="4" w:space="0" w:color="auto"/>
            </w:tcBorders>
            <w:noWrap/>
            <w:vAlign w:val="bottom"/>
            <w:hideMark/>
          </w:tcPr>
          <w:p w14:paraId="1A4F1F4E"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Przedszkole Nr 337</w:t>
            </w:r>
          </w:p>
        </w:tc>
        <w:tc>
          <w:tcPr>
            <w:tcW w:w="2976" w:type="dxa"/>
            <w:tcBorders>
              <w:top w:val="nil"/>
              <w:left w:val="nil"/>
              <w:bottom w:val="single" w:sz="4" w:space="0" w:color="auto"/>
              <w:right w:val="single" w:sz="4" w:space="0" w:color="auto"/>
            </w:tcBorders>
            <w:noWrap/>
            <w:vAlign w:val="bottom"/>
            <w:hideMark/>
          </w:tcPr>
          <w:p w14:paraId="6870B426"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Reżyserska 19</w:t>
            </w:r>
          </w:p>
        </w:tc>
        <w:tc>
          <w:tcPr>
            <w:tcW w:w="1985" w:type="dxa"/>
            <w:tcBorders>
              <w:top w:val="nil"/>
              <w:left w:val="nil"/>
              <w:bottom w:val="single" w:sz="4" w:space="0" w:color="auto"/>
              <w:right w:val="single" w:sz="4" w:space="0" w:color="auto"/>
            </w:tcBorders>
            <w:noWrap/>
            <w:vAlign w:val="bottom"/>
            <w:hideMark/>
          </w:tcPr>
          <w:p w14:paraId="46BBF437"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01-386 Warszawa</w:t>
            </w:r>
          </w:p>
        </w:tc>
        <w:tc>
          <w:tcPr>
            <w:tcW w:w="3118" w:type="dxa"/>
            <w:tcBorders>
              <w:top w:val="nil"/>
              <w:left w:val="nil"/>
              <w:bottom w:val="single" w:sz="4" w:space="0" w:color="auto"/>
              <w:right w:val="single" w:sz="4" w:space="0" w:color="auto"/>
            </w:tcBorders>
            <w:noWrap/>
            <w:vAlign w:val="bottom"/>
            <w:hideMark/>
          </w:tcPr>
          <w:p w14:paraId="3394B6BA" w14:textId="77777777" w:rsidR="005D20FA" w:rsidRPr="005D20FA" w:rsidRDefault="005D20FA" w:rsidP="00955F59">
            <w:pPr>
              <w:rPr>
                <w:rFonts w:asciiTheme="minorHAnsi" w:hAnsiTheme="minorHAnsi" w:cstheme="minorHAnsi"/>
                <w:color w:val="0563C1"/>
                <w:sz w:val="18"/>
                <w:szCs w:val="18"/>
                <w:u w:val="single"/>
              </w:rPr>
            </w:pPr>
            <w:hyperlink r:id="rId18" w:history="1">
              <w:r w:rsidRPr="005D20FA">
                <w:rPr>
                  <w:rFonts w:asciiTheme="minorHAnsi" w:hAnsiTheme="minorHAnsi" w:cstheme="minorHAnsi"/>
                  <w:color w:val="0563C1"/>
                  <w:sz w:val="18"/>
                  <w:szCs w:val="18"/>
                  <w:u w:val="single"/>
                </w:rPr>
                <w:t>p337@eduwarszawa.pl</w:t>
              </w:r>
            </w:hyperlink>
          </w:p>
        </w:tc>
        <w:tc>
          <w:tcPr>
            <w:tcW w:w="146" w:type="dxa"/>
            <w:vAlign w:val="center"/>
            <w:hideMark/>
          </w:tcPr>
          <w:p w14:paraId="6B32C1C1" w14:textId="77777777" w:rsidR="005D20FA" w:rsidRPr="00883EA4" w:rsidRDefault="005D20FA" w:rsidP="00955F59">
            <w:pPr>
              <w:rPr>
                <w:sz w:val="20"/>
                <w:szCs w:val="20"/>
              </w:rPr>
            </w:pPr>
          </w:p>
        </w:tc>
      </w:tr>
      <w:tr w:rsidR="005D20FA" w:rsidRPr="00883EA4" w14:paraId="537B2A0A" w14:textId="77777777" w:rsidTr="00955F59">
        <w:trPr>
          <w:trHeight w:val="402"/>
        </w:trPr>
        <w:tc>
          <w:tcPr>
            <w:tcW w:w="473" w:type="dxa"/>
            <w:tcBorders>
              <w:top w:val="nil"/>
              <w:left w:val="single" w:sz="4" w:space="0" w:color="auto"/>
              <w:bottom w:val="single" w:sz="4" w:space="0" w:color="auto"/>
              <w:right w:val="single" w:sz="4" w:space="0" w:color="auto"/>
            </w:tcBorders>
            <w:noWrap/>
            <w:vAlign w:val="bottom"/>
            <w:hideMark/>
          </w:tcPr>
          <w:p w14:paraId="50A1A8FD" w14:textId="77777777" w:rsidR="005D20FA" w:rsidRPr="005D20FA" w:rsidRDefault="005D20FA" w:rsidP="00955F59">
            <w:pPr>
              <w:jc w:val="right"/>
              <w:rPr>
                <w:rFonts w:asciiTheme="minorHAnsi" w:hAnsiTheme="minorHAnsi" w:cstheme="minorHAnsi"/>
                <w:color w:val="000000"/>
                <w:sz w:val="18"/>
                <w:szCs w:val="18"/>
              </w:rPr>
            </w:pPr>
            <w:r w:rsidRPr="005D20FA">
              <w:rPr>
                <w:rFonts w:asciiTheme="minorHAnsi" w:hAnsiTheme="minorHAnsi" w:cstheme="minorHAnsi"/>
                <w:color w:val="000000"/>
                <w:sz w:val="18"/>
                <w:szCs w:val="18"/>
              </w:rPr>
              <w:t>12</w:t>
            </w:r>
          </w:p>
        </w:tc>
        <w:tc>
          <w:tcPr>
            <w:tcW w:w="2647" w:type="dxa"/>
            <w:tcBorders>
              <w:top w:val="nil"/>
              <w:left w:val="nil"/>
              <w:bottom w:val="single" w:sz="4" w:space="0" w:color="auto"/>
              <w:right w:val="single" w:sz="4" w:space="0" w:color="auto"/>
            </w:tcBorders>
            <w:noWrap/>
            <w:vAlign w:val="bottom"/>
            <w:hideMark/>
          </w:tcPr>
          <w:p w14:paraId="64DCCDEC"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Przedszkole Nr 371</w:t>
            </w:r>
          </w:p>
        </w:tc>
        <w:tc>
          <w:tcPr>
            <w:tcW w:w="2976" w:type="dxa"/>
            <w:tcBorders>
              <w:top w:val="nil"/>
              <w:left w:val="nil"/>
              <w:bottom w:val="single" w:sz="4" w:space="0" w:color="auto"/>
              <w:right w:val="single" w:sz="4" w:space="0" w:color="auto"/>
            </w:tcBorders>
            <w:noWrap/>
            <w:vAlign w:val="bottom"/>
            <w:hideMark/>
          </w:tcPr>
          <w:p w14:paraId="05D4B2AD"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Lencewicza 5</w:t>
            </w:r>
          </w:p>
        </w:tc>
        <w:tc>
          <w:tcPr>
            <w:tcW w:w="1985" w:type="dxa"/>
            <w:tcBorders>
              <w:top w:val="nil"/>
              <w:left w:val="nil"/>
              <w:bottom w:val="single" w:sz="4" w:space="0" w:color="auto"/>
              <w:right w:val="single" w:sz="4" w:space="0" w:color="auto"/>
            </w:tcBorders>
            <w:noWrap/>
            <w:vAlign w:val="bottom"/>
            <w:hideMark/>
          </w:tcPr>
          <w:p w14:paraId="4BD74574"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01-493 Warszawa</w:t>
            </w:r>
          </w:p>
        </w:tc>
        <w:tc>
          <w:tcPr>
            <w:tcW w:w="3118" w:type="dxa"/>
            <w:tcBorders>
              <w:top w:val="nil"/>
              <w:left w:val="nil"/>
              <w:bottom w:val="single" w:sz="4" w:space="0" w:color="auto"/>
              <w:right w:val="single" w:sz="4" w:space="0" w:color="auto"/>
            </w:tcBorders>
            <w:noWrap/>
            <w:vAlign w:val="bottom"/>
            <w:hideMark/>
          </w:tcPr>
          <w:p w14:paraId="1C904C3C" w14:textId="77777777" w:rsidR="005D20FA" w:rsidRPr="005D20FA" w:rsidRDefault="005D20FA" w:rsidP="00955F59">
            <w:pPr>
              <w:rPr>
                <w:rFonts w:asciiTheme="minorHAnsi" w:hAnsiTheme="minorHAnsi" w:cstheme="minorHAnsi"/>
                <w:color w:val="0563C1"/>
                <w:sz w:val="18"/>
                <w:szCs w:val="18"/>
                <w:u w:val="single"/>
              </w:rPr>
            </w:pPr>
            <w:hyperlink r:id="rId19" w:history="1">
              <w:r w:rsidRPr="005D20FA">
                <w:rPr>
                  <w:rFonts w:asciiTheme="minorHAnsi" w:hAnsiTheme="minorHAnsi" w:cstheme="minorHAnsi"/>
                  <w:color w:val="0563C1"/>
                  <w:sz w:val="18"/>
                  <w:szCs w:val="18"/>
                  <w:u w:val="single"/>
                </w:rPr>
                <w:t>p371@eduwarszawa.pl</w:t>
              </w:r>
            </w:hyperlink>
          </w:p>
        </w:tc>
        <w:tc>
          <w:tcPr>
            <w:tcW w:w="146" w:type="dxa"/>
            <w:vAlign w:val="center"/>
            <w:hideMark/>
          </w:tcPr>
          <w:p w14:paraId="66C94C26" w14:textId="77777777" w:rsidR="005D20FA" w:rsidRPr="00883EA4" w:rsidRDefault="005D20FA" w:rsidP="00955F59">
            <w:pPr>
              <w:rPr>
                <w:sz w:val="20"/>
                <w:szCs w:val="20"/>
              </w:rPr>
            </w:pPr>
          </w:p>
        </w:tc>
      </w:tr>
      <w:tr w:rsidR="005D20FA" w:rsidRPr="00883EA4" w14:paraId="5773C2D8" w14:textId="77777777" w:rsidTr="00955F59">
        <w:trPr>
          <w:trHeight w:val="402"/>
        </w:trPr>
        <w:tc>
          <w:tcPr>
            <w:tcW w:w="473" w:type="dxa"/>
            <w:tcBorders>
              <w:top w:val="nil"/>
              <w:left w:val="single" w:sz="4" w:space="0" w:color="auto"/>
              <w:bottom w:val="single" w:sz="4" w:space="0" w:color="auto"/>
              <w:right w:val="single" w:sz="4" w:space="0" w:color="auto"/>
            </w:tcBorders>
            <w:noWrap/>
            <w:vAlign w:val="bottom"/>
            <w:hideMark/>
          </w:tcPr>
          <w:p w14:paraId="3708B27A" w14:textId="77777777" w:rsidR="005D20FA" w:rsidRPr="005D20FA" w:rsidRDefault="005D20FA" w:rsidP="00955F59">
            <w:pPr>
              <w:jc w:val="right"/>
              <w:rPr>
                <w:rFonts w:asciiTheme="minorHAnsi" w:hAnsiTheme="minorHAnsi" w:cstheme="minorHAnsi"/>
                <w:color w:val="000000"/>
                <w:sz w:val="18"/>
                <w:szCs w:val="18"/>
              </w:rPr>
            </w:pPr>
            <w:r w:rsidRPr="005D20FA">
              <w:rPr>
                <w:rFonts w:asciiTheme="minorHAnsi" w:hAnsiTheme="minorHAnsi" w:cstheme="minorHAnsi"/>
                <w:color w:val="000000"/>
                <w:sz w:val="18"/>
                <w:szCs w:val="18"/>
              </w:rPr>
              <w:t>13</w:t>
            </w:r>
          </w:p>
        </w:tc>
        <w:tc>
          <w:tcPr>
            <w:tcW w:w="2647" w:type="dxa"/>
            <w:tcBorders>
              <w:top w:val="nil"/>
              <w:left w:val="nil"/>
              <w:bottom w:val="single" w:sz="4" w:space="0" w:color="auto"/>
              <w:right w:val="single" w:sz="4" w:space="0" w:color="auto"/>
            </w:tcBorders>
            <w:noWrap/>
            <w:vAlign w:val="bottom"/>
            <w:hideMark/>
          </w:tcPr>
          <w:p w14:paraId="63B3BAED"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Przedszkole Nr 390</w:t>
            </w:r>
          </w:p>
        </w:tc>
        <w:tc>
          <w:tcPr>
            <w:tcW w:w="2976" w:type="dxa"/>
            <w:tcBorders>
              <w:top w:val="nil"/>
              <w:left w:val="nil"/>
              <w:bottom w:val="single" w:sz="4" w:space="0" w:color="auto"/>
              <w:right w:val="single" w:sz="4" w:space="0" w:color="auto"/>
            </w:tcBorders>
            <w:noWrap/>
            <w:vAlign w:val="bottom"/>
            <w:hideMark/>
          </w:tcPr>
          <w:p w14:paraId="0116F051"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Secemińska 1</w:t>
            </w:r>
          </w:p>
        </w:tc>
        <w:tc>
          <w:tcPr>
            <w:tcW w:w="1985" w:type="dxa"/>
            <w:tcBorders>
              <w:top w:val="nil"/>
              <w:left w:val="nil"/>
              <w:bottom w:val="single" w:sz="4" w:space="0" w:color="auto"/>
              <w:right w:val="single" w:sz="4" w:space="0" w:color="auto"/>
            </w:tcBorders>
            <w:noWrap/>
            <w:vAlign w:val="bottom"/>
            <w:hideMark/>
          </w:tcPr>
          <w:p w14:paraId="680DFB36"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01-485 Warszawa</w:t>
            </w:r>
          </w:p>
        </w:tc>
        <w:tc>
          <w:tcPr>
            <w:tcW w:w="3118" w:type="dxa"/>
            <w:tcBorders>
              <w:top w:val="nil"/>
              <w:left w:val="nil"/>
              <w:bottom w:val="single" w:sz="4" w:space="0" w:color="auto"/>
              <w:right w:val="single" w:sz="4" w:space="0" w:color="auto"/>
            </w:tcBorders>
            <w:noWrap/>
            <w:vAlign w:val="bottom"/>
            <w:hideMark/>
          </w:tcPr>
          <w:p w14:paraId="7B6B31C3" w14:textId="77777777" w:rsidR="005D20FA" w:rsidRPr="005D20FA" w:rsidRDefault="005D20FA" w:rsidP="00955F59">
            <w:pPr>
              <w:rPr>
                <w:rFonts w:asciiTheme="minorHAnsi" w:hAnsiTheme="minorHAnsi" w:cstheme="minorHAnsi"/>
                <w:color w:val="0563C1"/>
                <w:sz w:val="18"/>
                <w:szCs w:val="18"/>
                <w:u w:val="single"/>
              </w:rPr>
            </w:pPr>
            <w:hyperlink r:id="rId20" w:history="1">
              <w:r w:rsidRPr="005D20FA">
                <w:rPr>
                  <w:rFonts w:asciiTheme="minorHAnsi" w:hAnsiTheme="minorHAnsi" w:cstheme="minorHAnsi"/>
                  <w:color w:val="0563C1"/>
                  <w:sz w:val="18"/>
                  <w:szCs w:val="18"/>
                  <w:u w:val="single"/>
                </w:rPr>
                <w:t>p390@eduwarszawa.pl</w:t>
              </w:r>
            </w:hyperlink>
          </w:p>
        </w:tc>
        <w:tc>
          <w:tcPr>
            <w:tcW w:w="146" w:type="dxa"/>
            <w:vAlign w:val="center"/>
            <w:hideMark/>
          </w:tcPr>
          <w:p w14:paraId="5A6107C4" w14:textId="77777777" w:rsidR="005D20FA" w:rsidRPr="00883EA4" w:rsidRDefault="005D20FA" w:rsidP="00955F59">
            <w:pPr>
              <w:rPr>
                <w:sz w:val="20"/>
                <w:szCs w:val="20"/>
              </w:rPr>
            </w:pPr>
          </w:p>
        </w:tc>
      </w:tr>
      <w:tr w:rsidR="005D20FA" w:rsidRPr="00883EA4" w14:paraId="5773D88A" w14:textId="77777777" w:rsidTr="00955F59">
        <w:trPr>
          <w:trHeight w:val="402"/>
        </w:trPr>
        <w:tc>
          <w:tcPr>
            <w:tcW w:w="473" w:type="dxa"/>
            <w:tcBorders>
              <w:top w:val="nil"/>
              <w:left w:val="single" w:sz="4" w:space="0" w:color="auto"/>
              <w:bottom w:val="single" w:sz="4" w:space="0" w:color="auto"/>
              <w:right w:val="single" w:sz="4" w:space="0" w:color="auto"/>
            </w:tcBorders>
            <w:noWrap/>
            <w:vAlign w:val="bottom"/>
            <w:hideMark/>
          </w:tcPr>
          <w:p w14:paraId="0F06ADBE" w14:textId="77777777" w:rsidR="005D20FA" w:rsidRPr="005D20FA" w:rsidRDefault="005D20FA" w:rsidP="00955F59">
            <w:pPr>
              <w:jc w:val="right"/>
              <w:rPr>
                <w:rFonts w:asciiTheme="minorHAnsi" w:hAnsiTheme="minorHAnsi" w:cstheme="minorHAnsi"/>
                <w:color w:val="000000"/>
                <w:sz w:val="18"/>
                <w:szCs w:val="18"/>
              </w:rPr>
            </w:pPr>
            <w:r w:rsidRPr="005D20FA">
              <w:rPr>
                <w:rFonts w:asciiTheme="minorHAnsi" w:hAnsiTheme="minorHAnsi" w:cstheme="minorHAnsi"/>
                <w:color w:val="000000"/>
                <w:sz w:val="18"/>
                <w:szCs w:val="18"/>
              </w:rPr>
              <w:t>14</w:t>
            </w:r>
          </w:p>
        </w:tc>
        <w:tc>
          <w:tcPr>
            <w:tcW w:w="2647" w:type="dxa"/>
            <w:tcBorders>
              <w:top w:val="nil"/>
              <w:left w:val="nil"/>
              <w:bottom w:val="single" w:sz="4" w:space="0" w:color="auto"/>
              <w:right w:val="single" w:sz="4" w:space="0" w:color="auto"/>
            </w:tcBorders>
            <w:noWrap/>
            <w:vAlign w:val="bottom"/>
            <w:hideMark/>
          </w:tcPr>
          <w:p w14:paraId="0E43FA43"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Przedszkole Nr 402</w:t>
            </w:r>
          </w:p>
        </w:tc>
        <w:tc>
          <w:tcPr>
            <w:tcW w:w="2976" w:type="dxa"/>
            <w:tcBorders>
              <w:top w:val="nil"/>
              <w:left w:val="nil"/>
              <w:bottom w:val="single" w:sz="4" w:space="0" w:color="auto"/>
              <w:right w:val="single" w:sz="4" w:space="0" w:color="auto"/>
            </w:tcBorders>
            <w:noWrap/>
            <w:vAlign w:val="bottom"/>
            <w:hideMark/>
          </w:tcPr>
          <w:p w14:paraId="60E4A492"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 xml:space="preserve">Rosy </w:t>
            </w:r>
            <w:proofErr w:type="spellStart"/>
            <w:r w:rsidRPr="005D20FA">
              <w:rPr>
                <w:rFonts w:asciiTheme="minorHAnsi" w:hAnsiTheme="minorHAnsi" w:cstheme="minorHAnsi"/>
                <w:color w:val="000000"/>
                <w:sz w:val="18"/>
                <w:szCs w:val="18"/>
              </w:rPr>
              <w:t>Bailly</w:t>
            </w:r>
            <w:proofErr w:type="spellEnd"/>
            <w:r w:rsidRPr="005D20FA">
              <w:rPr>
                <w:rFonts w:asciiTheme="minorHAnsi" w:hAnsiTheme="minorHAnsi" w:cstheme="minorHAnsi"/>
                <w:color w:val="000000"/>
                <w:sz w:val="18"/>
                <w:szCs w:val="18"/>
              </w:rPr>
              <w:t xml:space="preserve"> 11</w:t>
            </w:r>
          </w:p>
        </w:tc>
        <w:tc>
          <w:tcPr>
            <w:tcW w:w="1985" w:type="dxa"/>
            <w:tcBorders>
              <w:top w:val="nil"/>
              <w:left w:val="nil"/>
              <w:bottom w:val="single" w:sz="4" w:space="0" w:color="auto"/>
              <w:right w:val="single" w:sz="4" w:space="0" w:color="auto"/>
            </w:tcBorders>
            <w:noWrap/>
            <w:vAlign w:val="bottom"/>
            <w:hideMark/>
          </w:tcPr>
          <w:p w14:paraId="3E8A52C6"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01-494 Warszawa</w:t>
            </w:r>
          </w:p>
        </w:tc>
        <w:tc>
          <w:tcPr>
            <w:tcW w:w="3118" w:type="dxa"/>
            <w:tcBorders>
              <w:top w:val="nil"/>
              <w:left w:val="nil"/>
              <w:bottom w:val="single" w:sz="4" w:space="0" w:color="auto"/>
              <w:right w:val="single" w:sz="4" w:space="0" w:color="auto"/>
            </w:tcBorders>
            <w:noWrap/>
            <w:vAlign w:val="bottom"/>
            <w:hideMark/>
          </w:tcPr>
          <w:p w14:paraId="5B9658AF" w14:textId="77777777" w:rsidR="005D20FA" w:rsidRPr="005D20FA" w:rsidRDefault="005D20FA" w:rsidP="00955F59">
            <w:pPr>
              <w:rPr>
                <w:rFonts w:asciiTheme="minorHAnsi" w:hAnsiTheme="minorHAnsi" w:cstheme="minorHAnsi"/>
                <w:color w:val="0563C1"/>
                <w:sz w:val="18"/>
                <w:szCs w:val="18"/>
                <w:u w:val="single"/>
              </w:rPr>
            </w:pPr>
            <w:hyperlink r:id="rId21" w:history="1">
              <w:r w:rsidRPr="005D20FA">
                <w:rPr>
                  <w:rFonts w:asciiTheme="minorHAnsi" w:hAnsiTheme="minorHAnsi" w:cstheme="minorHAnsi"/>
                  <w:color w:val="0563C1"/>
                  <w:sz w:val="18"/>
                  <w:szCs w:val="18"/>
                  <w:u w:val="single"/>
                </w:rPr>
                <w:t>p402@eduwarszawa.pl</w:t>
              </w:r>
            </w:hyperlink>
          </w:p>
        </w:tc>
        <w:tc>
          <w:tcPr>
            <w:tcW w:w="146" w:type="dxa"/>
            <w:vAlign w:val="center"/>
            <w:hideMark/>
          </w:tcPr>
          <w:p w14:paraId="31D51ADA" w14:textId="77777777" w:rsidR="005D20FA" w:rsidRPr="00883EA4" w:rsidRDefault="005D20FA" w:rsidP="00955F59">
            <w:pPr>
              <w:rPr>
                <w:sz w:val="20"/>
                <w:szCs w:val="20"/>
              </w:rPr>
            </w:pPr>
          </w:p>
        </w:tc>
      </w:tr>
      <w:tr w:rsidR="005D20FA" w:rsidRPr="00883EA4" w14:paraId="6F434C70" w14:textId="77777777" w:rsidTr="00955F59">
        <w:trPr>
          <w:trHeight w:val="402"/>
        </w:trPr>
        <w:tc>
          <w:tcPr>
            <w:tcW w:w="473" w:type="dxa"/>
            <w:tcBorders>
              <w:top w:val="nil"/>
              <w:left w:val="single" w:sz="4" w:space="0" w:color="auto"/>
              <w:bottom w:val="single" w:sz="4" w:space="0" w:color="auto"/>
              <w:right w:val="single" w:sz="4" w:space="0" w:color="auto"/>
            </w:tcBorders>
            <w:noWrap/>
            <w:vAlign w:val="bottom"/>
            <w:hideMark/>
          </w:tcPr>
          <w:p w14:paraId="1246FA95" w14:textId="77777777" w:rsidR="005D20FA" w:rsidRPr="005D20FA" w:rsidRDefault="005D20FA" w:rsidP="00955F59">
            <w:pPr>
              <w:jc w:val="right"/>
              <w:rPr>
                <w:rFonts w:asciiTheme="minorHAnsi" w:hAnsiTheme="minorHAnsi" w:cstheme="minorHAnsi"/>
                <w:color w:val="000000"/>
                <w:sz w:val="18"/>
                <w:szCs w:val="18"/>
              </w:rPr>
            </w:pPr>
            <w:r w:rsidRPr="005D20FA">
              <w:rPr>
                <w:rFonts w:asciiTheme="minorHAnsi" w:hAnsiTheme="minorHAnsi" w:cstheme="minorHAnsi"/>
                <w:color w:val="000000"/>
                <w:sz w:val="18"/>
                <w:szCs w:val="18"/>
              </w:rPr>
              <w:t>15</w:t>
            </w:r>
          </w:p>
        </w:tc>
        <w:tc>
          <w:tcPr>
            <w:tcW w:w="2647" w:type="dxa"/>
            <w:tcBorders>
              <w:top w:val="nil"/>
              <w:left w:val="nil"/>
              <w:bottom w:val="single" w:sz="4" w:space="0" w:color="auto"/>
              <w:right w:val="single" w:sz="4" w:space="0" w:color="auto"/>
            </w:tcBorders>
            <w:noWrap/>
            <w:vAlign w:val="bottom"/>
            <w:hideMark/>
          </w:tcPr>
          <w:p w14:paraId="4807CE71"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Przedszkole Nr 406</w:t>
            </w:r>
          </w:p>
        </w:tc>
        <w:tc>
          <w:tcPr>
            <w:tcW w:w="2976" w:type="dxa"/>
            <w:tcBorders>
              <w:top w:val="nil"/>
              <w:left w:val="nil"/>
              <w:bottom w:val="single" w:sz="4" w:space="0" w:color="auto"/>
              <w:right w:val="single" w:sz="4" w:space="0" w:color="auto"/>
            </w:tcBorders>
            <w:noWrap/>
            <w:vAlign w:val="bottom"/>
            <w:hideMark/>
          </w:tcPr>
          <w:p w14:paraId="6E87943F"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Kaden-Bandrowskiego 8</w:t>
            </w:r>
          </w:p>
        </w:tc>
        <w:tc>
          <w:tcPr>
            <w:tcW w:w="1985" w:type="dxa"/>
            <w:tcBorders>
              <w:top w:val="nil"/>
              <w:left w:val="nil"/>
              <w:bottom w:val="single" w:sz="4" w:space="0" w:color="auto"/>
              <w:right w:val="single" w:sz="4" w:space="0" w:color="auto"/>
            </w:tcBorders>
            <w:noWrap/>
            <w:vAlign w:val="bottom"/>
            <w:hideMark/>
          </w:tcPr>
          <w:p w14:paraId="624F34DD"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01-494 Warszawa</w:t>
            </w:r>
          </w:p>
        </w:tc>
        <w:tc>
          <w:tcPr>
            <w:tcW w:w="3118" w:type="dxa"/>
            <w:tcBorders>
              <w:top w:val="nil"/>
              <w:left w:val="nil"/>
              <w:bottom w:val="single" w:sz="4" w:space="0" w:color="auto"/>
              <w:right w:val="single" w:sz="4" w:space="0" w:color="auto"/>
            </w:tcBorders>
            <w:noWrap/>
            <w:vAlign w:val="bottom"/>
            <w:hideMark/>
          </w:tcPr>
          <w:p w14:paraId="13ABE56B" w14:textId="77777777" w:rsidR="005D20FA" w:rsidRPr="005D20FA" w:rsidRDefault="005D20FA" w:rsidP="00955F59">
            <w:pPr>
              <w:rPr>
                <w:rFonts w:asciiTheme="minorHAnsi" w:hAnsiTheme="minorHAnsi" w:cstheme="minorHAnsi"/>
                <w:color w:val="0563C1"/>
                <w:sz w:val="18"/>
                <w:szCs w:val="18"/>
                <w:u w:val="single"/>
              </w:rPr>
            </w:pPr>
            <w:hyperlink r:id="rId22" w:history="1">
              <w:r w:rsidRPr="005D20FA">
                <w:rPr>
                  <w:rFonts w:asciiTheme="minorHAnsi" w:hAnsiTheme="minorHAnsi" w:cstheme="minorHAnsi"/>
                  <w:color w:val="0563C1"/>
                  <w:sz w:val="18"/>
                  <w:szCs w:val="18"/>
                  <w:u w:val="single"/>
                </w:rPr>
                <w:t>p406@eduwarszawa.pl</w:t>
              </w:r>
            </w:hyperlink>
          </w:p>
        </w:tc>
        <w:tc>
          <w:tcPr>
            <w:tcW w:w="146" w:type="dxa"/>
            <w:vAlign w:val="center"/>
            <w:hideMark/>
          </w:tcPr>
          <w:p w14:paraId="448CF943" w14:textId="77777777" w:rsidR="005D20FA" w:rsidRPr="00883EA4" w:rsidRDefault="005D20FA" w:rsidP="00955F59">
            <w:pPr>
              <w:rPr>
                <w:sz w:val="20"/>
                <w:szCs w:val="20"/>
              </w:rPr>
            </w:pPr>
          </w:p>
        </w:tc>
      </w:tr>
      <w:tr w:rsidR="005D20FA" w:rsidRPr="00883EA4" w14:paraId="5F92DB40" w14:textId="77777777" w:rsidTr="00955F59">
        <w:trPr>
          <w:trHeight w:val="402"/>
        </w:trPr>
        <w:tc>
          <w:tcPr>
            <w:tcW w:w="473" w:type="dxa"/>
            <w:tcBorders>
              <w:top w:val="nil"/>
              <w:left w:val="single" w:sz="4" w:space="0" w:color="auto"/>
              <w:bottom w:val="single" w:sz="4" w:space="0" w:color="auto"/>
              <w:right w:val="single" w:sz="4" w:space="0" w:color="auto"/>
            </w:tcBorders>
            <w:noWrap/>
            <w:vAlign w:val="bottom"/>
            <w:hideMark/>
          </w:tcPr>
          <w:p w14:paraId="03D8615F" w14:textId="77777777" w:rsidR="005D20FA" w:rsidRPr="005D20FA" w:rsidRDefault="005D20FA" w:rsidP="00955F59">
            <w:pPr>
              <w:jc w:val="right"/>
              <w:rPr>
                <w:rFonts w:asciiTheme="minorHAnsi" w:hAnsiTheme="minorHAnsi" w:cstheme="minorHAnsi"/>
                <w:color w:val="000000"/>
                <w:sz w:val="18"/>
                <w:szCs w:val="18"/>
              </w:rPr>
            </w:pPr>
            <w:r w:rsidRPr="005D20FA">
              <w:rPr>
                <w:rFonts w:asciiTheme="minorHAnsi" w:hAnsiTheme="minorHAnsi" w:cstheme="minorHAnsi"/>
                <w:color w:val="000000"/>
                <w:sz w:val="18"/>
                <w:szCs w:val="18"/>
              </w:rPr>
              <w:t>16</w:t>
            </w:r>
          </w:p>
        </w:tc>
        <w:tc>
          <w:tcPr>
            <w:tcW w:w="2647" w:type="dxa"/>
            <w:tcBorders>
              <w:top w:val="nil"/>
              <w:left w:val="nil"/>
              <w:bottom w:val="single" w:sz="4" w:space="0" w:color="auto"/>
              <w:right w:val="single" w:sz="4" w:space="0" w:color="auto"/>
            </w:tcBorders>
            <w:noWrap/>
            <w:vAlign w:val="bottom"/>
            <w:hideMark/>
          </w:tcPr>
          <w:p w14:paraId="1F1C3695"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Przedszkole Nr 415</w:t>
            </w:r>
          </w:p>
        </w:tc>
        <w:tc>
          <w:tcPr>
            <w:tcW w:w="2976" w:type="dxa"/>
            <w:tcBorders>
              <w:top w:val="nil"/>
              <w:left w:val="nil"/>
              <w:bottom w:val="single" w:sz="4" w:space="0" w:color="auto"/>
              <w:right w:val="single" w:sz="4" w:space="0" w:color="auto"/>
            </w:tcBorders>
            <w:noWrap/>
            <w:vAlign w:val="bottom"/>
            <w:hideMark/>
          </w:tcPr>
          <w:p w14:paraId="1866A708"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Obrońców Tobruku 23/112</w:t>
            </w:r>
          </w:p>
        </w:tc>
        <w:tc>
          <w:tcPr>
            <w:tcW w:w="1985" w:type="dxa"/>
            <w:tcBorders>
              <w:top w:val="nil"/>
              <w:left w:val="nil"/>
              <w:bottom w:val="single" w:sz="4" w:space="0" w:color="auto"/>
              <w:right w:val="single" w:sz="4" w:space="0" w:color="auto"/>
            </w:tcBorders>
            <w:noWrap/>
            <w:vAlign w:val="bottom"/>
            <w:hideMark/>
          </w:tcPr>
          <w:p w14:paraId="35229A86"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01-494 Warszawa</w:t>
            </w:r>
          </w:p>
        </w:tc>
        <w:tc>
          <w:tcPr>
            <w:tcW w:w="3118" w:type="dxa"/>
            <w:tcBorders>
              <w:top w:val="nil"/>
              <w:left w:val="nil"/>
              <w:bottom w:val="single" w:sz="4" w:space="0" w:color="auto"/>
              <w:right w:val="single" w:sz="4" w:space="0" w:color="auto"/>
            </w:tcBorders>
            <w:noWrap/>
            <w:vAlign w:val="bottom"/>
            <w:hideMark/>
          </w:tcPr>
          <w:p w14:paraId="0B8EDE80" w14:textId="77777777" w:rsidR="005D20FA" w:rsidRPr="005D20FA" w:rsidRDefault="005D20FA" w:rsidP="00955F59">
            <w:pPr>
              <w:rPr>
                <w:rFonts w:asciiTheme="minorHAnsi" w:hAnsiTheme="minorHAnsi" w:cstheme="minorHAnsi"/>
                <w:color w:val="0563C1"/>
                <w:sz w:val="18"/>
                <w:szCs w:val="18"/>
                <w:u w:val="single"/>
              </w:rPr>
            </w:pPr>
            <w:hyperlink r:id="rId23" w:history="1">
              <w:r w:rsidRPr="005D20FA">
                <w:rPr>
                  <w:rFonts w:asciiTheme="minorHAnsi" w:hAnsiTheme="minorHAnsi" w:cstheme="minorHAnsi"/>
                  <w:color w:val="0563C1"/>
                  <w:sz w:val="18"/>
                  <w:szCs w:val="18"/>
                  <w:u w:val="single"/>
                </w:rPr>
                <w:t>p415@eduwarszawa.pl</w:t>
              </w:r>
            </w:hyperlink>
          </w:p>
        </w:tc>
        <w:tc>
          <w:tcPr>
            <w:tcW w:w="146" w:type="dxa"/>
            <w:vAlign w:val="center"/>
            <w:hideMark/>
          </w:tcPr>
          <w:p w14:paraId="02FA837C" w14:textId="77777777" w:rsidR="005D20FA" w:rsidRPr="00883EA4" w:rsidRDefault="005D20FA" w:rsidP="00955F59">
            <w:pPr>
              <w:rPr>
                <w:sz w:val="20"/>
                <w:szCs w:val="20"/>
              </w:rPr>
            </w:pPr>
          </w:p>
        </w:tc>
      </w:tr>
      <w:tr w:rsidR="005D20FA" w:rsidRPr="00883EA4" w14:paraId="591B9922" w14:textId="77777777" w:rsidTr="00955F59">
        <w:trPr>
          <w:trHeight w:val="382"/>
        </w:trPr>
        <w:tc>
          <w:tcPr>
            <w:tcW w:w="473" w:type="dxa"/>
            <w:tcBorders>
              <w:top w:val="nil"/>
              <w:left w:val="single" w:sz="4" w:space="0" w:color="auto"/>
              <w:bottom w:val="single" w:sz="4" w:space="0" w:color="auto"/>
              <w:right w:val="single" w:sz="4" w:space="0" w:color="auto"/>
            </w:tcBorders>
            <w:noWrap/>
            <w:vAlign w:val="bottom"/>
            <w:hideMark/>
          </w:tcPr>
          <w:p w14:paraId="1FF210BA" w14:textId="77777777" w:rsidR="005D20FA" w:rsidRPr="005D20FA" w:rsidRDefault="005D20FA" w:rsidP="00955F59">
            <w:pPr>
              <w:jc w:val="right"/>
              <w:rPr>
                <w:rFonts w:asciiTheme="minorHAnsi" w:hAnsiTheme="minorHAnsi" w:cstheme="minorHAnsi"/>
                <w:color w:val="000000"/>
                <w:sz w:val="18"/>
                <w:szCs w:val="18"/>
              </w:rPr>
            </w:pPr>
            <w:r w:rsidRPr="005D20FA">
              <w:rPr>
                <w:rFonts w:asciiTheme="minorHAnsi" w:hAnsiTheme="minorHAnsi" w:cstheme="minorHAnsi"/>
                <w:color w:val="000000"/>
                <w:sz w:val="18"/>
                <w:szCs w:val="18"/>
              </w:rPr>
              <w:t>17</w:t>
            </w:r>
          </w:p>
        </w:tc>
        <w:tc>
          <w:tcPr>
            <w:tcW w:w="2647" w:type="dxa"/>
            <w:tcBorders>
              <w:top w:val="nil"/>
              <w:left w:val="nil"/>
              <w:bottom w:val="single" w:sz="4" w:space="0" w:color="auto"/>
              <w:right w:val="single" w:sz="4" w:space="0" w:color="auto"/>
            </w:tcBorders>
            <w:noWrap/>
            <w:vAlign w:val="bottom"/>
            <w:hideMark/>
          </w:tcPr>
          <w:p w14:paraId="24787E52"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Przedszkole Nr 417</w:t>
            </w:r>
          </w:p>
        </w:tc>
        <w:tc>
          <w:tcPr>
            <w:tcW w:w="2976" w:type="dxa"/>
            <w:tcBorders>
              <w:top w:val="nil"/>
              <w:left w:val="nil"/>
              <w:bottom w:val="single" w:sz="4" w:space="0" w:color="auto"/>
              <w:right w:val="single" w:sz="4" w:space="0" w:color="auto"/>
            </w:tcBorders>
            <w:noWrap/>
            <w:vAlign w:val="bottom"/>
            <w:hideMark/>
          </w:tcPr>
          <w:p w14:paraId="3D92E5F5"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Muszlowa 17</w:t>
            </w:r>
          </w:p>
        </w:tc>
        <w:tc>
          <w:tcPr>
            <w:tcW w:w="1985" w:type="dxa"/>
            <w:tcBorders>
              <w:top w:val="nil"/>
              <w:left w:val="nil"/>
              <w:bottom w:val="single" w:sz="4" w:space="0" w:color="auto"/>
              <w:right w:val="single" w:sz="4" w:space="0" w:color="auto"/>
            </w:tcBorders>
            <w:noWrap/>
            <w:vAlign w:val="bottom"/>
            <w:hideMark/>
          </w:tcPr>
          <w:p w14:paraId="478CBD7F"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01-357 Warszawa</w:t>
            </w:r>
          </w:p>
        </w:tc>
        <w:tc>
          <w:tcPr>
            <w:tcW w:w="3118" w:type="dxa"/>
            <w:tcBorders>
              <w:top w:val="nil"/>
              <w:left w:val="nil"/>
              <w:bottom w:val="single" w:sz="4" w:space="0" w:color="auto"/>
              <w:right w:val="single" w:sz="4" w:space="0" w:color="auto"/>
            </w:tcBorders>
            <w:noWrap/>
            <w:vAlign w:val="bottom"/>
            <w:hideMark/>
          </w:tcPr>
          <w:p w14:paraId="7D4E94A3" w14:textId="77777777" w:rsidR="005D20FA" w:rsidRPr="005D20FA" w:rsidRDefault="005D20FA" w:rsidP="00955F59">
            <w:pPr>
              <w:rPr>
                <w:rFonts w:asciiTheme="minorHAnsi" w:hAnsiTheme="minorHAnsi" w:cstheme="minorHAnsi"/>
                <w:color w:val="0563C1"/>
                <w:sz w:val="18"/>
                <w:szCs w:val="18"/>
                <w:u w:val="single"/>
              </w:rPr>
            </w:pPr>
            <w:hyperlink r:id="rId24" w:history="1">
              <w:r w:rsidRPr="005D20FA">
                <w:rPr>
                  <w:rFonts w:asciiTheme="minorHAnsi" w:hAnsiTheme="minorHAnsi" w:cstheme="minorHAnsi"/>
                  <w:color w:val="0563C1"/>
                  <w:sz w:val="18"/>
                  <w:szCs w:val="18"/>
                  <w:u w:val="single"/>
                </w:rPr>
                <w:t>p417@eduwarszawa.pl</w:t>
              </w:r>
            </w:hyperlink>
          </w:p>
        </w:tc>
        <w:tc>
          <w:tcPr>
            <w:tcW w:w="146" w:type="dxa"/>
            <w:vAlign w:val="center"/>
            <w:hideMark/>
          </w:tcPr>
          <w:p w14:paraId="4AA939CF" w14:textId="77777777" w:rsidR="005D20FA" w:rsidRPr="00883EA4" w:rsidRDefault="005D20FA" w:rsidP="00955F59">
            <w:pPr>
              <w:rPr>
                <w:sz w:val="20"/>
                <w:szCs w:val="20"/>
              </w:rPr>
            </w:pPr>
          </w:p>
        </w:tc>
      </w:tr>
      <w:tr w:rsidR="005D20FA" w:rsidRPr="00883EA4" w14:paraId="2952C0E4" w14:textId="77777777" w:rsidTr="00955F59">
        <w:trPr>
          <w:trHeight w:val="272"/>
        </w:trPr>
        <w:tc>
          <w:tcPr>
            <w:tcW w:w="473" w:type="dxa"/>
            <w:tcBorders>
              <w:top w:val="nil"/>
              <w:left w:val="single" w:sz="4" w:space="0" w:color="auto"/>
              <w:bottom w:val="single" w:sz="4" w:space="0" w:color="auto"/>
              <w:right w:val="single" w:sz="4" w:space="0" w:color="auto"/>
            </w:tcBorders>
            <w:noWrap/>
            <w:vAlign w:val="bottom"/>
            <w:hideMark/>
          </w:tcPr>
          <w:p w14:paraId="12CE8C83" w14:textId="77777777" w:rsidR="005D20FA" w:rsidRPr="005D20FA" w:rsidRDefault="005D20FA" w:rsidP="00955F59">
            <w:pPr>
              <w:jc w:val="right"/>
              <w:rPr>
                <w:rFonts w:asciiTheme="minorHAnsi" w:hAnsiTheme="minorHAnsi" w:cstheme="minorHAnsi"/>
                <w:color w:val="000000"/>
                <w:sz w:val="18"/>
                <w:szCs w:val="18"/>
              </w:rPr>
            </w:pPr>
            <w:r w:rsidRPr="005D20FA">
              <w:rPr>
                <w:rFonts w:asciiTheme="minorHAnsi" w:hAnsiTheme="minorHAnsi" w:cstheme="minorHAnsi"/>
                <w:color w:val="000000"/>
                <w:sz w:val="18"/>
                <w:szCs w:val="18"/>
              </w:rPr>
              <w:t>18</w:t>
            </w:r>
          </w:p>
        </w:tc>
        <w:tc>
          <w:tcPr>
            <w:tcW w:w="2647" w:type="dxa"/>
            <w:tcBorders>
              <w:top w:val="nil"/>
              <w:left w:val="nil"/>
              <w:bottom w:val="single" w:sz="4" w:space="0" w:color="auto"/>
              <w:right w:val="single" w:sz="4" w:space="0" w:color="auto"/>
            </w:tcBorders>
            <w:noWrap/>
            <w:vAlign w:val="bottom"/>
            <w:hideMark/>
          </w:tcPr>
          <w:p w14:paraId="18F14B4B"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Przedszkole Nr 435</w:t>
            </w:r>
          </w:p>
        </w:tc>
        <w:tc>
          <w:tcPr>
            <w:tcW w:w="2976" w:type="dxa"/>
            <w:tcBorders>
              <w:top w:val="nil"/>
              <w:left w:val="nil"/>
              <w:bottom w:val="single" w:sz="4" w:space="0" w:color="auto"/>
              <w:right w:val="single" w:sz="4" w:space="0" w:color="auto"/>
            </w:tcBorders>
            <w:noWrap/>
            <w:vAlign w:val="bottom"/>
            <w:hideMark/>
          </w:tcPr>
          <w:p w14:paraId="7BE23D95"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 xml:space="preserve">Pełczyńskiego 24                   </w:t>
            </w:r>
            <w:proofErr w:type="gramStart"/>
            <w:r w:rsidRPr="005D20FA">
              <w:rPr>
                <w:rFonts w:asciiTheme="minorHAnsi" w:hAnsiTheme="minorHAnsi" w:cstheme="minorHAnsi"/>
                <w:color w:val="000000"/>
                <w:sz w:val="18"/>
                <w:szCs w:val="18"/>
              </w:rPr>
              <w:t xml:space="preserve">   (</w:t>
            </w:r>
            <w:proofErr w:type="gramEnd"/>
            <w:r w:rsidRPr="005D20FA">
              <w:rPr>
                <w:rFonts w:asciiTheme="minorHAnsi" w:hAnsiTheme="minorHAnsi" w:cstheme="minorHAnsi"/>
                <w:color w:val="000000"/>
                <w:sz w:val="18"/>
                <w:szCs w:val="18"/>
              </w:rPr>
              <w:t>Bolkowska 4 - oddział)</w:t>
            </w:r>
          </w:p>
        </w:tc>
        <w:tc>
          <w:tcPr>
            <w:tcW w:w="1985" w:type="dxa"/>
            <w:tcBorders>
              <w:top w:val="nil"/>
              <w:left w:val="nil"/>
              <w:bottom w:val="single" w:sz="4" w:space="0" w:color="auto"/>
              <w:right w:val="single" w:sz="4" w:space="0" w:color="auto"/>
            </w:tcBorders>
            <w:noWrap/>
            <w:vAlign w:val="bottom"/>
            <w:hideMark/>
          </w:tcPr>
          <w:p w14:paraId="316165F4"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 xml:space="preserve">01-471 Warszawa     </w:t>
            </w:r>
            <w:proofErr w:type="gramStart"/>
            <w:r w:rsidRPr="005D20FA">
              <w:rPr>
                <w:rFonts w:asciiTheme="minorHAnsi" w:hAnsiTheme="minorHAnsi" w:cstheme="minorHAnsi"/>
                <w:color w:val="000000"/>
                <w:sz w:val="18"/>
                <w:szCs w:val="18"/>
              </w:rPr>
              <w:t xml:space="preserve">   (</w:t>
            </w:r>
            <w:proofErr w:type="gramEnd"/>
            <w:r w:rsidRPr="005D20FA">
              <w:rPr>
                <w:rFonts w:asciiTheme="minorHAnsi" w:hAnsiTheme="minorHAnsi" w:cstheme="minorHAnsi"/>
                <w:color w:val="000000"/>
                <w:sz w:val="18"/>
                <w:szCs w:val="18"/>
              </w:rPr>
              <w:t>01-466)</w:t>
            </w:r>
          </w:p>
        </w:tc>
        <w:tc>
          <w:tcPr>
            <w:tcW w:w="3118" w:type="dxa"/>
            <w:tcBorders>
              <w:top w:val="nil"/>
              <w:left w:val="nil"/>
              <w:bottom w:val="single" w:sz="4" w:space="0" w:color="auto"/>
              <w:right w:val="single" w:sz="4" w:space="0" w:color="auto"/>
            </w:tcBorders>
            <w:noWrap/>
            <w:vAlign w:val="bottom"/>
            <w:hideMark/>
          </w:tcPr>
          <w:p w14:paraId="00911FFB" w14:textId="77777777" w:rsidR="005D20FA" w:rsidRPr="005D20FA" w:rsidRDefault="005D20FA" w:rsidP="00955F59">
            <w:pPr>
              <w:rPr>
                <w:rFonts w:asciiTheme="minorHAnsi" w:hAnsiTheme="minorHAnsi" w:cstheme="minorHAnsi"/>
                <w:color w:val="0563C1"/>
                <w:sz w:val="18"/>
                <w:szCs w:val="18"/>
                <w:u w:val="single"/>
              </w:rPr>
            </w:pPr>
            <w:hyperlink r:id="rId25" w:history="1">
              <w:r w:rsidRPr="005D20FA">
                <w:rPr>
                  <w:rFonts w:asciiTheme="minorHAnsi" w:hAnsiTheme="minorHAnsi" w:cstheme="minorHAnsi"/>
                  <w:color w:val="0563C1"/>
                  <w:sz w:val="18"/>
                  <w:szCs w:val="18"/>
                  <w:u w:val="single"/>
                </w:rPr>
                <w:t>p435@eduwarszawa.pl</w:t>
              </w:r>
            </w:hyperlink>
          </w:p>
        </w:tc>
        <w:tc>
          <w:tcPr>
            <w:tcW w:w="146" w:type="dxa"/>
            <w:vAlign w:val="center"/>
            <w:hideMark/>
          </w:tcPr>
          <w:p w14:paraId="5A848798" w14:textId="77777777" w:rsidR="005D20FA" w:rsidRPr="00883EA4" w:rsidRDefault="005D20FA" w:rsidP="00955F59">
            <w:pPr>
              <w:rPr>
                <w:sz w:val="20"/>
                <w:szCs w:val="20"/>
              </w:rPr>
            </w:pPr>
          </w:p>
        </w:tc>
      </w:tr>
      <w:tr w:rsidR="005D20FA" w:rsidRPr="00883EA4" w14:paraId="41BD8BE4" w14:textId="77777777" w:rsidTr="00955F59">
        <w:trPr>
          <w:trHeight w:val="402"/>
        </w:trPr>
        <w:tc>
          <w:tcPr>
            <w:tcW w:w="473" w:type="dxa"/>
            <w:tcBorders>
              <w:top w:val="nil"/>
              <w:left w:val="single" w:sz="4" w:space="0" w:color="auto"/>
              <w:bottom w:val="single" w:sz="4" w:space="0" w:color="auto"/>
              <w:right w:val="single" w:sz="4" w:space="0" w:color="auto"/>
            </w:tcBorders>
            <w:noWrap/>
            <w:vAlign w:val="bottom"/>
            <w:hideMark/>
          </w:tcPr>
          <w:p w14:paraId="66BEB4A1" w14:textId="77777777" w:rsidR="005D20FA" w:rsidRPr="005D20FA" w:rsidRDefault="005D20FA" w:rsidP="00955F59">
            <w:pPr>
              <w:jc w:val="right"/>
              <w:rPr>
                <w:rFonts w:asciiTheme="minorHAnsi" w:hAnsiTheme="minorHAnsi" w:cstheme="minorHAnsi"/>
                <w:color w:val="000000"/>
                <w:sz w:val="18"/>
                <w:szCs w:val="18"/>
              </w:rPr>
            </w:pPr>
            <w:r w:rsidRPr="005D20FA">
              <w:rPr>
                <w:rFonts w:asciiTheme="minorHAnsi" w:hAnsiTheme="minorHAnsi" w:cstheme="minorHAnsi"/>
                <w:color w:val="000000"/>
                <w:sz w:val="18"/>
                <w:szCs w:val="18"/>
              </w:rPr>
              <w:t>19</w:t>
            </w:r>
          </w:p>
        </w:tc>
        <w:tc>
          <w:tcPr>
            <w:tcW w:w="2647" w:type="dxa"/>
            <w:tcBorders>
              <w:top w:val="nil"/>
              <w:left w:val="nil"/>
              <w:bottom w:val="single" w:sz="4" w:space="0" w:color="auto"/>
              <w:right w:val="single" w:sz="4" w:space="0" w:color="auto"/>
            </w:tcBorders>
            <w:noWrap/>
            <w:vAlign w:val="bottom"/>
            <w:hideMark/>
          </w:tcPr>
          <w:p w14:paraId="3D248178"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 xml:space="preserve">Zespół </w:t>
            </w:r>
            <w:proofErr w:type="spellStart"/>
            <w:r w:rsidRPr="005D20FA">
              <w:rPr>
                <w:rFonts w:asciiTheme="minorHAnsi" w:hAnsiTheme="minorHAnsi" w:cstheme="minorHAnsi"/>
                <w:color w:val="000000"/>
                <w:sz w:val="18"/>
                <w:szCs w:val="18"/>
              </w:rPr>
              <w:t>Szkolno</w:t>
            </w:r>
            <w:proofErr w:type="spellEnd"/>
            <w:r w:rsidRPr="005D20FA">
              <w:rPr>
                <w:rFonts w:asciiTheme="minorHAnsi" w:hAnsiTheme="minorHAnsi" w:cstheme="minorHAnsi"/>
                <w:color w:val="000000"/>
                <w:sz w:val="18"/>
                <w:szCs w:val="18"/>
              </w:rPr>
              <w:t xml:space="preserve"> Przedszkolny Nr 2</w:t>
            </w:r>
          </w:p>
        </w:tc>
        <w:tc>
          <w:tcPr>
            <w:tcW w:w="2976" w:type="dxa"/>
            <w:tcBorders>
              <w:top w:val="nil"/>
              <w:left w:val="nil"/>
              <w:bottom w:val="single" w:sz="4" w:space="0" w:color="auto"/>
              <w:right w:val="single" w:sz="4" w:space="0" w:color="auto"/>
            </w:tcBorders>
            <w:noWrap/>
            <w:vAlign w:val="bottom"/>
            <w:hideMark/>
          </w:tcPr>
          <w:p w14:paraId="3C87B189"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Brygadzistów 18</w:t>
            </w:r>
          </w:p>
        </w:tc>
        <w:tc>
          <w:tcPr>
            <w:tcW w:w="1985" w:type="dxa"/>
            <w:tcBorders>
              <w:top w:val="nil"/>
              <w:left w:val="nil"/>
              <w:bottom w:val="single" w:sz="4" w:space="0" w:color="auto"/>
              <w:right w:val="single" w:sz="4" w:space="0" w:color="auto"/>
            </w:tcBorders>
            <w:noWrap/>
            <w:vAlign w:val="bottom"/>
            <w:hideMark/>
          </w:tcPr>
          <w:p w14:paraId="3CB29F8C"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01-384 Warszawa</w:t>
            </w:r>
          </w:p>
        </w:tc>
        <w:tc>
          <w:tcPr>
            <w:tcW w:w="3118" w:type="dxa"/>
            <w:tcBorders>
              <w:top w:val="nil"/>
              <w:left w:val="nil"/>
              <w:bottom w:val="single" w:sz="4" w:space="0" w:color="auto"/>
              <w:right w:val="single" w:sz="4" w:space="0" w:color="auto"/>
            </w:tcBorders>
            <w:noWrap/>
            <w:vAlign w:val="bottom"/>
            <w:hideMark/>
          </w:tcPr>
          <w:p w14:paraId="2B9FA257" w14:textId="77777777" w:rsidR="005D20FA" w:rsidRPr="005D20FA" w:rsidRDefault="005D20FA" w:rsidP="00955F59">
            <w:pPr>
              <w:rPr>
                <w:rFonts w:asciiTheme="minorHAnsi" w:hAnsiTheme="minorHAnsi" w:cstheme="minorHAnsi"/>
                <w:color w:val="0563C1"/>
                <w:sz w:val="18"/>
                <w:szCs w:val="18"/>
                <w:u w:val="single"/>
              </w:rPr>
            </w:pPr>
            <w:hyperlink r:id="rId26" w:history="1">
              <w:r w:rsidRPr="005D20FA">
                <w:rPr>
                  <w:rFonts w:asciiTheme="minorHAnsi" w:hAnsiTheme="minorHAnsi" w:cstheme="minorHAnsi"/>
                  <w:color w:val="0563C1"/>
                  <w:sz w:val="18"/>
                  <w:szCs w:val="18"/>
                  <w:u w:val="single"/>
                </w:rPr>
                <w:t>sekretariat.zsp2@eduwarszawa.pl</w:t>
              </w:r>
            </w:hyperlink>
          </w:p>
        </w:tc>
        <w:tc>
          <w:tcPr>
            <w:tcW w:w="146" w:type="dxa"/>
            <w:vAlign w:val="center"/>
            <w:hideMark/>
          </w:tcPr>
          <w:p w14:paraId="2623AD56" w14:textId="77777777" w:rsidR="005D20FA" w:rsidRPr="00883EA4" w:rsidRDefault="005D20FA" w:rsidP="00955F59">
            <w:pPr>
              <w:rPr>
                <w:sz w:val="20"/>
                <w:szCs w:val="20"/>
              </w:rPr>
            </w:pPr>
          </w:p>
        </w:tc>
      </w:tr>
      <w:tr w:rsidR="005D20FA" w:rsidRPr="00883EA4" w14:paraId="46FA1A96" w14:textId="77777777" w:rsidTr="00955F59">
        <w:trPr>
          <w:trHeight w:val="402"/>
        </w:trPr>
        <w:tc>
          <w:tcPr>
            <w:tcW w:w="473" w:type="dxa"/>
            <w:tcBorders>
              <w:top w:val="nil"/>
              <w:left w:val="single" w:sz="4" w:space="0" w:color="auto"/>
              <w:bottom w:val="single" w:sz="4" w:space="0" w:color="auto"/>
              <w:right w:val="single" w:sz="4" w:space="0" w:color="auto"/>
            </w:tcBorders>
            <w:noWrap/>
            <w:vAlign w:val="bottom"/>
            <w:hideMark/>
          </w:tcPr>
          <w:p w14:paraId="1FAC86E4" w14:textId="77777777" w:rsidR="005D20FA" w:rsidRPr="005D20FA" w:rsidRDefault="005D20FA" w:rsidP="00955F59">
            <w:pPr>
              <w:jc w:val="right"/>
              <w:rPr>
                <w:rFonts w:asciiTheme="minorHAnsi" w:hAnsiTheme="minorHAnsi" w:cstheme="minorHAnsi"/>
                <w:color w:val="000000"/>
                <w:sz w:val="18"/>
                <w:szCs w:val="18"/>
              </w:rPr>
            </w:pPr>
            <w:r w:rsidRPr="005D20FA">
              <w:rPr>
                <w:rFonts w:asciiTheme="minorHAnsi" w:hAnsiTheme="minorHAnsi" w:cstheme="minorHAnsi"/>
                <w:color w:val="000000"/>
                <w:sz w:val="18"/>
                <w:szCs w:val="18"/>
              </w:rPr>
              <w:t>20</w:t>
            </w:r>
          </w:p>
        </w:tc>
        <w:tc>
          <w:tcPr>
            <w:tcW w:w="2647" w:type="dxa"/>
            <w:tcBorders>
              <w:top w:val="nil"/>
              <w:left w:val="nil"/>
              <w:bottom w:val="single" w:sz="4" w:space="0" w:color="auto"/>
              <w:right w:val="single" w:sz="4" w:space="0" w:color="auto"/>
            </w:tcBorders>
            <w:noWrap/>
            <w:vAlign w:val="bottom"/>
            <w:hideMark/>
          </w:tcPr>
          <w:p w14:paraId="38BFA33C"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 xml:space="preserve">Zespół </w:t>
            </w:r>
            <w:proofErr w:type="spellStart"/>
            <w:r w:rsidRPr="005D20FA">
              <w:rPr>
                <w:rFonts w:asciiTheme="minorHAnsi" w:hAnsiTheme="minorHAnsi" w:cstheme="minorHAnsi"/>
                <w:color w:val="000000"/>
                <w:sz w:val="18"/>
                <w:szCs w:val="18"/>
              </w:rPr>
              <w:t>Szkolno</w:t>
            </w:r>
            <w:proofErr w:type="spellEnd"/>
            <w:r w:rsidRPr="005D20FA">
              <w:rPr>
                <w:rFonts w:asciiTheme="minorHAnsi" w:hAnsiTheme="minorHAnsi" w:cstheme="minorHAnsi"/>
                <w:color w:val="000000"/>
                <w:sz w:val="18"/>
                <w:szCs w:val="18"/>
              </w:rPr>
              <w:t xml:space="preserve"> Przedszkolny Nr 6</w:t>
            </w:r>
          </w:p>
        </w:tc>
        <w:tc>
          <w:tcPr>
            <w:tcW w:w="2976" w:type="dxa"/>
            <w:tcBorders>
              <w:top w:val="nil"/>
              <w:left w:val="nil"/>
              <w:bottom w:val="single" w:sz="4" w:space="0" w:color="auto"/>
              <w:right w:val="single" w:sz="4" w:space="0" w:color="auto"/>
            </w:tcBorders>
            <w:noWrap/>
            <w:vAlign w:val="bottom"/>
            <w:hideMark/>
          </w:tcPr>
          <w:p w14:paraId="2AE5F670"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Szobera 1/3</w:t>
            </w:r>
          </w:p>
        </w:tc>
        <w:tc>
          <w:tcPr>
            <w:tcW w:w="1985" w:type="dxa"/>
            <w:tcBorders>
              <w:top w:val="nil"/>
              <w:left w:val="nil"/>
              <w:bottom w:val="single" w:sz="4" w:space="0" w:color="auto"/>
              <w:right w:val="single" w:sz="4" w:space="0" w:color="auto"/>
            </w:tcBorders>
            <w:noWrap/>
            <w:vAlign w:val="bottom"/>
            <w:hideMark/>
          </w:tcPr>
          <w:p w14:paraId="532BDEA8"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01-318 Warszawa</w:t>
            </w:r>
          </w:p>
        </w:tc>
        <w:tc>
          <w:tcPr>
            <w:tcW w:w="3118" w:type="dxa"/>
            <w:tcBorders>
              <w:top w:val="nil"/>
              <w:left w:val="nil"/>
              <w:bottom w:val="single" w:sz="4" w:space="0" w:color="auto"/>
              <w:right w:val="single" w:sz="4" w:space="0" w:color="auto"/>
            </w:tcBorders>
            <w:noWrap/>
            <w:vAlign w:val="bottom"/>
            <w:hideMark/>
          </w:tcPr>
          <w:p w14:paraId="5509C72B" w14:textId="77777777" w:rsidR="005D20FA" w:rsidRPr="005D20FA" w:rsidRDefault="005D20FA" w:rsidP="00955F59">
            <w:pPr>
              <w:rPr>
                <w:rFonts w:asciiTheme="minorHAnsi" w:hAnsiTheme="minorHAnsi" w:cstheme="minorHAnsi"/>
                <w:color w:val="0563C1"/>
                <w:sz w:val="18"/>
                <w:szCs w:val="18"/>
                <w:u w:val="single"/>
              </w:rPr>
            </w:pPr>
            <w:hyperlink r:id="rId27" w:history="1">
              <w:r w:rsidRPr="005D20FA">
                <w:rPr>
                  <w:rFonts w:asciiTheme="minorHAnsi" w:hAnsiTheme="minorHAnsi" w:cstheme="minorHAnsi"/>
                  <w:color w:val="0563C1"/>
                  <w:sz w:val="18"/>
                  <w:szCs w:val="18"/>
                  <w:u w:val="single"/>
                </w:rPr>
                <w:t>sp316@eduwarszawa.pl</w:t>
              </w:r>
            </w:hyperlink>
          </w:p>
        </w:tc>
        <w:tc>
          <w:tcPr>
            <w:tcW w:w="146" w:type="dxa"/>
            <w:vAlign w:val="center"/>
            <w:hideMark/>
          </w:tcPr>
          <w:p w14:paraId="732AAB4A" w14:textId="77777777" w:rsidR="005D20FA" w:rsidRPr="00883EA4" w:rsidRDefault="005D20FA" w:rsidP="00955F59">
            <w:pPr>
              <w:rPr>
                <w:sz w:val="20"/>
                <w:szCs w:val="20"/>
              </w:rPr>
            </w:pPr>
          </w:p>
        </w:tc>
      </w:tr>
      <w:tr w:rsidR="005D20FA" w:rsidRPr="00883EA4" w14:paraId="5BFAD0A2" w14:textId="77777777" w:rsidTr="00955F59">
        <w:trPr>
          <w:trHeight w:val="402"/>
        </w:trPr>
        <w:tc>
          <w:tcPr>
            <w:tcW w:w="473" w:type="dxa"/>
            <w:tcBorders>
              <w:top w:val="nil"/>
              <w:left w:val="single" w:sz="4" w:space="0" w:color="auto"/>
              <w:bottom w:val="single" w:sz="4" w:space="0" w:color="auto"/>
              <w:right w:val="single" w:sz="4" w:space="0" w:color="auto"/>
            </w:tcBorders>
            <w:noWrap/>
            <w:vAlign w:val="bottom"/>
            <w:hideMark/>
          </w:tcPr>
          <w:p w14:paraId="03DACB21" w14:textId="77777777" w:rsidR="005D20FA" w:rsidRPr="005D20FA" w:rsidRDefault="005D20FA" w:rsidP="00955F59">
            <w:pPr>
              <w:jc w:val="right"/>
              <w:rPr>
                <w:rFonts w:asciiTheme="minorHAnsi" w:hAnsiTheme="minorHAnsi" w:cstheme="minorHAnsi"/>
                <w:color w:val="000000"/>
                <w:sz w:val="18"/>
                <w:szCs w:val="18"/>
              </w:rPr>
            </w:pPr>
            <w:r w:rsidRPr="005D20FA">
              <w:rPr>
                <w:rFonts w:asciiTheme="minorHAnsi" w:hAnsiTheme="minorHAnsi" w:cstheme="minorHAnsi"/>
                <w:color w:val="000000"/>
                <w:sz w:val="18"/>
                <w:szCs w:val="18"/>
              </w:rPr>
              <w:t>21</w:t>
            </w:r>
          </w:p>
        </w:tc>
        <w:tc>
          <w:tcPr>
            <w:tcW w:w="2647" w:type="dxa"/>
            <w:tcBorders>
              <w:top w:val="nil"/>
              <w:left w:val="nil"/>
              <w:bottom w:val="single" w:sz="4" w:space="0" w:color="auto"/>
              <w:right w:val="single" w:sz="4" w:space="0" w:color="auto"/>
            </w:tcBorders>
            <w:noWrap/>
            <w:vAlign w:val="bottom"/>
            <w:hideMark/>
          </w:tcPr>
          <w:p w14:paraId="7BAF7445"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 xml:space="preserve">Zespół </w:t>
            </w:r>
            <w:proofErr w:type="spellStart"/>
            <w:r w:rsidRPr="005D20FA">
              <w:rPr>
                <w:rFonts w:asciiTheme="minorHAnsi" w:hAnsiTheme="minorHAnsi" w:cstheme="minorHAnsi"/>
                <w:color w:val="000000"/>
                <w:sz w:val="18"/>
                <w:szCs w:val="18"/>
              </w:rPr>
              <w:t>Szkolno</w:t>
            </w:r>
            <w:proofErr w:type="spellEnd"/>
            <w:r w:rsidRPr="005D20FA">
              <w:rPr>
                <w:rFonts w:asciiTheme="minorHAnsi" w:hAnsiTheme="minorHAnsi" w:cstheme="minorHAnsi"/>
                <w:color w:val="000000"/>
                <w:sz w:val="18"/>
                <w:szCs w:val="18"/>
              </w:rPr>
              <w:t xml:space="preserve"> Przedszkolny Nr 7</w:t>
            </w:r>
          </w:p>
        </w:tc>
        <w:tc>
          <w:tcPr>
            <w:tcW w:w="2976" w:type="dxa"/>
            <w:tcBorders>
              <w:top w:val="nil"/>
              <w:left w:val="nil"/>
              <w:bottom w:val="single" w:sz="4" w:space="0" w:color="auto"/>
              <w:right w:val="single" w:sz="4" w:space="0" w:color="auto"/>
            </w:tcBorders>
            <w:vAlign w:val="center"/>
            <w:hideMark/>
          </w:tcPr>
          <w:p w14:paraId="150C7F9E"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Szadkowskiego 3</w:t>
            </w:r>
          </w:p>
        </w:tc>
        <w:tc>
          <w:tcPr>
            <w:tcW w:w="1985" w:type="dxa"/>
            <w:tcBorders>
              <w:top w:val="nil"/>
              <w:left w:val="nil"/>
              <w:bottom w:val="single" w:sz="4" w:space="0" w:color="auto"/>
              <w:right w:val="single" w:sz="4" w:space="0" w:color="auto"/>
            </w:tcBorders>
            <w:noWrap/>
            <w:vAlign w:val="bottom"/>
            <w:hideMark/>
          </w:tcPr>
          <w:p w14:paraId="1B889051"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01-493 Warszawa</w:t>
            </w:r>
          </w:p>
        </w:tc>
        <w:tc>
          <w:tcPr>
            <w:tcW w:w="3118" w:type="dxa"/>
            <w:tcBorders>
              <w:top w:val="nil"/>
              <w:left w:val="nil"/>
              <w:bottom w:val="single" w:sz="4" w:space="0" w:color="auto"/>
              <w:right w:val="single" w:sz="4" w:space="0" w:color="auto"/>
            </w:tcBorders>
            <w:noWrap/>
            <w:vAlign w:val="bottom"/>
            <w:hideMark/>
          </w:tcPr>
          <w:p w14:paraId="61152494" w14:textId="77777777" w:rsidR="005D20FA" w:rsidRPr="005D20FA" w:rsidRDefault="005D20FA" w:rsidP="00955F59">
            <w:pPr>
              <w:rPr>
                <w:rFonts w:asciiTheme="minorHAnsi" w:hAnsiTheme="minorHAnsi" w:cstheme="minorHAnsi"/>
                <w:color w:val="0563C1"/>
                <w:sz w:val="18"/>
                <w:szCs w:val="18"/>
                <w:u w:val="single"/>
              </w:rPr>
            </w:pPr>
            <w:hyperlink r:id="rId28" w:history="1">
              <w:r w:rsidRPr="005D20FA">
                <w:rPr>
                  <w:rFonts w:asciiTheme="minorHAnsi" w:hAnsiTheme="minorHAnsi" w:cstheme="minorHAnsi"/>
                  <w:color w:val="0563C1"/>
                  <w:sz w:val="18"/>
                  <w:szCs w:val="18"/>
                  <w:u w:val="single"/>
                </w:rPr>
                <w:t>sekretariat.zsp7@eduwarszawa.pl</w:t>
              </w:r>
            </w:hyperlink>
          </w:p>
        </w:tc>
        <w:tc>
          <w:tcPr>
            <w:tcW w:w="146" w:type="dxa"/>
            <w:vAlign w:val="center"/>
            <w:hideMark/>
          </w:tcPr>
          <w:p w14:paraId="0329219A" w14:textId="77777777" w:rsidR="005D20FA" w:rsidRPr="00883EA4" w:rsidRDefault="005D20FA" w:rsidP="00955F59">
            <w:pPr>
              <w:rPr>
                <w:sz w:val="20"/>
                <w:szCs w:val="20"/>
              </w:rPr>
            </w:pPr>
          </w:p>
        </w:tc>
      </w:tr>
      <w:tr w:rsidR="005D20FA" w:rsidRPr="00883EA4" w14:paraId="67BCF502" w14:textId="77777777" w:rsidTr="00955F59">
        <w:trPr>
          <w:trHeight w:val="402"/>
        </w:trPr>
        <w:tc>
          <w:tcPr>
            <w:tcW w:w="473" w:type="dxa"/>
            <w:tcBorders>
              <w:top w:val="nil"/>
              <w:left w:val="single" w:sz="4" w:space="0" w:color="auto"/>
              <w:bottom w:val="single" w:sz="4" w:space="0" w:color="auto"/>
              <w:right w:val="single" w:sz="4" w:space="0" w:color="auto"/>
            </w:tcBorders>
            <w:noWrap/>
            <w:vAlign w:val="bottom"/>
            <w:hideMark/>
          </w:tcPr>
          <w:p w14:paraId="4022BFD4" w14:textId="77777777" w:rsidR="005D20FA" w:rsidRPr="005D20FA" w:rsidRDefault="005D20FA" w:rsidP="00955F59">
            <w:pPr>
              <w:jc w:val="right"/>
              <w:rPr>
                <w:rFonts w:asciiTheme="minorHAnsi" w:hAnsiTheme="minorHAnsi" w:cstheme="minorHAnsi"/>
                <w:color w:val="000000"/>
                <w:sz w:val="18"/>
                <w:szCs w:val="18"/>
              </w:rPr>
            </w:pPr>
            <w:r w:rsidRPr="005D20FA">
              <w:rPr>
                <w:rFonts w:asciiTheme="minorHAnsi" w:hAnsiTheme="minorHAnsi" w:cstheme="minorHAnsi"/>
                <w:color w:val="000000"/>
                <w:sz w:val="18"/>
                <w:szCs w:val="18"/>
              </w:rPr>
              <w:t>22</w:t>
            </w:r>
          </w:p>
        </w:tc>
        <w:tc>
          <w:tcPr>
            <w:tcW w:w="2647" w:type="dxa"/>
            <w:tcBorders>
              <w:top w:val="nil"/>
              <w:left w:val="nil"/>
              <w:bottom w:val="single" w:sz="4" w:space="0" w:color="auto"/>
              <w:right w:val="single" w:sz="4" w:space="0" w:color="auto"/>
            </w:tcBorders>
            <w:noWrap/>
            <w:vAlign w:val="bottom"/>
            <w:hideMark/>
          </w:tcPr>
          <w:p w14:paraId="102604DB"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Szkoła Podstawowa Nr 82</w:t>
            </w:r>
          </w:p>
        </w:tc>
        <w:tc>
          <w:tcPr>
            <w:tcW w:w="2976" w:type="dxa"/>
            <w:tcBorders>
              <w:top w:val="nil"/>
              <w:left w:val="nil"/>
              <w:bottom w:val="single" w:sz="4" w:space="0" w:color="auto"/>
              <w:right w:val="single" w:sz="4" w:space="0" w:color="auto"/>
            </w:tcBorders>
            <w:noWrap/>
            <w:vAlign w:val="bottom"/>
            <w:hideMark/>
          </w:tcPr>
          <w:p w14:paraId="1D94FB0F"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Konarskiego 20</w:t>
            </w:r>
          </w:p>
        </w:tc>
        <w:tc>
          <w:tcPr>
            <w:tcW w:w="1985" w:type="dxa"/>
            <w:tcBorders>
              <w:top w:val="nil"/>
              <w:left w:val="nil"/>
              <w:bottom w:val="single" w:sz="4" w:space="0" w:color="auto"/>
              <w:right w:val="single" w:sz="4" w:space="0" w:color="auto"/>
            </w:tcBorders>
            <w:noWrap/>
            <w:vAlign w:val="bottom"/>
            <w:hideMark/>
          </w:tcPr>
          <w:p w14:paraId="77703C72"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01-355 Warszawa</w:t>
            </w:r>
          </w:p>
        </w:tc>
        <w:tc>
          <w:tcPr>
            <w:tcW w:w="3118" w:type="dxa"/>
            <w:tcBorders>
              <w:top w:val="nil"/>
              <w:left w:val="nil"/>
              <w:bottom w:val="single" w:sz="4" w:space="0" w:color="auto"/>
              <w:right w:val="single" w:sz="4" w:space="0" w:color="auto"/>
            </w:tcBorders>
            <w:noWrap/>
            <w:vAlign w:val="bottom"/>
            <w:hideMark/>
          </w:tcPr>
          <w:p w14:paraId="27CBE4FD" w14:textId="77777777" w:rsidR="005D20FA" w:rsidRPr="005D20FA" w:rsidRDefault="005D20FA" w:rsidP="00955F59">
            <w:pPr>
              <w:rPr>
                <w:rFonts w:asciiTheme="minorHAnsi" w:hAnsiTheme="minorHAnsi" w:cstheme="minorHAnsi"/>
                <w:color w:val="0563C1"/>
                <w:sz w:val="18"/>
                <w:szCs w:val="18"/>
                <w:u w:val="single"/>
              </w:rPr>
            </w:pPr>
            <w:hyperlink r:id="rId29" w:history="1">
              <w:r w:rsidRPr="005D20FA">
                <w:rPr>
                  <w:rFonts w:asciiTheme="minorHAnsi" w:hAnsiTheme="minorHAnsi" w:cstheme="minorHAnsi"/>
                  <w:color w:val="0563C1"/>
                  <w:sz w:val="18"/>
                  <w:szCs w:val="18"/>
                  <w:u w:val="single"/>
                </w:rPr>
                <w:t>sp82@eduwarszawa.pl</w:t>
              </w:r>
            </w:hyperlink>
          </w:p>
        </w:tc>
        <w:tc>
          <w:tcPr>
            <w:tcW w:w="146" w:type="dxa"/>
            <w:vAlign w:val="center"/>
            <w:hideMark/>
          </w:tcPr>
          <w:p w14:paraId="541C9640" w14:textId="77777777" w:rsidR="005D20FA" w:rsidRPr="00883EA4" w:rsidRDefault="005D20FA" w:rsidP="00955F59">
            <w:pPr>
              <w:rPr>
                <w:sz w:val="20"/>
                <w:szCs w:val="20"/>
              </w:rPr>
            </w:pPr>
          </w:p>
        </w:tc>
      </w:tr>
      <w:tr w:rsidR="005D20FA" w:rsidRPr="00883EA4" w14:paraId="0E912017" w14:textId="77777777" w:rsidTr="00955F59">
        <w:trPr>
          <w:trHeight w:val="402"/>
        </w:trPr>
        <w:tc>
          <w:tcPr>
            <w:tcW w:w="473" w:type="dxa"/>
            <w:tcBorders>
              <w:top w:val="nil"/>
              <w:left w:val="single" w:sz="4" w:space="0" w:color="auto"/>
              <w:bottom w:val="single" w:sz="4" w:space="0" w:color="auto"/>
              <w:right w:val="single" w:sz="4" w:space="0" w:color="auto"/>
            </w:tcBorders>
            <w:noWrap/>
            <w:vAlign w:val="bottom"/>
            <w:hideMark/>
          </w:tcPr>
          <w:p w14:paraId="57102CCF" w14:textId="77777777" w:rsidR="005D20FA" w:rsidRPr="005D20FA" w:rsidRDefault="005D20FA" w:rsidP="00955F59">
            <w:pPr>
              <w:jc w:val="right"/>
              <w:rPr>
                <w:rFonts w:asciiTheme="minorHAnsi" w:hAnsiTheme="minorHAnsi" w:cstheme="minorHAnsi"/>
                <w:color w:val="000000"/>
                <w:sz w:val="18"/>
                <w:szCs w:val="18"/>
              </w:rPr>
            </w:pPr>
            <w:r w:rsidRPr="005D20FA">
              <w:rPr>
                <w:rFonts w:asciiTheme="minorHAnsi" w:hAnsiTheme="minorHAnsi" w:cstheme="minorHAnsi"/>
                <w:color w:val="000000"/>
                <w:sz w:val="18"/>
                <w:szCs w:val="18"/>
              </w:rPr>
              <w:t>23</w:t>
            </w:r>
          </w:p>
        </w:tc>
        <w:tc>
          <w:tcPr>
            <w:tcW w:w="2647" w:type="dxa"/>
            <w:tcBorders>
              <w:top w:val="nil"/>
              <w:left w:val="nil"/>
              <w:bottom w:val="single" w:sz="4" w:space="0" w:color="auto"/>
              <w:right w:val="single" w:sz="4" w:space="0" w:color="auto"/>
            </w:tcBorders>
            <w:noWrap/>
            <w:vAlign w:val="bottom"/>
            <w:hideMark/>
          </w:tcPr>
          <w:p w14:paraId="2293EE4C"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Szkoła Podstawowa Nr 150</w:t>
            </w:r>
          </w:p>
        </w:tc>
        <w:tc>
          <w:tcPr>
            <w:tcW w:w="2976" w:type="dxa"/>
            <w:tcBorders>
              <w:top w:val="nil"/>
              <w:left w:val="nil"/>
              <w:bottom w:val="single" w:sz="4" w:space="0" w:color="auto"/>
              <w:right w:val="single" w:sz="4" w:space="0" w:color="auto"/>
            </w:tcBorders>
            <w:noWrap/>
            <w:vAlign w:val="bottom"/>
            <w:hideMark/>
          </w:tcPr>
          <w:p w14:paraId="20299F12" w14:textId="77777777" w:rsidR="005D20FA" w:rsidRPr="005D20FA" w:rsidRDefault="005D20FA" w:rsidP="00955F59">
            <w:pPr>
              <w:rPr>
                <w:rFonts w:asciiTheme="minorHAnsi" w:hAnsiTheme="minorHAnsi" w:cstheme="minorHAnsi"/>
                <w:color w:val="000000"/>
                <w:sz w:val="18"/>
                <w:szCs w:val="18"/>
              </w:rPr>
            </w:pPr>
            <w:proofErr w:type="spellStart"/>
            <w:r w:rsidRPr="005D20FA">
              <w:rPr>
                <w:rFonts w:asciiTheme="minorHAnsi" w:hAnsiTheme="minorHAnsi" w:cstheme="minorHAnsi"/>
                <w:color w:val="000000"/>
                <w:sz w:val="18"/>
                <w:szCs w:val="18"/>
              </w:rPr>
              <w:t>Thommego</w:t>
            </w:r>
            <w:proofErr w:type="spellEnd"/>
            <w:r w:rsidRPr="005D20FA">
              <w:rPr>
                <w:rFonts w:asciiTheme="minorHAnsi" w:hAnsiTheme="minorHAnsi" w:cstheme="minorHAnsi"/>
                <w:color w:val="000000"/>
                <w:sz w:val="18"/>
                <w:szCs w:val="18"/>
              </w:rPr>
              <w:t xml:space="preserve"> 1</w:t>
            </w:r>
          </w:p>
        </w:tc>
        <w:tc>
          <w:tcPr>
            <w:tcW w:w="1985" w:type="dxa"/>
            <w:tcBorders>
              <w:top w:val="nil"/>
              <w:left w:val="nil"/>
              <w:bottom w:val="single" w:sz="4" w:space="0" w:color="auto"/>
              <w:right w:val="single" w:sz="4" w:space="0" w:color="auto"/>
            </w:tcBorders>
            <w:noWrap/>
            <w:vAlign w:val="bottom"/>
            <w:hideMark/>
          </w:tcPr>
          <w:p w14:paraId="77C8379F"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01-491 Warszawa</w:t>
            </w:r>
          </w:p>
        </w:tc>
        <w:tc>
          <w:tcPr>
            <w:tcW w:w="3118" w:type="dxa"/>
            <w:tcBorders>
              <w:top w:val="nil"/>
              <w:left w:val="nil"/>
              <w:bottom w:val="single" w:sz="4" w:space="0" w:color="auto"/>
              <w:right w:val="single" w:sz="4" w:space="0" w:color="auto"/>
            </w:tcBorders>
            <w:noWrap/>
            <w:vAlign w:val="bottom"/>
            <w:hideMark/>
          </w:tcPr>
          <w:p w14:paraId="570AD6E8" w14:textId="77777777" w:rsidR="005D20FA" w:rsidRPr="005D20FA" w:rsidRDefault="005D20FA" w:rsidP="00955F59">
            <w:pPr>
              <w:rPr>
                <w:rFonts w:asciiTheme="minorHAnsi" w:hAnsiTheme="minorHAnsi" w:cstheme="minorHAnsi"/>
                <w:color w:val="0563C1"/>
                <w:sz w:val="18"/>
                <w:szCs w:val="18"/>
                <w:u w:val="single"/>
              </w:rPr>
            </w:pPr>
            <w:hyperlink r:id="rId30" w:history="1">
              <w:r w:rsidRPr="005D20FA">
                <w:rPr>
                  <w:rFonts w:asciiTheme="minorHAnsi" w:hAnsiTheme="minorHAnsi" w:cstheme="minorHAnsi"/>
                  <w:color w:val="0563C1"/>
                  <w:sz w:val="18"/>
                  <w:szCs w:val="18"/>
                  <w:u w:val="single"/>
                </w:rPr>
                <w:t>sp150@eduwarszawa.pl</w:t>
              </w:r>
            </w:hyperlink>
          </w:p>
        </w:tc>
        <w:tc>
          <w:tcPr>
            <w:tcW w:w="146" w:type="dxa"/>
            <w:vAlign w:val="center"/>
            <w:hideMark/>
          </w:tcPr>
          <w:p w14:paraId="55E35DC5" w14:textId="77777777" w:rsidR="005D20FA" w:rsidRPr="00883EA4" w:rsidRDefault="005D20FA" w:rsidP="00955F59">
            <w:pPr>
              <w:rPr>
                <w:sz w:val="20"/>
                <w:szCs w:val="20"/>
              </w:rPr>
            </w:pPr>
          </w:p>
        </w:tc>
      </w:tr>
      <w:tr w:rsidR="005D20FA" w:rsidRPr="00883EA4" w14:paraId="34C64A36" w14:textId="77777777" w:rsidTr="00955F59">
        <w:trPr>
          <w:trHeight w:val="273"/>
        </w:trPr>
        <w:tc>
          <w:tcPr>
            <w:tcW w:w="473" w:type="dxa"/>
            <w:tcBorders>
              <w:top w:val="nil"/>
              <w:left w:val="single" w:sz="4" w:space="0" w:color="auto"/>
              <w:bottom w:val="single" w:sz="4" w:space="0" w:color="auto"/>
              <w:right w:val="single" w:sz="4" w:space="0" w:color="auto"/>
            </w:tcBorders>
            <w:noWrap/>
            <w:vAlign w:val="bottom"/>
            <w:hideMark/>
          </w:tcPr>
          <w:p w14:paraId="7088DDCE" w14:textId="77777777" w:rsidR="005D20FA" w:rsidRPr="005D20FA" w:rsidRDefault="005D20FA" w:rsidP="00955F59">
            <w:pPr>
              <w:jc w:val="right"/>
              <w:rPr>
                <w:rFonts w:asciiTheme="minorHAnsi" w:hAnsiTheme="minorHAnsi" w:cstheme="minorHAnsi"/>
                <w:color w:val="000000"/>
                <w:sz w:val="18"/>
                <w:szCs w:val="18"/>
              </w:rPr>
            </w:pPr>
            <w:r w:rsidRPr="005D20FA">
              <w:rPr>
                <w:rFonts w:asciiTheme="minorHAnsi" w:hAnsiTheme="minorHAnsi" w:cstheme="minorHAnsi"/>
                <w:color w:val="000000"/>
                <w:sz w:val="18"/>
                <w:szCs w:val="18"/>
              </w:rPr>
              <w:t>24</w:t>
            </w:r>
          </w:p>
        </w:tc>
        <w:tc>
          <w:tcPr>
            <w:tcW w:w="2647" w:type="dxa"/>
            <w:tcBorders>
              <w:top w:val="nil"/>
              <w:left w:val="nil"/>
              <w:bottom w:val="single" w:sz="4" w:space="0" w:color="auto"/>
              <w:right w:val="single" w:sz="4" w:space="0" w:color="auto"/>
            </w:tcBorders>
            <w:noWrap/>
            <w:vAlign w:val="bottom"/>
            <w:hideMark/>
          </w:tcPr>
          <w:p w14:paraId="4DB224AA"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Szkoła Podstawowa Nr 306</w:t>
            </w:r>
          </w:p>
        </w:tc>
        <w:tc>
          <w:tcPr>
            <w:tcW w:w="2976" w:type="dxa"/>
            <w:tcBorders>
              <w:top w:val="nil"/>
              <w:left w:val="nil"/>
              <w:bottom w:val="single" w:sz="4" w:space="0" w:color="auto"/>
              <w:right w:val="single" w:sz="4" w:space="0" w:color="auto"/>
            </w:tcBorders>
            <w:noWrap/>
            <w:vAlign w:val="bottom"/>
            <w:hideMark/>
          </w:tcPr>
          <w:p w14:paraId="46357F46"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Tkaczy 27</w:t>
            </w:r>
          </w:p>
        </w:tc>
        <w:tc>
          <w:tcPr>
            <w:tcW w:w="1985" w:type="dxa"/>
            <w:tcBorders>
              <w:top w:val="nil"/>
              <w:left w:val="nil"/>
              <w:bottom w:val="single" w:sz="4" w:space="0" w:color="auto"/>
              <w:right w:val="single" w:sz="4" w:space="0" w:color="auto"/>
            </w:tcBorders>
            <w:noWrap/>
            <w:vAlign w:val="bottom"/>
            <w:hideMark/>
          </w:tcPr>
          <w:p w14:paraId="0D608164"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01-346 Warszawa</w:t>
            </w:r>
          </w:p>
        </w:tc>
        <w:tc>
          <w:tcPr>
            <w:tcW w:w="3118" w:type="dxa"/>
            <w:tcBorders>
              <w:top w:val="nil"/>
              <w:left w:val="nil"/>
              <w:bottom w:val="single" w:sz="4" w:space="0" w:color="auto"/>
              <w:right w:val="single" w:sz="4" w:space="0" w:color="auto"/>
            </w:tcBorders>
            <w:noWrap/>
            <w:vAlign w:val="bottom"/>
            <w:hideMark/>
          </w:tcPr>
          <w:p w14:paraId="4A508E74" w14:textId="77777777" w:rsidR="005D20FA" w:rsidRPr="005D20FA" w:rsidRDefault="005D20FA" w:rsidP="00955F59">
            <w:pPr>
              <w:rPr>
                <w:rFonts w:asciiTheme="minorHAnsi" w:hAnsiTheme="minorHAnsi" w:cstheme="minorHAnsi"/>
                <w:color w:val="0563C1"/>
                <w:sz w:val="18"/>
                <w:szCs w:val="18"/>
                <w:u w:val="single"/>
              </w:rPr>
            </w:pPr>
            <w:hyperlink r:id="rId31" w:history="1">
              <w:r w:rsidRPr="005D20FA">
                <w:rPr>
                  <w:rFonts w:asciiTheme="minorHAnsi" w:hAnsiTheme="minorHAnsi" w:cstheme="minorHAnsi"/>
                  <w:color w:val="0563C1"/>
                  <w:sz w:val="18"/>
                  <w:szCs w:val="18"/>
                  <w:u w:val="single"/>
                </w:rPr>
                <w:t>sekretariat.sp306@eduwarszawa.pl</w:t>
              </w:r>
            </w:hyperlink>
          </w:p>
        </w:tc>
        <w:tc>
          <w:tcPr>
            <w:tcW w:w="146" w:type="dxa"/>
            <w:vAlign w:val="center"/>
            <w:hideMark/>
          </w:tcPr>
          <w:p w14:paraId="0F75C9AA" w14:textId="77777777" w:rsidR="005D20FA" w:rsidRPr="00883EA4" w:rsidRDefault="005D20FA" w:rsidP="00955F59">
            <w:pPr>
              <w:rPr>
                <w:sz w:val="20"/>
                <w:szCs w:val="20"/>
              </w:rPr>
            </w:pPr>
          </w:p>
        </w:tc>
      </w:tr>
      <w:tr w:rsidR="005D20FA" w:rsidRPr="00883EA4" w14:paraId="654AF7B8" w14:textId="77777777" w:rsidTr="00955F59">
        <w:trPr>
          <w:trHeight w:val="329"/>
        </w:trPr>
        <w:tc>
          <w:tcPr>
            <w:tcW w:w="473" w:type="dxa"/>
            <w:tcBorders>
              <w:top w:val="nil"/>
              <w:left w:val="single" w:sz="4" w:space="0" w:color="auto"/>
              <w:bottom w:val="single" w:sz="4" w:space="0" w:color="auto"/>
              <w:right w:val="single" w:sz="4" w:space="0" w:color="auto"/>
            </w:tcBorders>
            <w:noWrap/>
            <w:vAlign w:val="bottom"/>
            <w:hideMark/>
          </w:tcPr>
          <w:p w14:paraId="3619D016" w14:textId="77777777" w:rsidR="005D20FA" w:rsidRPr="005D20FA" w:rsidRDefault="005D20FA" w:rsidP="00955F59">
            <w:pPr>
              <w:jc w:val="right"/>
              <w:rPr>
                <w:rFonts w:asciiTheme="minorHAnsi" w:hAnsiTheme="minorHAnsi" w:cstheme="minorHAnsi"/>
                <w:color w:val="000000"/>
                <w:sz w:val="18"/>
                <w:szCs w:val="18"/>
              </w:rPr>
            </w:pPr>
            <w:r w:rsidRPr="005D20FA">
              <w:rPr>
                <w:rFonts w:asciiTheme="minorHAnsi" w:hAnsiTheme="minorHAnsi" w:cstheme="minorHAnsi"/>
                <w:color w:val="000000"/>
                <w:sz w:val="18"/>
                <w:szCs w:val="18"/>
              </w:rPr>
              <w:t>25</w:t>
            </w:r>
          </w:p>
        </w:tc>
        <w:tc>
          <w:tcPr>
            <w:tcW w:w="2647" w:type="dxa"/>
            <w:tcBorders>
              <w:top w:val="nil"/>
              <w:left w:val="nil"/>
              <w:bottom w:val="single" w:sz="4" w:space="0" w:color="auto"/>
              <w:right w:val="single" w:sz="4" w:space="0" w:color="auto"/>
            </w:tcBorders>
            <w:noWrap/>
            <w:vAlign w:val="bottom"/>
            <w:hideMark/>
          </w:tcPr>
          <w:p w14:paraId="1750A700"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Szkoła Podstawowa Nr 341</w:t>
            </w:r>
          </w:p>
        </w:tc>
        <w:tc>
          <w:tcPr>
            <w:tcW w:w="2976" w:type="dxa"/>
            <w:tcBorders>
              <w:top w:val="nil"/>
              <w:left w:val="nil"/>
              <w:bottom w:val="single" w:sz="4" w:space="0" w:color="auto"/>
              <w:right w:val="single" w:sz="4" w:space="0" w:color="auto"/>
            </w:tcBorders>
            <w:noWrap/>
            <w:vAlign w:val="bottom"/>
            <w:hideMark/>
          </w:tcPr>
          <w:p w14:paraId="0C2357A9"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Oławska 3</w:t>
            </w:r>
          </w:p>
        </w:tc>
        <w:tc>
          <w:tcPr>
            <w:tcW w:w="1985" w:type="dxa"/>
            <w:tcBorders>
              <w:top w:val="nil"/>
              <w:left w:val="nil"/>
              <w:bottom w:val="single" w:sz="4" w:space="0" w:color="auto"/>
              <w:right w:val="single" w:sz="4" w:space="0" w:color="auto"/>
            </w:tcBorders>
            <w:noWrap/>
            <w:vAlign w:val="bottom"/>
            <w:hideMark/>
          </w:tcPr>
          <w:p w14:paraId="42E6ABC3"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01-494 Warszawa</w:t>
            </w:r>
          </w:p>
        </w:tc>
        <w:tc>
          <w:tcPr>
            <w:tcW w:w="3118" w:type="dxa"/>
            <w:tcBorders>
              <w:top w:val="nil"/>
              <w:left w:val="nil"/>
              <w:bottom w:val="single" w:sz="4" w:space="0" w:color="auto"/>
              <w:right w:val="single" w:sz="4" w:space="0" w:color="auto"/>
            </w:tcBorders>
            <w:noWrap/>
            <w:vAlign w:val="bottom"/>
            <w:hideMark/>
          </w:tcPr>
          <w:p w14:paraId="2658289D" w14:textId="77777777" w:rsidR="005D20FA" w:rsidRPr="005D20FA" w:rsidRDefault="005D20FA" w:rsidP="00955F59">
            <w:pPr>
              <w:rPr>
                <w:rFonts w:asciiTheme="minorHAnsi" w:hAnsiTheme="minorHAnsi" w:cstheme="minorHAnsi"/>
                <w:color w:val="0563C1"/>
                <w:sz w:val="18"/>
                <w:szCs w:val="18"/>
                <w:u w:val="single"/>
              </w:rPr>
            </w:pPr>
            <w:hyperlink r:id="rId32" w:history="1">
              <w:r w:rsidRPr="005D20FA">
                <w:rPr>
                  <w:rFonts w:asciiTheme="minorHAnsi" w:hAnsiTheme="minorHAnsi" w:cstheme="minorHAnsi"/>
                  <w:color w:val="0563C1"/>
                  <w:sz w:val="18"/>
                  <w:szCs w:val="18"/>
                  <w:u w:val="single"/>
                </w:rPr>
                <w:t>sekretariat.sp341@eduwarszawa.pl</w:t>
              </w:r>
            </w:hyperlink>
          </w:p>
        </w:tc>
        <w:tc>
          <w:tcPr>
            <w:tcW w:w="146" w:type="dxa"/>
            <w:vAlign w:val="center"/>
            <w:hideMark/>
          </w:tcPr>
          <w:p w14:paraId="1F1AE189" w14:textId="77777777" w:rsidR="005D20FA" w:rsidRPr="00883EA4" w:rsidRDefault="005D20FA" w:rsidP="00955F59">
            <w:pPr>
              <w:rPr>
                <w:sz w:val="20"/>
                <w:szCs w:val="20"/>
              </w:rPr>
            </w:pPr>
          </w:p>
        </w:tc>
      </w:tr>
      <w:tr w:rsidR="005D20FA" w:rsidRPr="00883EA4" w14:paraId="74C44142" w14:textId="77777777" w:rsidTr="00955F59">
        <w:trPr>
          <w:trHeight w:val="335"/>
        </w:trPr>
        <w:tc>
          <w:tcPr>
            <w:tcW w:w="473" w:type="dxa"/>
            <w:tcBorders>
              <w:top w:val="nil"/>
              <w:left w:val="single" w:sz="4" w:space="0" w:color="auto"/>
              <w:bottom w:val="single" w:sz="4" w:space="0" w:color="auto"/>
              <w:right w:val="single" w:sz="4" w:space="0" w:color="auto"/>
            </w:tcBorders>
            <w:noWrap/>
            <w:vAlign w:val="bottom"/>
            <w:hideMark/>
          </w:tcPr>
          <w:p w14:paraId="080E3B78" w14:textId="77777777" w:rsidR="005D20FA" w:rsidRPr="005D20FA" w:rsidRDefault="005D20FA" w:rsidP="00955F59">
            <w:pPr>
              <w:jc w:val="right"/>
              <w:rPr>
                <w:rFonts w:asciiTheme="minorHAnsi" w:hAnsiTheme="minorHAnsi" w:cstheme="minorHAnsi"/>
                <w:color w:val="000000"/>
                <w:sz w:val="18"/>
                <w:szCs w:val="18"/>
              </w:rPr>
            </w:pPr>
            <w:r w:rsidRPr="005D20FA">
              <w:rPr>
                <w:rFonts w:asciiTheme="minorHAnsi" w:hAnsiTheme="minorHAnsi" w:cstheme="minorHAnsi"/>
                <w:color w:val="000000"/>
                <w:sz w:val="18"/>
                <w:szCs w:val="18"/>
              </w:rPr>
              <w:t>26</w:t>
            </w:r>
          </w:p>
        </w:tc>
        <w:tc>
          <w:tcPr>
            <w:tcW w:w="2647" w:type="dxa"/>
            <w:tcBorders>
              <w:top w:val="nil"/>
              <w:left w:val="nil"/>
              <w:bottom w:val="single" w:sz="4" w:space="0" w:color="auto"/>
              <w:right w:val="single" w:sz="4" w:space="0" w:color="auto"/>
            </w:tcBorders>
            <w:noWrap/>
            <w:vAlign w:val="bottom"/>
            <w:hideMark/>
          </w:tcPr>
          <w:p w14:paraId="250C141B"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Szkoła Podstawowa nr 350</w:t>
            </w:r>
          </w:p>
        </w:tc>
        <w:tc>
          <w:tcPr>
            <w:tcW w:w="2976" w:type="dxa"/>
            <w:tcBorders>
              <w:top w:val="nil"/>
              <w:left w:val="nil"/>
              <w:bottom w:val="single" w:sz="4" w:space="0" w:color="auto"/>
              <w:right w:val="single" w:sz="4" w:space="0" w:color="auto"/>
            </w:tcBorders>
            <w:noWrap/>
            <w:vAlign w:val="bottom"/>
            <w:hideMark/>
          </w:tcPr>
          <w:p w14:paraId="5B6C1B69"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Irzykowskiego 1a</w:t>
            </w:r>
          </w:p>
        </w:tc>
        <w:tc>
          <w:tcPr>
            <w:tcW w:w="1985" w:type="dxa"/>
            <w:tcBorders>
              <w:top w:val="nil"/>
              <w:left w:val="nil"/>
              <w:bottom w:val="single" w:sz="4" w:space="0" w:color="auto"/>
              <w:right w:val="single" w:sz="4" w:space="0" w:color="auto"/>
            </w:tcBorders>
            <w:noWrap/>
            <w:vAlign w:val="bottom"/>
            <w:hideMark/>
          </w:tcPr>
          <w:p w14:paraId="5D646F8C"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01-317 Warszawa</w:t>
            </w:r>
          </w:p>
        </w:tc>
        <w:tc>
          <w:tcPr>
            <w:tcW w:w="3118" w:type="dxa"/>
            <w:tcBorders>
              <w:top w:val="nil"/>
              <w:left w:val="nil"/>
              <w:bottom w:val="single" w:sz="4" w:space="0" w:color="auto"/>
              <w:right w:val="single" w:sz="4" w:space="0" w:color="auto"/>
            </w:tcBorders>
            <w:noWrap/>
            <w:vAlign w:val="bottom"/>
            <w:hideMark/>
          </w:tcPr>
          <w:p w14:paraId="711836FB" w14:textId="77777777" w:rsidR="005D20FA" w:rsidRPr="005D20FA" w:rsidRDefault="005D20FA" w:rsidP="00955F59">
            <w:pPr>
              <w:rPr>
                <w:rFonts w:asciiTheme="minorHAnsi" w:hAnsiTheme="minorHAnsi" w:cstheme="minorHAnsi"/>
                <w:color w:val="0563C1"/>
                <w:sz w:val="18"/>
                <w:szCs w:val="18"/>
                <w:u w:val="single"/>
              </w:rPr>
            </w:pPr>
            <w:hyperlink r:id="rId33" w:history="1">
              <w:r w:rsidRPr="005D20FA">
                <w:rPr>
                  <w:rFonts w:asciiTheme="minorHAnsi" w:hAnsiTheme="minorHAnsi" w:cstheme="minorHAnsi"/>
                  <w:color w:val="0563C1"/>
                  <w:sz w:val="18"/>
                  <w:szCs w:val="18"/>
                  <w:u w:val="single"/>
                </w:rPr>
                <w:t>sp350@eduwarszawa.pl</w:t>
              </w:r>
            </w:hyperlink>
          </w:p>
        </w:tc>
        <w:tc>
          <w:tcPr>
            <w:tcW w:w="146" w:type="dxa"/>
            <w:vAlign w:val="center"/>
            <w:hideMark/>
          </w:tcPr>
          <w:p w14:paraId="49023551" w14:textId="77777777" w:rsidR="005D20FA" w:rsidRPr="00883EA4" w:rsidRDefault="005D20FA" w:rsidP="00955F59">
            <w:pPr>
              <w:rPr>
                <w:sz w:val="20"/>
                <w:szCs w:val="20"/>
              </w:rPr>
            </w:pPr>
          </w:p>
        </w:tc>
      </w:tr>
      <w:tr w:rsidR="005D20FA" w:rsidRPr="00883EA4" w14:paraId="3CC6399D" w14:textId="77777777" w:rsidTr="00955F59">
        <w:trPr>
          <w:trHeight w:val="211"/>
        </w:trPr>
        <w:tc>
          <w:tcPr>
            <w:tcW w:w="473" w:type="dxa"/>
            <w:tcBorders>
              <w:top w:val="nil"/>
              <w:left w:val="single" w:sz="4" w:space="0" w:color="auto"/>
              <w:bottom w:val="single" w:sz="4" w:space="0" w:color="auto"/>
              <w:right w:val="single" w:sz="4" w:space="0" w:color="auto"/>
            </w:tcBorders>
            <w:noWrap/>
            <w:vAlign w:val="bottom"/>
            <w:hideMark/>
          </w:tcPr>
          <w:p w14:paraId="28088334" w14:textId="77777777" w:rsidR="005D20FA" w:rsidRPr="005D20FA" w:rsidRDefault="005D20FA" w:rsidP="00955F59">
            <w:pPr>
              <w:jc w:val="right"/>
              <w:rPr>
                <w:rFonts w:asciiTheme="minorHAnsi" w:hAnsiTheme="minorHAnsi" w:cstheme="minorHAnsi"/>
                <w:color w:val="000000"/>
                <w:sz w:val="18"/>
                <w:szCs w:val="18"/>
              </w:rPr>
            </w:pPr>
            <w:r w:rsidRPr="005D20FA">
              <w:rPr>
                <w:rFonts w:asciiTheme="minorHAnsi" w:hAnsiTheme="minorHAnsi" w:cstheme="minorHAnsi"/>
                <w:color w:val="000000"/>
                <w:sz w:val="18"/>
                <w:szCs w:val="18"/>
              </w:rPr>
              <w:t>27</w:t>
            </w:r>
          </w:p>
        </w:tc>
        <w:tc>
          <w:tcPr>
            <w:tcW w:w="2647" w:type="dxa"/>
            <w:tcBorders>
              <w:top w:val="nil"/>
              <w:left w:val="nil"/>
              <w:bottom w:val="nil"/>
              <w:right w:val="single" w:sz="4" w:space="0" w:color="auto"/>
            </w:tcBorders>
            <w:noWrap/>
            <w:vAlign w:val="bottom"/>
            <w:hideMark/>
          </w:tcPr>
          <w:p w14:paraId="699E300A"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Szkoła Podstawowa Nr 357</w:t>
            </w:r>
          </w:p>
        </w:tc>
        <w:tc>
          <w:tcPr>
            <w:tcW w:w="2976" w:type="dxa"/>
            <w:tcBorders>
              <w:top w:val="nil"/>
              <w:left w:val="nil"/>
              <w:bottom w:val="nil"/>
              <w:right w:val="single" w:sz="4" w:space="0" w:color="auto"/>
            </w:tcBorders>
            <w:noWrap/>
            <w:vAlign w:val="bottom"/>
            <w:hideMark/>
          </w:tcPr>
          <w:p w14:paraId="74A5DAC7"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Zachodzącego Słońca 25</w:t>
            </w:r>
          </w:p>
        </w:tc>
        <w:tc>
          <w:tcPr>
            <w:tcW w:w="1985" w:type="dxa"/>
            <w:tcBorders>
              <w:top w:val="nil"/>
              <w:left w:val="nil"/>
              <w:bottom w:val="single" w:sz="4" w:space="0" w:color="auto"/>
              <w:right w:val="single" w:sz="4" w:space="0" w:color="auto"/>
            </w:tcBorders>
            <w:noWrap/>
            <w:vAlign w:val="bottom"/>
            <w:hideMark/>
          </w:tcPr>
          <w:p w14:paraId="19C6FAC2"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01-495 Warszawa</w:t>
            </w:r>
          </w:p>
        </w:tc>
        <w:tc>
          <w:tcPr>
            <w:tcW w:w="3118" w:type="dxa"/>
            <w:tcBorders>
              <w:top w:val="nil"/>
              <w:left w:val="nil"/>
              <w:bottom w:val="single" w:sz="4" w:space="0" w:color="auto"/>
              <w:right w:val="single" w:sz="4" w:space="0" w:color="auto"/>
            </w:tcBorders>
            <w:noWrap/>
            <w:vAlign w:val="bottom"/>
            <w:hideMark/>
          </w:tcPr>
          <w:p w14:paraId="018E9EB3" w14:textId="77777777" w:rsidR="005D20FA" w:rsidRPr="005D20FA" w:rsidRDefault="005D20FA" w:rsidP="00955F59">
            <w:pPr>
              <w:rPr>
                <w:rFonts w:asciiTheme="minorHAnsi" w:hAnsiTheme="minorHAnsi" w:cstheme="minorHAnsi"/>
                <w:color w:val="0563C1"/>
                <w:sz w:val="18"/>
                <w:szCs w:val="18"/>
                <w:u w:val="single"/>
              </w:rPr>
            </w:pPr>
            <w:hyperlink r:id="rId34" w:history="1">
              <w:r w:rsidRPr="005D20FA">
                <w:rPr>
                  <w:rFonts w:asciiTheme="minorHAnsi" w:hAnsiTheme="minorHAnsi" w:cstheme="minorHAnsi"/>
                  <w:color w:val="0563C1"/>
                  <w:sz w:val="18"/>
                  <w:szCs w:val="18"/>
                  <w:u w:val="single"/>
                </w:rPr>
                <w:t>sekretariat.sp357@eduwarszawa.pl</w:t>
              </w:r>
            </w:hyperlink>
          </w:p>
        </w:tc>
        <w:tc>
          <w:tcPr>
            <w:tcW w:w="146" w:type="dxa"/>
            <w:vAlign w:val="center"/>
            <w:hideMark/>
          </w:tcPr>
          <w:p w14:paraId="576AF1AC" w14:textId="77777777" w:rsidR="005D20FA" w:rsidRPr="00883EA4" w:rsidRDefault="005D20FA" w:rsidP="00955F59">
            <w:pPr>
              <w:rPr>
                <w:sz w:val="20"/>
                <w:szCs w:val="20"/>
              </w:rPr>
            </w:pPr>
          </w:p>
        </w:tc>
      </w:tr>
      <w:tr w:rsidR="005D20FA" w:rsidRPr="00883EA4" w14:paraId="1B6C7171" w14:textId="77777777" w:rsidTr="00955F59">
        <w:trPr>
          <w:trHeight w:val="219"/>
        </w:trPr>
        <w:tc>
          <w:tcPr>
            <w:tcW w:w="473" w:type="dxa"/>
            <w:tcBorders>
              <w:top w:val="nil"/>
              <w:left w:val="single" w:sz="4" w:space="0" w:color="auto"/>
              <w:bottom w:val="single" w:sz="4" w:space="0" w:color="auto"/>
              <w:right w:val="single" w:sz="4" w:space="0" w:color="auto"/>
            </w:tcBorders>
            <w:noWrap/>
            <w:vAlign w:val="bottom"/>
            <w:hideMark/>
          </w:tcPr>
          <w:p w14:paraId="1B9D1115" w14:textId="77777777" w:rsidR="005D20FA" w:rsidRPr="005D20FA" w:rsidRDefault="005D20FA" w:rsidP="00955F59">
            <w:pPr>
              <w:jc w:val="right"/>
              <w:rPr>
                <w:rFonts w:asciiTheme="minorHAnsi" w:hAnsiTheme="minorHAnsi" w:cstheme="minorHAnsi"/>
                <w:color w:val="000000"/>
                <w:sz w:val="18"/>
                <w:szCs w:val="18"/>
              </w:rPr>
            </w:pPr>
            <w:r w:rsidRPr="005D20FA">
              <w:rPr>
                <w:rFonts w:asciiTheme="minorHAnsi" w:hAnsiTheme="minorHAnsi" w:cstheme="minorHAnsi"/>
                <w:color w:val="000000"/>
                <w:sz w:val="18"/>
                <w:szCs w:val="18"/>
              </w:rPr>
              <w:t>28</w:t>
            </w:r>
          </w:p>
        </w:tc>
        <w:tc>
          <w:tcPr>
            <w:tcW w:w="2647" w:type="dxa"/>
            <w:tcBorders>
              <w:top w:val="single" w:sz="4" w:space="0" w:color="auto"/>
              <w:left w:val="nil"/>
              <w:bottom w:val="single" w:sz="4" w:space="0" w:color="auto"/>
              <w:right w:val="single" w:sz="4" w:space="0" w:color="auto"/>
            </w:tcBorders>
            <w:noWrap/>
            <w:vAlign w:val="bottom"/>
            <w:hideMark/>
          </w:tcPr>
          <w:p w14:paraId="73A50C52" w14:textId="77777777" w:rsidR="005D20FA" w:rsidRPr="005D20FA" w:rsidRDefault="005D20FA" w:rsidP="00955F59">
            <w:pPr>
              <w:rPr>
                <w:rFonts w:asciiTheme="minorHAnsi" w:hAnsiTheme="minorHAnsi" w:cstheme="minorHAnsi"/>
                <w:sz w:val="18"/>
                <w:szCs w:val="18"/>
              </w:rPr>
            </w:pPr>
            <w:r w:rsidRPr="005D20FA">
              <w:rPr>
                <w:rFonts w:asciiTheme="minorHAnsi" w:hAnsiTheme="minorHAnsi" w:cstheme="minorHAnsi"/>
                <w:sz w:val="18"/>
                <w:szCs w:val="18"/>
              </w:rPr>
              <w:t>Szkoła Podstawowa Nr 362</w:t>
            </w:r>
          </w:p>
        </w:tc>
        <w:tc>
          <w:tcPr>
            <w:tcW w:w="2976" w:type="dxa"/>
            <w:tcBorders>
              <w:top w:val="single" w:sz="4" w:space="0" w:color="auto"/>
              <w:left w:val="nil"/>
              <w:bottom w:val="single" w:sz="4" w:space="0" w:color="auto"/>
              <w:right w:val="single" w:sz="4" w:space="0" w:color="auto"/>
            </w:tcBorders>
            <w:noWrap/>
            <w:vAlign w:val="bottom"/>
            <w:hideMark/>
          </w:tcPr>
          <w:p w14:paraId="1DD6A0C0" w14:textId="77777777" w:rsidR="005D20FA" w:rsidRPr="005D20FA" w:rsidRDefault="005D20FA" w:rsidP="00955F59">
            <w:pPr>
              <w:rPr>
                <w:rFonts w:asciiTheme="minorHAnsi" w:hAnsiTheme="minorHAnsi" w:cstheme="minorHAnsi"/>
                <w:sz w:val="18"/>
                <w:szCs w:val="18"/>
              </w:rPr>
            </w:pPr>
            <w:r w:rsidRPr="005D20FA">
              <w:rPr>
                <w:rFonts w:asciiTheme="minorHAnsi" w:hAnsiTheme="minorHAnsi" w:cstheme="minorHAnsi"/>
                <w:sz w:val="18"/>
                <w:szCs w:val="18"/>
              </w:rPr>
              <w:t>Czumy 8</w:t>
            </w:r>
          </w:p>
        </w:tc>
        <w:tc>
          <w:tcPr>
            <w:tcW w:w="1985" w:type="dxa"/>
            <w:tcBorders>
              <w:top w:val="nil"/>
              <w:left w:val="nil"/>
              <w:bottom w:val="single" w:sz="4" w:space="0" w:color="auto"/>
              <w:right w:val="single" w:sz="4" w:space="0" w:color="auto"/>
            </w:tcBorders>
            <w:noWrap/>
            <w:vAlign w:val="bottom"/>
            <w:hideMark/>
          </w:tcPr>
          <w:p w14:paraId="4DE19C13" w14:textId="77777777" w:rsidR="005D20FA" w:rsidRPr="005D20FA" w:rsidRDefault="005D20FA" w:rsidP="00955F59">
            <w:pPr>
              <w:rPr>
                <w:rFonts w:asciiTheme="minorHAnsi" w:hAnsiTheme="minorHAnsi" w:cstheme="minorHAnsi"/>
                <w:sz w:val="18"/>
                <w:szCs w:val="18"/>
              </w:rPr>
            </w:pPr>
            <w:r w:rsidRPr="005D20FA">
              <w:rPr>
                <w:rFonts w:asciiTheme="minorHAnsi" w:hAnsiTheme="minorHAnsi" w:cstheme="minorHAnsi"/>
                <w:sz w:val="18"/>
                <w:szCs w:val="18"/>
              </w:rPr>
              <w:t>01-355 Warszawa</w:t>
            </w:r>
          </w:p>
        </w:tc>
        <w:tc>
          <w:tcPr>
            <w:tcW w:w="3118" w:type="dxa"/>
            <w:tcBorders>
              <w:top w:val="nil"/>
              <w:left w:val="nil"/>
              <w:bottom w:val="single" w:sz="4" w:space="0" w:color="auto"/>
              <w:right w:val="single" w:sz="4" w:space="0" w:color="auto"/>
            </w:tcBorders>
            <w:noWrap/>
            <w:vAlign w:val="bottom"/>
            <w:hideMark/>
          </w:tcPr>
          <w:p w14:paraId="632D52D3" w14:textId="77777777" w:rsidR="005D20FA" w:rsidRPr="005D20FA" w:rsidRDefault="005D20FA" w:rsidP="00955F59">
            <w:pPr>
              <w:rPr>
                <w:rFonts w:asciiTheme="minorHAnsi" w:hAnsiTheme="minorHAnsi" w:cstheme="minorHAnsi"/>
                <w:color w:val="0563C1"/>
                <w:sz w:val="18"/>
                <w:szCs w:val="18"/>
                <w:u w:val="single"/>
              </w:rPr>
            </w:pPr>
            <w:hyperlink r:id="rId35" w:history="1">
              <w:r w:rsidRPr="005D20FA">
                <w:rPr>
                  <w:rFonts w:asciiTheme="minorHAnsi" w:hAnsiTheme="minorHAnsi" w:cstheme="minorHAnsi"/>
                  <w:color w:val="0563C1"/>
                  <w:sz w:val="18"/>
                  <w:szCs w:val="18"/>
                  <w:u w:val="single"/>
                </w:rPr>
                <w:t>sekretariat.sp362@eduwarszawa.pl</w:t>
              </w:r>
            </w:hyperlink>
          </w:p>
        </w:tc>
        <w:tc>
          <w:tcPr>
            <w:tcW w:w="146" w:type="dxa"/>
            <w:vAlign w:val="center"/>
            <w:hideMark/>
          </w:tcPr>
          <w:p w14:paraId="5CCF6542" w14:textId="77777777" w:rsidR="005D20FA" w:rsidRPr="00883EA4" w:rsidRDefault="005D20FA" w:rsidP="00955F59">
            <w:pPr>
              <w:rPr>
                <w:sz w:val="20"/>
                <w:szCs w:val="20"/>
              </w:rPr>
            </w:pPr>
          </w:p>
        </w:tc>
      </w:tr>
      <w:tr w:rsidR="005D20FA" w:rsidRPr="00883EA4" w14:paraId="34AC67DC" w14:textId="77777777" w:rsidTr="00955F59">
        <w:trPr>
          <w:trHeight w:val="225"/>
        </w:trPr>
        <w:tc>
          <w:tcPr>
            <w:tcW w:w="473" w:type="dxa"/>
            <w:tcBorders>
              <w:top w:val="nil"/>
              <w:left w:val="single" w:sz="4" w:space="0" w:color="auto"/>
              <w:bottom w:val="single" w:sz="4" w:space="0" w:color="auto"/>
              <w:right w:val="single" w:sz="4" w:space="0" w:color="auto"/>
            </w:tcBorders>
            <w:noWrap/>
            <w:vAlign w:val="bottom"/>
            <w:hideMark/>
          </w:tcPr>
          <w:p w14:paraId="2A48B513" w14:textId="77777777" w:rsidR="005D20FA" w:rsidRPr="005D20FA" w:rsidRDefault="005D20FA" w:rsidP="00955F59">
            <w:pPr>
              <w:jc w:val="right"/>
              <w:rPr>
                <w:rFonts w:asciiTheme="minorHAnsi" w:hAnsiTheme="minorHAnsi" w:cstheme="minorHAnsi"/>
                <w:color w:val="000000"/>
                <w:sz w:val="18"/>
                <w:szCs w:val="18"/>
              </w:rPr>
            </w:pPr>
            <w:r w:rsidRPr="005D20FA">
              <w:rPr>
                <w:rFonts w:asciiTheme="minorHAnsi" w:hAnsiTheme="minorHAnsi" w:cstheme="minorHAnsi"/>
                <w:color w:val="000000"/>
                <w:sz w:val="18"/>
                <w:szCs w:val="18"/>
              </w:rPr>
              <w:t>29</w:t>
            </w:r>
          </w:p>
        </w:tc>
        <w:tc>
          <w:tcPr>
            <w:tcW w:w="2647" w:type="dxa"/>
            <w:tcBorders>
              <w:top w:val="nil"/>
              <w:left w:val="nil"/>
              <w:bottom w:val="single" w:sz="4" w:space="0" w:color="auto"/>
              <w:right w:val="single" w:sz="4" w:space="0" w:color="auto"/>
            </w:tcBorders>
            <w:noWrap/>
            <w:vAlign w:val="bottom"/>
            <w:hideMark/>
          </w:tcPr>
          <w:p w14:paraId="42575625" w14:textId="77777777" w:rsidR="005D20FA" w:rsidRPr="005D20FA" w:rsidRDefault="005D20FA" w:rsidP="00955F59">
            <w:pPr>
              <w:rPr>
                <w:rFonts w:asciiTheme="minorHAnsi" w:hAnsiTheme="minorHAnsi" w:cstheme="minorHAnsi"/>
                <w:sz w:val="18"/>
                <w:szCs w:val="18"/>
              </w:rPr>
            </w:pPr>
            <w:r w:rsidRPr="005D20FA">
              <w:rPr>
                <w:rFonts w:asciiTheme="minorHAnsi" w:hAnsiTheme="minorHAnsi" w:cstheme="minorHAnsi"/>
                <w:sz w:val="18"/>
                <w:szCs w:val="18"/>
              </w:rPr>
              <w:t>Szkoła Podstawowa Nr 363</w:t>
            </w:r>
          </w:p>
        </w:tc>
        <w:tc>
          <w:tcPr>
            <w:tcW w:w="2976" w:type="dxa"/>
            <w:tcBorders>
              <w:top w:val="nil"/>
              <w:left w:val="nil"/>
              <w:bottom w:val="single" w:sz="4" w:space="0" w:color="auto"/>
              <w:right w:val="single" w:sz="4" w:space="0" w:color="auto"/>
            </w:tcBorders>
            <w:noWrap/>
            <w:vAlign w:val="bottom"/>
            <w:hideMark/>
          </w:tcPr>
          <w:p w14:paraId="2B90A4C8" w14:textId="77777777" w:rsidR="005D20FA" w:rsidRPr="005D20FA" w:rsidRDefault="005D20FA" w:rsidP="00955F59">
            <w:pPr>
              <w:rPr>
                <w:rFonts w:asciiTheme="minorHAnsi" w:hAnsiTheme="minorHAnsi" w:cstheme="minorHAnsi"/>
                <w:sz w:val="18"/>
                <w:szCs w:val="18"/>
              </w:rPr>
            </w:pPr>
            <w:r w:rsidRPr="005D20FA">
              <w:rPr>
                <w:rFonts w:asciiTheme="minorHAnsi" w:hAnsiTheme="minorHAnsi" w:cstheme="minorHAnsi"/>
                <w:sz w:val="18"/>
                <w:szCs w:val="18"/>
              </w:rPr>
              <w:t>Rozłogi 10</w:t>
            </w:r>
          </w:p>
        </w:tc>
        <w:tc>
          <w:tcPr>
            <w:tcW w:w="1985" w:type="dxa"/>
            <w:tcBorders>
              <w:top w:val="nil"/>
              <w:left w:val="nil"/>
              <w:bottom w:val="single" w:sz="4" w:space="0" w:color="auto"/>
              <w:right w:val="single" w:sz="4" w:space="0" w:color="auto"/>
            </w:tcBorders>
            <w:noWrap/>
            <w:vAlign w:val="bottom"/>
            <w:hideMark/>
          </w:tcPr>
          <w:p w14:paraId="670E503D" w14:textId="77777777" w:rsidR="005D20FA" w:rsidRPr="005D20FA" w:rsidRDefault="005D20FA" w:rsidP="00955F59">
            <w:pPr>
              <w:rPr>
                <w:rFonts w:asciiTheme="minorHAnsi" w:hAnsiTheme="minorHAnsi" w:cstheme="minorHAnsi"/>
                <w:sz w:val="18"/>
                <w:szCs w:val="18"/>
              </w:rPr>
            </w:pPr>
            <w:r w:rsidRPr="005D20FA">
              <w:rPr>
                <w:rFonts w:asciiTheme="minorHAnsi" w:hAnsiTheme="minorHAnsi" w:cstheme="minorHAnsi"/>
                <w:sz w:val="18"/>
                <w:szCs w:val="18"/>
              </w:rPr>
              <w:t>01-310 Warszawa</w:t>
            </w:r>
          </w:p>
        </w:tc>
        <w:tc>
          <w:tcPr>
            <w:tcW w:w="3118" w:type="dxa"/>
            <w:tcBorders>
              <w:top w:val="nil"/>
              <w:left w:val="nil"/>
              <w:bottom w:val="single" w:sz="4" w:space="0" w:color="auto"/>
              <w:right w:val="single" w:sz="4" w:space="0" w:color="auto"/>
            </w:tcBorders>
            <w:noWrap/>
            <w:vAlign w:val="bottom"/>
            <w:hideMark/>
          </w:tcPr>
          <w:p w14:paraId="2B292E38" w14:textId="77777777" w:rsidR="005D20FA" w:rsidRPr="005D20FA" w:rsidRDefault="005D20FA" w:rsidP="00955F59">
            <w:pPr>
              <w:rPr>
                <w:rFonts w:asciiTheme="minorHAnsi" w:hAnsiTheme="minorHAnsi" w:cstheme="minorHAnsi"/>
                <w:color w:val="0563C1"/>
                <w:sz w:val="18"/>
                <w:szCs w:val="18"/>
                <w:u w:val="single"/>
              </w:rPr>
            </w:pPr>
            <w:hyperlink r:id="rId36" w:history="1">
              <w:r w:rsidRPr="005D20FA">
                <w:rPr>
                  <w:rFonts w:asciiTheme="minorHAnsi" w:hAnsiTheme="minorHAnsi" w:cstheme="minorHAnsi"/>
                  <w:color w:val="0563C1"/>
                  <w:sz w:val="18"/>
                  <w:szCs w:val="18"/>
                  <w:u w:val="single"/>
                </w:rPr>
                <w:t>sp363@eduwarszawa.pl</w:t>
              </w:r>
            </w:hyperlink>
          </w:p>
        </w:tc>
        <w:tc>
          <w:tcPr>
            <w:tcW w:w="146" w:type="dxa"/>
            <w:vAlign w:val="center"/>
            <w:hideMark/>
          </w:tcPr>
          <w:p w14:paraId="65DEF00F" w14:textId="77777777" w:rsidR="005D20FA" w:rsidRPr="00883EA4" w:rsidRDefault="005D20FA" w:rsidP="00955F59">
            <w:pPr>
              <w:rPr>
                <w:sz w:val="20"/>
                <w:szCs w:val="20"/>
              </w:rPr>
            </w:pPr>
          </w:p>
        </w:tc>
      </w:tr>
      <w:tr w:rsidR="005D20FA" w:rsidRPr="00883EA4" w14:paraId="76AB9F19" w14:textId="77777777" w:rsidTr="00955F59">
        <w:trPr>
          <w:trHeight w:val="245"/>
        </w:trPr>
        <w:tc>
          <w:tcPr>
            <w:tcW w:w="473" w:type="dxa"/>
            <w:tcBorders>
              <w:top w:val="nil"/>
              <w:left w:val="single" w:sz="4" w:space="0" w:color="auto"/>
              <w:bottom w:val="single" w:sz="4" w:space="0" w:color="auto"/>
              <w:right w:val="single" w:sz="4" w:space="0" w:color="auto"/>
            </w:tcBorders>
            <w:noWrap/>
            <w:vAlign w:val="bottom"/>
            <w:hideMark/>
          </w:tcPr>
          <w:p w14:paraId="551938CA" w14:textId="77777777" w:rsidR="005D20FA" w:rsidRPr="005D20FA" w:rsidRDefault="005D20FA" w:rsidP="00955F59">
            <w:pPr>
              <w:jc w:val="right"/>
              <w:rPr>
                <w:rFonts w:asciiTheme="minorHAnsi" w:hAnsiTheme="minorHAnsi" w:cstheme="minorHAnsi"/>
                <w:color w:val="000000"/>
                <w:sz w:val="18"/>
                <w:szCs w:val="18"/>
              </w:rPr>
            </w:pPr>
            <w:r w:rsidRPr="005D20FA">
              <w:rPr>
                <w:rFonts w:asciiTheme="minorHAnsi" w:hAnsiTheme="minorHAnsi" w:cstheme="minorHAnsi"/>
                <w:color w:val="000000"/>
                <w:sz w:val="18"/>
                <w:szCs w:val="18"/>
              </w:rPr>
              <w:t>30</w:t>
            </w:r>
          </w:p>
        </w:tc>
        <w:tc>
          <w:tcPr>
            <w:tcW w:w="2647" w:type="dxa"/>
            <w:tcBorders>
              <w:top w:val="nil"/>
              <w:left w:val="nil"/>
              <w:bottom w:val="single" w:sz="4" w:space="0" w:color="auto"/>
              <w:right w:val="single" w:sz="4" w:space="0" w:color="auto"/>
            </w:tcBorders>
            <w:noWrap/>
            <w:vAlign w:val="bottom"/>
            <w:hideMark/>
          </w:tcPr>
          <w:p w14:paraId="43A47D5E"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Szkoła Podstawowa Nr 364</w:t>
            </w:r>
          </w:p>
        </w:tc>
        <w:tc>
          <w:tcPr>
            <w:tcW w:w="2976" w:type="dxa"/>
            <w:tcBorders>
              <w:top w:val="nil"/>
              <w:left w:val="nil"/>
              <w:bottom w:val="single" w:sz="4" w:space="0" w:color="auto"/>
              <w:right w:val="single" w:sz="4" w:space="0" w:color="auto"/>
            </w:tcBorders>
            <w:noWrap/>
            <w:vAlign w:val="bottom"/>
            <w:hideMark/>
          </w:tcPr>
          <w:p w14:paraId="186A4CC7"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Andriollego 1</w:t>
            </w:r>
          </w:p>
        </w:tc>
        <w:tc>
          <w:tcPr>
            <w:tcW w:w="1985" w:type="dxa"/>
            <w:tcBorders>
              <w:top w:val="nil"/>
              <w:left w:val="nil"/>
              <w:bottom w:val="single" w:sz="4" w:space="0" w:color="auto"/>
              <w:right w:val="single" w:sz="4" w:space="0" w:color="auto"/>
            </w:tcBorders>
            <w:noWrap/>
            <w:vAlign w:val="bottom"/>
            <w:hideMark/>
          </w:tcPr>
          <w:p w14:paraId="411028AA"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01-494 Warszawa</w:t>
            </w:r>
          </w:p>
        </w:tc>
        <w:tc>
          <w:tcPr>
            <w:tcW w:w="3118" w:type="dxa"/>
            <w:tcBorders>
              <w:top w:val="nil"/>
              <w:left w:val="nil"/>
              <w:bottom w:val="single" w:sz="4" w:space="0" w:color="auto"/>
              <w:right w:val="single" w:sz="4" w:space="0" w:color="auto"/>
            </w:tcBorders>
            <w:noWrap/>
            <w:vAlign w:val="bottom"/>
            <w:hideMark/>
          </w:tcPr>
          <w:p w14:paraId="23F4C858" w14:textId="77777777" w:rsidR="005D20FA" w:rsidRPr="005D20FA" w:rsidRDefault="005D20FA" w:rsidP="00955F59">
            <w:pPr>
              <w:rPr>
                <w:rFonts w:asciiTheme="minorHAnsi" w:hAnsiTheme="minorHAnsi" w:cstheme="minorHAnsi"/>
                <w:color w:val="0563C1"/>
                <w:sz w:val="18"/>
                <w:szCs w:val="18"/>
                <w:u w:val="single"/>
              </w:rPr>
            </w:pPr>
            <w:hyperlink r:id="rId37" w:history="1">
              <w:r w:rsidRPr="005D20FA">
                <w:rPr>
                  <w:rFonts w:asciiTheme="minorHAnsi" w:hAnsiTheme="minorHAnsi" w:cstheme="minorHAnsi"/>
                  <w:color w:val="0563C1"/>
                  <w:sz w:val="18"/>
                  <w:szCs w:val="18"/>
                  <w:u w:val="single"/>
                </w:rPr>
                <w:t>sp364@eduwarszawa.pl</w:t>
              </w:r>
            </w:hyperlink>
          </w:p>
        </w:tc>
        <w:tc>
          <w:tcPr>
            <w:tcW w:w="146" w:type="dxa"/>
            <w:vAlign w:val="center"/>
            <w:hideMark/>
          </w:tcPr>
          <w:p w14:paraId="00B68F7F" w14:textId="77777777" w:rsidR="005D20FA" w:rsidRPr="00883EA4" w:rsidRDefault="005D20FA" w:rsidP="00955F59">
            <w:pPr>
              <w:rPr>
                <w:sz w:val="20"/>
                <w:szCs w:val="20"/>
              </w:rPr>
            </w:pPr>
          </w:p>
        </w:tc>
      </w:tr>
      <w:tr w:rsidR="005D20FA" w:rsidRPr="00883EA4" w14:paraId="28A5A2B4" w14:textId="77777777" w:rsidTr="00955F59">
        <w:trPr>
          <w:trHeight w:val="239"/>
        </w:trPr>
        <w:tc>
          <w:tcPr>
            <w:tcW w:w="473" w:type="dxa"/>
            <w:tcBorders>
              <w:top w:val="nil"/>
              <w:left w:val="single" w:sz="4" w:space="0" w:color="auto"/>
              <w:bottom w:val="single" w:sz="4" w:space="0" w:color="auto"/>
              <w:right w:val="single" w:sz="4" w:space="0" w:color="auto"/>
            </w:tcBorders>
            <w:noWrap/>
            <w:vAlign w:val="bottom"/>
            <w:hideMark/>
          </w:tcPr>
          <w:p w14:paraId="3103897B" w14:textId="77777777" w:rsidR="005D20FA" w:rsidRPr="005D20FA" w:rsidRDefault="005D20FA" w:rsidP="00955F59">
            <w:pPr>
              <w:jc w:val="right"/>
              <w:rPr>
                <w:rFonts w:asciiTheme="minorHAnsi" w:hAnsiTheme="minorHAnsi" w:cstheme="minorHAnsi"/>
                <w:color w:val="000000"/>
                <w:sz w:val="18"/>
                <w:szCs w:val="18"/>
              </w:rPr>
            </w:pPr>
            <w:r w:rsidRPr="005D20FA">
              <w:rPr>
                <w:rFonts w:asciiTheme="minorHAnsi" w:hAnsiTheme="minorHAnsi" w:cstheme="minorHAnsi"/>
                <w:color w:val="000000"/>
                <w:sz w:val="18"/>
                <w:szCs w:val="18"/>
              </w:rPr>
              <w:t>31</w:t>
            </w:r>
          </w:p>
        </w:tc>
        <w:tc>
          <w:tcPr>
            <w:tcW w:w="2647" w:type="dxa"/>
            <w:tcBorders>
              <w:top w:val="nil"/>
              <w:left w:val="nil"/>
              <w:bottom w:val="single" w:sz="4" w:space="0" w:color="auto"/>
              <w:right w:val="single" w:sz="4" w:space="0" w:color="auto"/>
            </w:tcBorders>
            <w:noWrap/>
            <w:vAlign w:val="bottom"/>
            <w:hideMark/>
          </w:tcPr>
          <w:p w14:paraId="6FBDFB63"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Szkoła Podstawowa Nr 407</w:t>
            </w:r>
          </w:p>
        </w:tc>
        <w:tc>
          <w:tcPr>
            <w:tcW w:w="2976" w:type="dxa"/>
            <w:tcBorders>
              <w:top w:val="nil"/>
              <w:left w:val="nil"/>
              <w:bottom w:val="single" w:sz="4" w:space="0" w:color="auto"/>
              <w:right w:val="single" w:sz="4" w:space="0" w:color="auto"/>
            </w:tcBorders>
            <w:noWrap/>
            <w:vAlign w:val="bottom"/>
            <w:hideMark/>
          </w:tcPr>
          <w:p w14:paraId="6661FEA5"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J. Heweliusza 3</w:t>
            </w:r>
          </w:p>
        </w:tc>
        <w:tc>
          <w:tcPr>
            <w:tcW w:w="1985" w:type="dxa"/>
            <w:tcBorders>
              <w:top w:val="nil"/>
              <w:left w:val="nil"/>
              <w:bottom w:val="single" w:sz="4" w:space="0" w:color="auto"/>
              <w:right w:val="single" w:sz="4" w:space="0" w:color="auto"/>
            </w:tcBorders>
            <w:noWrap/>
            <w:vAlign w:val="bottom"/>
            <w:hideMark/>
          </w:tcPr>
          <w:p w14:paraId="5872FF8B"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01-320 Warszawa</w:t>
            </w:r>
          </w:p>
        </w:tc>
        <w:tc>
          <w:tcPr>
            <w:tcW w:w="3118" w:type="dxa"/>
            <w:tcBorders>
              <w:top w:val="nil"/>
              <w:left w:val="nil"/>
              <w:bottom w:val="single" w:sz="4" w:space="0" w:color="auto"/>
              <w:right w:val="single" w:sz="4" w:space="0" w:color="auto"/>
            </w:tcBorders>
            <w:noWrap/>
            <w:vAlign w:val="bottom"/>
            <w:hideMark/>
          </w:tcPr>
          <w:p w14:paraId="4EC25E26" w14:textId="77777777" w:rsidR="005D20FA" w:rsidRPr="005D20FA" w:rsidRDefault="005D20FA" w:rsidP="00955F59">
            <w:pPr>
              <w:rPr>
                <w:rFonts w:asciiTheme="minorHAnsi" w:hAnsiTheme="minorHAnsi" w:cstheme="minorHAnsi"/>
                <w:color w:val="0563C1"/>
                <w:sz w:val="18"/>
                <w:szCs w:val="18"/>
                <w:u w:val="single"/>
              </w:rPr>
            </w:pPr>
            <w:hyperlink r:id="rId38" w:history="1">
              <w:r w:rsidRPr="005D20FA">
                <w:rPr>
                  <w:rFonts w:asciiTheme="minorHAnsi" w:hAnsiTheme="minorHAnsi" w:cstheme="minorHAnsi"/>
                  <w:color w:val="0563C1"/>
                  <w:sz w:val="18"/>
                  <w:szCs w:val="18"/>
                  <w:u w:val="single"/>
                </w:rPr>
                <w:t>sp407@eduwarszawa.pl</w:t>
              </w:r>
            </w:hyperlink>
          </w:p>
        </w:tc>
        <w:tc>
          <w:tcPr>
            <w:tcW w:w="146" w:type="dxa"/>
            <w:vAlign w:val="center"/>
            <w:hideMark/>
          </w:tcPr>
          <w:p w14:paraId="11A2ABCD" w14:textId="77777777" w:rsidR="005D20FA" w:rsidRPr="00883EA4" w:rsidRDefault="005D20FA" w:rsidP="00955F59">
            <w:pPr>
              <w:rPr>
                <w:sz w:val="20"/>
                <w:szCs w:val="20"/>
              </w:rPr>
            </w:pPr>
          </w:p>
        </w:tc>
      </w:tr>
      <w:tr w:rsidR="005D20FA" w:rsidRPr="00883EA4" w14:paraId="1B2319CC" w14:textId="77777777" w:rsidTr="00955F59">
        <w:trPr>
          <w:trHeight w:val="402"/>
        </w:trPr>
        <w:tc>
          <w:tcPr>
            <w:tcW w:w="473" w:type="dxa"/>
            <w:tcBorders>
              <w:top w:val="nil"/>
              <w:left w:val="single" w:sz="4" w:space="0" w:color="auto"/>
              <w:bottom w:val="single" w:sz="4" w:space="0" w:color="auto"/>
              <w:right w:val="single" w:sz="4" w:space="0" w:color="auto"/>
            </w:tcBorders>
            <w:noWrap/>
            <w:vAlign w:val="bottom"/>
            <w:hideMark/>
          </w:tcPr>
          <w:p w14:paraId="755F94F3" w14:textId="77777777" w:rsidR="005D20FA" w:rsidRPr="005D20FA" w:rsidRDefault="005D20FA" w:rsidP="00955F59">
            <w:pPr>
              <w:jc w:val="right"/>
              <w:rPr>
                <w:rFonts w:asciiTheme="minorHAnsi" w:hAnsiTheme="minorHAnsi" w:cstheme="minorHAnsi"/>
                <w:color w:val="000000"/>
                <w:sz w:val="18"/>
                <w:szCs w:val="18"/>
              </w:rPr>
            </w:pPr>
            <w:r w:rsidRPr="005D20FA">
              <w:rPr>
                <w:rFonts w:asciiTheme="minorHAnsi" w:hAnsiTheme="minorHAnsi" w:cstheme="minorHAnsi"/>
                <w:color w:val="000000"/>
                <w:sz w:val="18"/>
                <w:szCs w:val="18"/>
              </w:rPr>
              <w:t>32</w:t>
            </w:r>
          </w:p>
        </w:tc>
        <w:tc>
          <w:tcPr>
            <w:tcW w:w="2647" w:type="dxa"/>
            <w:tcBorders>
              <w:top w:val="nil"/>
              <w:left w:val="nil"/>
              <w:bottom w:val="single" w:sz="4" w:space="0" w:color="auto"/>
              <w:right w:val="single" w:sz="4" w:space="0" w:color="auto"/>
            </w:tcBorders>
            <w:noWrap/>
            <w:vAlign w:val="bottom"/>
            <w:hideMark/>
          </w:tcPr>
          <w:p w14:paraId="6EE22C01"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Liceum Ogólnokształcące Nr LXXVIII</w:t>
            </w:r>
          </w:p>
        </w:tc>
        <w:tc>
          <w:tcPr>
            <w:tcW w:w="2976" w:type="dxa"/>
            <w:tcBorders>
              <w:top w:val="nil"/>
              <w:left w:val="nil"/>
              <w:bottom w:val="single" w:sz="4" w:space="0" w:color="auto"/>
              <w:right w:val="single" w:sz="4" w:space="0" w:color="auto"/>
            </w:tcBorders>
            <w:noWrap/>
            <w:vAlign w:val="bottom"/>
            <w:hideMark/>
          </w:tcPr>
          <w:p w14:paraId="75BF1AC5"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 xml:space="preserve">A. </w:t>
            </w:r>
            <w:proofErr w:type="spellStart"/>
            <w:r w:rsidRPr="005D20FA">
              <w:rPr>
                <w:rFonts w:asciiTheme="minorHAnsi" w:hAnsiTheme="minorHAnsi" w:cstheme="minorHAnsi"/>
                <w:color w:val="000000"/>
                <w:sz w:val="18"/>
                <w:szCs w:val="18"/>
              </w:rPr>
              <w:t>Krzywoń</w:t>
            </w:r>
            <w:proofErr w:type="spellEnd"/>
            <w:r w:rsidRPr="005D20FA">
              <w:rPr>
                <w:rFonts w:asciiTheme="minorHAnsi" w:hAnsiTheme="minorHAnsi" w:cstheme="minorHAnsi"/>
                <w:color w:val="000000"/>
                <w:sz w:val="18"/>
                <w:szCs w:val="18"/>
              </w:rPr>
              <w:t xml:space="preserve"> 3</w:t>
            </w:r>
          </w:p>
        </w:tc>
        <w:tc>
          <w:tcPr>
            <w:tcW w:w="1985" w:type="dxa"/>
            <w:tcBorders>
              <w:top w:val="nil"/>
              <w:left w:val="nil"/>
              <w:bottom w:val="single" w:sz="4" w:space="0" w:color="auto"/>
              <w:right w:val="single" w:sz="4" w:space="0" w:color="auto"/>
            </w:tcBorders>
            <w:noWrap/>
            <w:vAlign w:val="bottom"/>
            <w:hideMark/>
          </w:tcPr>
          <w:p w14:paraId="3F72F3DF"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01-391 Warszawa</w:t>
            </w:r>
          </w:p>
        </w:tc>
        <w:tc>
          <w:tcPr>
            <w:tcW w:w="3118" w:type="dxa"/>
            <w:tcBorders>
              <w:top w:val="nil"/>
              <w:left w:val="nil"/>
              <w:bottom w:val="single" w:sz="4" w:space="0" w:color="auto"/>
              <w:right w:val="single" w:sz="4" w:space="0" w:color="auto"/>
            </w:tcBorders>
            <w:noWrap/>
            <w:vAlign w:val="bottom"/>
            <w:hideMark/>
          </w:tcPr>
          <w:p w14:paraId="3802990A" w14:textId="77777777" w:rsidR="005D20FA" w:rsidRPr="005D20FA" w:rsidRDefault="005D20FA" w:rsidP="00955F59">
            <w:pPr>
              <w:rPr>
                <w:rFonts w:asciiTheme="minorHAnsi" w:hAnsiTheme="minorHAnsi" w:cstheme="minorHAnsi"/>
                <w:color w:val="0563C1"/>
                <w:sz w:val="18"/>
                <w:szCs w:val="18"/>
                <w:u w:val="single"/>
              </w:rPr>
            </w:pPr>
            <w:hyperlink r:id="rId39" w:history="1">
              <w:r w:rsidRPr="005D20FA">
                <w:rPr>
                  <w:rFonts w:asciiTheme="minorHAnsi" w:hAnsiTheme="minorHAnsi" w:cstheme="minorHAnsi"/>
                  <w:color w:val="0563C1"/>
                  <w:sz w:val="18"/>
                  <w:szCs w:val="18"/>
                  <w:u w:val="single"/>
                </w:rPr>
                <w:t>sekretariat.lo78@eduwarszawa.pl</w:t>
              </w:r>
            </w:hyperlink>
          </w:p>
        </w:tc>
        <w:tc>
          <w:tcPr>
            <w:tcW w:w="146" w:type="dxa"/>
            <w:vAlign w:val="center"/>
            <w:hideMark/>
          </w:tcPr>
          <w:p w14:paraId="56B5E51B" w14:textId="77777777" w:rsidR="005D20FA" w:rsidRPr="00883EA4" w:rsidRDefault="005D20FA" w:rsidP="00955F59">
            <w:pPr>
              <w:rPr>
                <w:sz w:val="20"/>
                <w:szCs w:val="20"/>
              </w:rPr>
            </w:pPr>
          </w:p>
        </w:tc>
      </w:tr>
      <w:tr w:rsidR="005D20FA" w:rsidRPr="00883EA4" w14:paraId="11647FB3" w14:textId="77777777" w:rsidTr="00955F59">
        <w:trPr>
          <w:trHeight w:val="402"/>
        </w:trPr>
        <w:tc>
          <w:tcPr>
            <w:tcW w:w="473" w:type="dxa"/>
            <w:tcBorders>
              <w:top w:val="nil"/>
              <w:left w:val="single" w:sz="4" w:space="0" w:color="auto"/>
              <w:bottom w:val="single" w:sz="4" w:space="0" w:color="auto"/>
              <w:right w:val="single" w:sz="4" w:space="0" w:color="auto"/>
            </w:tcBorders>
            <w:noWrap/>
            <w:hideMark/>
          </w:tcPr>
          <w:p w14:paraId="2CA16A8C" w14:textId="77777777" w:rsidR="005D20FA" w:rsidRPr="005D20FA" w:rsidRDefault="005D20FA" w:rsidP="00955F59">
            <w:pPr>
              <w:jc w:val="right"/>
              <w:rPr>
                <w:rFonts w:asciiTheme="minorHAnsi" w:hAnsiTheme="minorHAnsi" w:cstheme="minorHAnsi"/>
                <w:color w:val="000000"/>
                <w:sz w:val="18"/>
                <w:szCs w:val="18"/>
              </w:rPr>
            </w:pPr>
            <w:r w:rsidRPr="005D20FA">
              <w:rPr>
                <w:rFonts w:asciiTheme="minorHAnsi" w:hAnsiTheme="minorHAnsi" w:cstheme="minorHAnsi"/>
                <w:sz w:val="18"/>
                <w:szCs w:val="18"/>
              </w:rPr>
              <w:t>34</w:t>
            </w:r>
          </w:p>
        </w:tc>
        <w:tc>
          <w:tcPr>
            <w:tcW w:w="2647" w:type="dxa"/>
            <w:tcBorders>
              <w:top w:val="nil"/>
              <w:left w:val="nil"/>
              <w:bottom w:val="single" w:sz="4" w:space="0" w:color="auto"/>
              <w:right w:val="single" w:sz="4" w:space="0" w:color="auto"/>
            </w:tcBorders>
            <w:noWrap/>
            <w:hideMark/>
          </w:tcPr>
          <w:p w14:paraId="4781429E"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color w:val="000000"/>
                <w:sz w:val="18"/>
                <w:szCs w:val="18"/>
              </w:rPr>
              <w:t xml:space="preserve">Dzielnicowe Biuro Finansów Oświaty Bemowo </w:t>
            </w:r>
          </w:p>
        </w:tc>
        <w:tc>
          <w:tcPr>
            <w:tcW w:w="2976" w:type="dxa"/>
            <w:tcBorders>
              <w:top w:val="nil"/>
              <w:left w:val="nil"/>
              <w:bottom w:val="single" w:sz="4" w:space="0" w:color="auto"/>
              <w:right w:val="single" w:sz="4" w:space="0" w:color="auto"/>
            </w:tcBorders>
            <w:noWrap/>
            <w:hideMark/>
          </w:tcPr>
          <w:p w14:paraId="44E5855C"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sz w:val="18"/>
                <w:szCs w:val="18"/>
              </w:rPr>
              <w:t>Rzędzińska 3</w:t>
            </w:r>
          </w:p>
        </w:tc>
        <w:tc>
          <w:tcPr>
            <w:tcW w:w="1985" w:type="dxa"/>
            <w:tcBorders>
              <w:top w:val="nil"/>
              <w:left w:val="nil"/>
              <w:bottom w:val="single" w:sz="4" w:space="0" w:color="auto"/>
              <w:right w:val="single" w:sz="4" w:space="0" w:color="auto"/>
            </w:tcBorders>
            <w:noWrap/>
            <w:hideMark/>
          </w:tcPr>
          <w:p w14:paraId="3439EBB8" w14:textId="77777777" w:rsidR="005D20FA" w:rsidRPr="005D20FA" w:rsidRDefault="005D20FA" w:rsidP="00955F59">
            <w:pPr>
              <w:rPr>
                <w:rFonts w:asciiTheme="minorHAnsi" w:hAnsiTheme="minorHAnsi" w:cstheme="minorHAnsi"/>
                <w:color w:val="000000"/>
                <w:sz w:val="18"/>
                <w:szCs w:val="18"/>
              </w:rPr>
            </w:pPr>
            <w:r w:rsidRPr="005D20FA">
              <w:rPr>
                <w:rFonts w:asciiTheme="minorHAnsi" w:hAnsiTheme="minorHAnsi" w:cstheme="minorHAnsi"/>
                <w:sz w:val="18"/>
                <w:szCs w:val="18"/>
              </w:rPr>
              <w:t>01-368 Warszawa</w:t>
            </w:r>
          </w:p>
        </w:tc>
        <w:tc>
          <w:tcPr>
            <w:tcW w:w="3118" w:type="dxa"/>
            <w:tcBorders>
              <w:top w:val="nil"/>
              <w:left w:val="nil"/>
              <w:bottom w:val="single" w:sz="4" w:space="0" w:color="auto"/>
              <w:right w:val="single" w:sz="4" w:space="0" w:color="auto"/>
            </w:tcBorders>
            <w:noWrap/>
            <w:hideMark/>
          </w:tcPr>
          <w:p w14:paraId="2D14CEC2" w14:textId="77777777" w:rsidR="005D20FA" w:rsidRPr="005D20FA" w:rsidRDefault="005D20FA" w:rsidP="00955F59">
            <w:pPr>
              <w:rPr>
                <w:rFonts w:asciiTheme="minorHAnsi" w:hAnsiTheme="minorHAnsi" w:cstheme="minorHAnsi"/>
                <w:color w:val="657C9C" w:themeColor="text2" w:themeTint="BF"/>
                <w:sz w:val="18"/>
                <w:szCs w:val="18"/>
              </w:rPr>
            </w:pPr>
            <w:hyperlink r:id="rId40" w:history="1">
              <w:r w:rsidRPr="005D20FA">
                <w:rPr>
                  <w:rStyle w:val="Hipercze"/>
                  <w:rFonts w:asciiTheme="minorHAnsi" w:hAnsiTheme="minorHAnsi" w:cstheme="minorHAnsi"/>
                  <w:color w:val="657C9C" w:themeColor="text2" w:themeTint="BF"/>
                  <w:sz w:val="18"/>
                  <w:szCs w:val="18"/>
                </w:rPr>
                <w:t>dbfobem@eduwarszawa.pl</w:t>
              </w:r>
            </w:hyperlink>
          </w:p>
          <w:p w14:paraId="124CA4F2" w14:textId="77777777" w:rsidR="005D20FA" w:rsidRPr="005D20FA" w:rsidRDefault="005D20FA" w:rsidP="00955F59">
            <w:pPr>
              <w:rPr>
                <w:rFonts w:asciiTheme="minorHAnsi" w:hAnsiTheme="minorHAnsi" w:cstheme="minorHAnsi"/>
                <w:color w:val="657C9C" w:themeColor="text2" w:themeTint="BF"/>
                <w:sz w:val="18"/>
                <w:szCs w:val="18"/>
              </w:rPr>
            </w:pPr>
          </w:p>
          <w:p w14:paraId="2160A1CC" w14:textId="77777777" w:rsidR="005D20FA" w:rsidRPr="005D20FA" w:rsidRDefault="005D20FA" w:rsidP="00955F59">
            <w:pPr>
              <w:rPr>
                <w:rFonts w:asciiTheme="minorHAnsi" w:hAnsiTheme="minorHAnsi" w:cstheme="minorHAnsi"/>
                <w:color w:val="657C9C" w:themeColor="text2" w:themeTint="BF"/>
                <w:sz w:val="18"/>
                <w:szCs w:val="18"/>
                <w:u w:val="single"/>
              </w:rPr>
            </w:pPr>
          </w:p>
        </w:tc>
        <w:tc>
          <w:tcPr>
            <w:tcW w:w="146" w:type="dxa"/>
            <w:vAlign w:val="center"/>
            <w:hideMark/>
          </w:tcPr>
          <w:p w14:paraId="132BC656" w14:textId="77777777" w:rsidR="005D20FA" w:rsidRPr="00883EA4" w:rsidRDefault="005D20FA" w:rsidP="00955F59">
            <w:pPr>
              <w:rPr>
                <w:sz w:val="20"/>
                <w:szCs w:val="20"/>
              </w:rPr>
            </w:pPr>
          </w:p>
        </w:tc>
      </w:tr>
    </w:tbl>
    <w:p w14:paraId="674D7E91" w14:textId="77777777" w:rsidR="005D20FA" w:rsidRPr="005D363C" w:rsidRDefault="005D20FA" w:rsidP="005D20FA">
      <w:pPr>
        <w:pStyle w:val="Akapitzlist"/>
        <w:spacing w:before="60" w:after="60" w:line="276" w:lineRule="auto"/>
        <w:ind w:left="0"/>
        <w:rPr>
          <w:rFonts w:asciiTheme="minorHAnsi" w:hAnsiTheme="minorHAnsi" w:cs="Arial"/>
          <w:sz w:val="22"/>
          <w:szCs w:val="22"/>
        </w:rPr>
      </w:pPr>
    </w:p>
    <w:sectPr w:rsidR="005D20FA" w:rsidRPr="005D363C" w:rsidSect="00D565D0">
      <w:footerReference w:type="default" r:id="rId41"/>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0623C" w14:textId="77777777" w:rsidR="000E482C" w:rsidRDefault="000E482C" w:rsidP="00BC6843">
      <w:r>
        <w:separator/>
      </w:r>
    </w:p>
  </w:endnote>
  <w:endnote w:type="continuationSeparator" w:id="0">
    <w:p w14:paraId="44B6F2AF" w14:textId="77777777" w:rsidR="000E482C" w:rsidRDefault="000E482C" w:rsidP="00BC6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6244413"/>
      <w:docPartObj>
        <w:docPartGallery w:val="Page Numbers (Bottom of Page)"/>
        <w:docPartUnique/>
      </w:docPartObj>
    </w:sdtPr>
    <w:sdtEndPr/>
    <w:sdtContent>
      <w:p w14:paraId="5F8B9166" w14:textId="0E826AF4" w:rsidR="00CA48C9" w:rsidRDefault="00CA48C9" w:rsidP="00CA2504">
        <w:pPr>
          <w:pStyle w:val="Stopka"/>
          <w:jc w:val="center"/>
        </w:pPr>
        <w:r>
          <w:fldChar w:fldCharType="begin"/>
        </w:r>
        <w:r>
          <w:instrText>PAGE   \* MERGEFORMAT</w:instrText>
        </w:r>
        <w:r>
          <w:fldChar w:fldCharType="separate"/>
        </w:r>
        <w:r w:rsidR="004642FA">
          <w:rPr>
            <w:noProof/>
          </w:rPr>
          <w:t>19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E55D5" w14:textId="77777777" w:rsidR="000E482C" w:rsidRDefault="000E482C" w:rsidP="00BC6843">
      <w:r>
        <w:separator/>
      </w:r>
    </w:p>
  </w:footnote>
  <w:footnote w:type="continuationSeparator" w:id="0">
    <w:p w14:paraId="0469FB0E" w14:textId="77777777" w:rsidR="000E482C" w:rsidRDefault="000E482C" w:rsidP="00BC6843">
      <w:r>
        <w:continuationSeparator/>
      </w:r>
    </w:p>
  </w:footnote>
  <w:footnote w:id="1">
    <w:p w14:paraId="2D3DCC01" w14:textId="77777777" w:rsidR="00493699" w:rsidRPr="00BB24F7" w:rsidRDefault="00493699" w:rsidP="00493699">
      <w:pPr>
        <w:pStyle w:val="Tekstprzypisudolnego"/>
        <w:rPr>
          <w:sz w:val="16"/>
          <w:szCs w:val="16"/>
        </w:rPr>
      </w:pPr>
      <w:r w:rsidRPr="00BB24F7">
        <w:rPr>
          <w:rStyle w:val="Odwoanieprzypisudolnego"/>
          <w:sz w:val="16"/>
          <w:szCs w:val="16"/>
        </w:rPr>
        <w:footnoteRef/>
      </w:r>
      <w:r w:rsidRPr="00BB24F7">
        <w:rPr>
          <w:sz w:val="16"/>
          <w:szCs w:val="16"/>
        </w:rPr>
        <w:t xml:space="preserve"> Przekreślić niewłaściwe</w:t>
      </w:r>
    </w:p>
  </w:footnote>
  <w:footnote w:id="2">
    <w:p w14:paraId="36C8050D" w14:textId="77777777" w:rsidR="00493699" w:rsidRDefault="00493699" w:rsidP="00493699">
      <w:pPr>
        <w:pStyle w:val="Tekstprzypisudolnego"/>
      </w:pPr>
      <w:r w:rsidRPr="00BB24F7">
        <w:rPr>
          <w:rStyle w:val="Odwoanieprzypisudolnego"/>
          <w:sz w:val="16"/>
          <w:szCs w:val="16"/>
        </w:rPr>
        <w:footnoteRef/>
      </w:r>
      <w:r w:rsidRPr="00BB24F7">
        <w:rPr>
          <w:sz w:val="16"/>
          <w:szCs w:val="16"/>
        </w:rPr>
        <w:t xml:space="preserve"> Jeśli kontrahent nie jest podatnikiem podatku VAT – w ust. 3 przekreślić pkt 1 i 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decimal"/>
      <w:lvlText w:val="%1."/>
      <w:lvlJc w:val="left"/>
      <w:pPr>
        <w:tabs>
          <w:tab w:val="num" w:pos="360"/>
        </w:tabs>
        <w:ind w:left="360" w:hanging="360"/>
      </w:pPr>
      <w:rPr>
        <w:rFonts w:cs="Times New Roman"/>
        <w:b/>
        <w:bCs/>
        <w:i w:val="0"/>
        <w:iCs w:val="0"/>
        <w:sz w:val="22"/>
        <w:szCs w:val="22"/>
      </w:rPr>
    </w:lvl>
  </w:abstractNum>
  <w:abstractNum w:abstractNumId="1" w15:restartNumberingAfterBreak="0">
    <w:nsid w:val="00000007"/>
    <w:multiLevelType w:val="singleLevel"/>
    <w:tmpl w:val="00000007"/>
    <w:name w:val="WW8Num11"/>
    <w:lvl w:ilvl="0">
      <w:start w:val="1"/>
      <w:numFmt w:val="lowerLetter"/>
      <w:lvlText w:val="%1)"/>
      <w:lvlJc w:val="left"/>
      <w:pPr>
        <w:tabs>
          <w:tab w:val="num" w:pos="720"/>
        </w:tabs>
        <w:ind w:left="720" w:hanging="360"/>
      </w:pPr>
      <w:rPr>
        <w:rFonts w:cs="Times New Roman"/>
      </w:rPr>
    </w:lvl>
  </w:abstractNum>
  <w:abstractNum w:abstractNumId="2" w15:restartNumberingAfterBreak="0">
    <w:nsid w:val="00000009"/>
    <w:multiLevelType w:val="multilevel"/>
    <w:tmpl w:val="AECEABC4"/>
    <w:lvl w:ilvl="0">
      <w:start w:val="1"/>
      <w:numFmt w:val="decimal"/>
      <w:lvlText w:val="%1."/>
      <w:lvlJc w:val="left"/>
      <w:pPr>
        <w:tabs>
          <w:tab w:val="num" w:pos="0"/>
        </w:tabs>
        <w:ind w:left="680" w:hanging="340"/>
      </w:pPr>
      <w:rPr>
        <w:rFonts w:ascii="Arial" w:eastAsia="Times New Roman" w:hAnsi="Arial" w:cs="Arial"/>
        <w:b/>
        <w:bCs/>
        <w:i w:val="0"/>
        <w:iCs w:val="0"/>
        <w:smallCaps w:val="0"/>
        <w:strike w:val="0"/>
        <w:dstrike w:val="0"/>
        <w:color w:val="000000"/>
        <w:spacing w:val="0"/>
        <w:w w:val="100"/>
        <w:position w:val="0"/>
        <w:sz w:val="18"/>
        <w:szCs w:val="18"/>
        <w:u w:val="none"/>
        <w:effect w:val="none"/>
      </w:rPr>
    </w:lvl>
    <w:lvl w:ilvl="1">
      <w:start w:val="1"/>
      <w:numFmt w:val="decimal"/>
      <w:lvlText w:val="%1)"/>
      <w:lvlJc w:val="left"/>
      <w:pPr>
        <w:tabs>
          <w:tab w:val="num" w:pos="0"/>
        </w:tabs>
        <w:ind w:left="0" w:firstLine="0"/>
      </w:pPr>
      <w:rPr>
        <w:rFonts w:ascii="Arial" w:hAnsi="Arial" w:cs="Arial" w:hint="default"/>
        <w:b w:val="0"/>
        <w:bCs w:val="0"/>
        <w:i w:val="0"/>
        <w:iCs w:val="0"/>
        <w:smallCaps w:val="0"/>
        <w:strike w:val="0"/>
        <w:dstrike w:val="0"/>
        <w:color w:val="000000"/>
        <w:spacing w:val="0"/>
        <w:w w:val="100"/>
        <w:position w:val="0"/>
        <w:sz w:val="18"/>
        <w:szCs w:val="18"/>
        <w:u w:val="none"/>
        <w:effect w:val="none"/>
      </w:rPr>
    </w:lvl>
    <w:lvl w:ilvl="2">
      <w:start w:val="1"/>
      <w:numFmt w:val="decimal"/>
      <w:lvlText w:val="%1)"/>
      <w:lvlJc w:val="left"/>
      <w:pPr>
        <w:tabs>
          <w:tab w:val="num" w:pos="0"/>
        </w:tabs>
        <w:ind w:left="0" w:firstLine="0"/>
      </w:pPr>
      <w:rPr>
        <w:rFonts w:ascii="Arial" w:hAnsi="Arial" w:cs="Arial" w:hint="default"/>
        <w:b w:val="0"/>
        <w:bCs w:val="0"/>
        <w:i w:val="0"/>
        <w:iCs w:val="0"/>
        <w:smallCaps w:val="0"/>
        <w:strike w:val="0"/>
        <w:dstrike w:val="0"/>
        <w:color w:val="000000"/>
        <w:spacing w:val="0"/>
        <w:w w:val="100"/>
        <w:position w:val="0"/>
        <w:sz w:val="18"/>
        <w:szCs w:val="18"/>
        <w:u w:val="none"/>
        <w:effect w:val="none"/>
      </w:rPr>
    </w:lvl>
    <w:lvl w:ilvl="3">
      <w:start w:val="1"/>
      <w:numFmt w:val="decimal"/>
      <w:lvlText w:val="%1)"/>
      <w:lvlJc w:val="left"/>
      <w:pPr>
        <w:tabs>
          <w:tab w:val="num" w:pos="0"/>
        </w:tabs>
        <w:ind w:left="0" w:firstLine="0"/>
      </w:pPr>
      <w:rPr>
        <w:rFonts w:ascii="Arial" w:hAnsi="Arial" w:cs="Arial" w:hint="default"/>
        <w:b w:val="0"/>
        <w:bCs w:val="0"/>
        <w:i w:val="0"/>
        <w:iCs w:val="0"/>
        <w:smallCaps w:val="0"/>
        <w:strike w:val="0"/>
        <w:dstrike w:val="0"/>
        <w:color w:val="000000"/>
        <w:spacing w:val="0"/>
        <w:w w:val="100"/>
        <w:position w:val="0"/>
        <w:sz w:val="18"/>
        <w:szCs w:val="18"/>
        <w:u w:val="none"/>
        <w:effect w:val="none"/>
      </w:rPr>
    </w:lvl>
    <w:lvl w:ilvl="4">
      <w:start w:val="1"/>
      <w:numFmt w:val="decimal"/>
      <w:lvlText w:val="%1)"/>
      <w:lvlJc w:val="left"/>
      <w:pPr>
        <w:tabs>
          <w:tab w:val="num" w:pos="0"/>
        </w:tabs>
        <w:ind w:left="0" w:firstLine="0"/>
      </w:pPr>
      <w:rPr>
        <w:rFonts w:ascii="Arial" w:hAnsi="Arial" w:cs="Arial" w:hint="default"/>
        <w:b w:val="0"/>
        <w:bCs w:val="0"/>
        <w:i w:val="0"/>
        <w:iCs w:val="0"/>
        <w:smallCaps w:val="0"/>
        <w:strike w:val="0"/>
        <w:dstrike w:val="0"/>
        <w:color w:val="000000"/>
        <w:spacing w:val="0"/>
        <w:w w:val="100"/>
        <w:position w:val="0"/>
        <w:sz w:val="18"/>
        <w:szCs w:val="18"/>
        <w:u w:val="none"/>
        <w:effect w:val="none"/>
      </w:rPr>
    </w:lvl>
    <w:lvl w:ilvl="5">
      <w:start w:val="1"/>
      <w:numFmt w:val="decimal"/>
      <w:lvlText w:val="%1)"/>
      <w:lvlJc w:val="left"/>
      <w:pPr>
        <w:tabs>
          <w:tab w:val="num" w:pos="0"/>
        </w:tabs>
        <w:ind w:left="0" w:firstLine="0"/>
      </w:pPr>
      <w:rPr>
        <w:rFonts w:ascii="Arial" w:hAnsi="Arial" w:cs="Arial" w:hint="default"/>
        <w:b w:val="0"/>
        <w:bCs w:val="0"/>
        <w:i w:val="0"/>
        <w:iCs w:val="0"/>
        <w:smallCaps w:val="0"/>
        <w:strike w:val="0"/>
        <w:dstrike w:val="0"/>
        <w:color w:val="000000"/>
        <w:spacing w:val="0"/>
        <w:w w:val="100"/>
        <w:position w:val="0"/>
        <w:sz w:val="18"/>
        <w:szCs w:val="18"/>
        <w:u w:val="none"/>
        <w:effect w:val="none"/>
      </w:rPr>
    </w:lvl>
    <w:lvl w:ilvl="6">
      <w:start w:val="1"/>
      <w:numFmt w:val="decimal"/>
      <w:lvlText w:val="%1)"/>
      <w:lvlJc w:val="left"/>
      <w:pPr>
        <w:tabs>
          <w:tab w:val="num" w:pos="0"/>
        </w:tabs>
        <w:ind w:left="0" w:firstLine="0"/>
      </w:pPr>
      <w:rPr>
        <w:rFonts w:ascii="Arial" w:hAnsi="Arial" w:cs="Arial" w:hint="default"/>
        <w:b w:val="0"/>
        <w:bCs w:val="0"/>
        <w:i w:val="0"/>
        <w:iCs w:val="0"/>
        <w:smallCaps w:val="0"/>
        <w:strike w:val="0"/>
        <w:dstrike w:val="0"/>
        <w:color w:val="000000"/>
        <w:spacing w:val="0"/>
        <w:w w:val="100"/>
        <w:position w:val="0"/>
        <w:sz w:val="18"/>
        <w:szCs w:val="18"/>
        <w:u w:val="none"/>
        <w:effect w:val="none"/>
      </w:rPr>
    </w:lvl>
    <w:lvl w:ilvl="7">
      <w:start w:val="1"/>
      <w:numFmt w:val="decimal"/>
      <w:lvlText w:val="%1)"/>
      <w:lvlJc w:val="left"/>
      <w:pPr>
        <w:tabs>
          <w:tab w:val="num" w:pos="0"/>
        </w:tabs>
        <w:ind w:left="0" w:firstLine="0"/>
      </w:pPr>
      <w:rPr>
        <w:rFonts w:ascii="Arial" w:hAnsi="Arial" w:cs="Arial" w:hint="default"/>
        <w:b w:val="0"/>
        <w:bCs w:val="0"/>
        <w:i w:val="0"/>
        <w:iCs w:val="0"/>
        <w:smallCaps w:val="0"/>
        <w:strike w:val="0"/>
        <w:dstrike w:val="0"/>
        <w:color w:val="000000"/>
        <w:spacing w:val="0"/>
        <w:w w:val="100"/>
        <w:position w:val="0"/>
        <w:sz w:val="18"/>
        <w:szCs w:val="18"/>
        <w:u w:val="none"/>
        <w:effect w:val="none"/>
      </w:rPr>
    </w:lvl>
    <w:lvl w:ilvl="8">
      <w:start w:val="1"/>
      <w:numFmt w:val="decimal"/>
      <w:lvlText w:val="%1)"/>
      <w:lvlJc w:val="left"/>
      <w:pPr>
        <w:tabs>
          <w:tab w:val="num" w:pos="0"/>
        </w:tabs>
        <w:ind w:left="0" w:firstLine="0"/>
      </w:pPr>
      <w:rPr>
        <w:rFonts w:ascii="Arial" w:hAnsi="Arial" w:cs="Arial" w:hint="default"/>
        <w:b w:val="0"/>
        <w:bCs w:val="0"/>
        <w:i w:val="0"/>
        <w:iCs w:val="0"/>
        <w:smallCaps w:val="0"/>
        <w:strike w:val="0"/>
        <w:dstrike w:val="0"/>
        <w:color w:val="000000"/>
        <w:spacing w:val="0"/>
        <w:w w:val="100"/>
        <w:position w:val="0"/>
        <w:sz w:val="18"/>
        <w:szCs w:val="18"/>
        <w:u w:val="none"/>
        <w:effect w:val="none"/>
      </w:rPr>
    </w:lvl>
  </w:abstractNum>
  <w:abstractNum w:abstractNumId="3" w15:restartNumberingAfterBreak="0">
    <w:nsid w:val="0000000A"/>
    <w:multiLevelType w:val="singleLevel"/>
    <w:tmpl w:val="0000000A"/>
    <w:name w:val="WW8Num18"/>
    <w:lvl w:ilvl="0">
      <w:start w:val="1"/>
      <w:numFmt w:val="decimal"/>
      <w:lvlText w:val="%1."/>
      <w:lvlJc w:val="left"/>
      <w:pPr>
        <w:tabs>
          <w:tab w:val="num" w:pos="360"/>
        </w:tabs>
        <w:ind w:left="360" w:hanging="360"/>
      </w:pPr>
      <w:rPr>
        <w:rFonts w:cs="Times New Roman"/>
        <w:b/>
        <w:bCs/>
      </w:rPr>
    </w:lvl>
  </w:abstractNum>
  <w:abstractNum w:abstractNumId="4" w15:restartNumberingAfterBreak="0">
    <w:nsid w:val="0000000B"/>
    <w:multiLevelType w:val="singleLevel"/>
    <w:tmpl w:val="8898CD52"/>
    <w:name w:val="WW8Num19"/>
    <w:lvl w:ilvl="0">
      <w:start w:val="2"/>
      <w:numFmt w:val="decimal"/>
      <w:lvlText w:val="%1."/>
      <w:lvlJc w:val="left"/>
      <w:pPr>
        <w:tabs>
          <w:tab w:val="num" w:pos="502"/>
        </w:tabs>
        <w:ind w:left="502" w:hanging="360"/>
      </w:pPr>
      <w:rPr>
        <w:rFonts w:cs="Times New Roman"/>
        <w:b/>
        <w:bCs/>
      </w:rPr>
    </w:lvl>
  </w:abstractNum>
  <w:abstractNum w:abstractNumId="5" w15:restartNumberingAfterBreak="0">
    <w:nsid w:val="0000000D"/>
    <w:multiLevelType w:val="multilevel"/>
    <w:tmpl w:val="1548C98E"/>
    <w:lvl w:ilvl="0">
      <w:start w:val="1"/>
      <w:numFmt w:val="decimal"/>
      <w:lvlText w:val="%1)"/>
      <w:lvlJc w:val="left"/>
      <w:pPr>
        <w:tabs>
          <w:tab w:val="num" w:pos="680"/>
        </w:tabs>
        <w:ind w:left="680" w:hanging="340"/>
      </w:pPr>
      <w:rPr>
        <w:rFonts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18"/>
        <w:szCs w:val="18"/>
        <w:u w:val="none"/>
        <w:effect w:val="none"/>
      </w:rPr>
    </w:lvl>
    <w:lvl w:ilvl="2">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18"/>
        <w:szCs w:val="18"/>
        <w:u w:val="none"/>
        <w:effect w:val="none"/>
      </w:rPr>
    </w:lvl>
    <w:lvl w:ilvl="3">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18"/>
        <w:szCs w:val="18"/>
        <w:u w:val="none"/>
        <w:effect w:val="none"/>
      </w:rPr>
    </w:lvl>
    <w:lvl w:ilvl="4">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18"/>
        <w:szCs w:val="18"/>
        <w:u w:val="none"/>
        <w:effect w:val="none"/>
      </w:rPr>
    </w:lvl>
    <w:lvl w:ilvl="5">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18"/>
        <w:szCs w:val="18"/>
        <w:u w:val="none"/>
        <w:effect w:val="none"/>
      </w:rPr>
    </w:lvl>
    <w:lvl w:ilvl="6">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18"/>
        <w:szCs w:val="18"/>
        <w:u w:val="none"/>
        <w:effect w:val="none"/>
      </w:rPr>
    </w:lvl>
    <w:lvl w:ilvl="7">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18"/>
        <w:szCs w:val="18"/>
        <w:u w:val="none"/>
        <w:effect w:val="none"/>
      </w:rPr>
    </w:lvl>
    <w:lvl w:ilvl="8">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18"/>
        <w:szCs w:val="18"/>
        <w:u w:val="none"/>
        <w:effect w:val="none"/>
      </w:rPr>
    </w:lvl>
  </w:abstractNum>
  <w:abstractNum w:abstractNumId="6" w15:restartNumberingAfterBreak="0">
    <w:nsid w:val="0000000E"/>
    <w:multiLevelType w:val="singleLevel"/>
    <w:tmpl w:val="0000000E"/>
    <w:name w:val="WW8Num22"/>
    <w:lvl w:ilvl="0">
      <w:start w:val="1"/>
      <w:numFmt w:val="decimal"/>
      <w:lvlText w:val="%1."/>
      <w:lvlJc w:val="left"/>
      <w:pPr>
        <w:tabs>
          <w:tab w:val="num" w:pos="360"/>
        </w:tabs>
        <w:ind w:left="360" w:hanging="360"/>
      </w:pPr>
      <w:rPr>
        <w:rFonts w:cs="Times New Roman"/>
        <w:b/>
      </w:rPr>
    </w:lvl>
  </w:abstractNum>
  <w:abstractNum w:abstractNumId="7" w15:restartNumberingAfterBreak="0">
    <w:nsid w:val="00000010"/>
    <w:multiLevelType w:val="multilevel"/>
    <w:tmpl w:val="00000010"/>
    <w:lvl w:ilvl="0">
      <w:start w:val="1"/>
      <w:numFmt w:val="decimal"/>
      <w:lvlText w:val="%1."/>
      <w:lvlJc w:val="left"/>
      <w:pPr>
        <w:tabs>
          <w:tab w:val="num" w:pos="360"/>
        </w:tabs>
        <w:ind w:left="360" w:hanging="360"/>
      </w:pPr>
      <w:rPr>
        <w:rFonts w:cs="Times New Roman"/>
        <w:b/>
        <w:bCs/>
        <w:i w:val="0"/>
        <w:iCs w:val="0"/>
        <w:sz w:val="22"/>
        <w:szCs w:val="22"/>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 w15:restartNumberingAfterBreak="0">
    <w:nsid w:val="00000011"/>
    <w:multiLevelType w:val="multilevel"/>
    <w:tmpl w:val="00000011"/>
    <w:lvl w:ilvl="0">
      <w:start w:val="1"/>
      <w:numFmt w:val="decimal"/>
      <w:lvlText w:val="%1."/>
      <w:lvlJc w:val="left"/>
      <w:pPr>
        <w:tabs>
          <w:tab w:val="num" w:pos="360"/>
        </w:tabs>
        <w:ind w:left="360" w:hanging="360"/>
      </w:pPr>
      <w:rPr>
        <w:rFonts w:cs="Times New Roman"/>
        <w:b/>
        <w:bCs/>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00000012"/>
    <w:multiLevelType w:val="multilevel"/>
    <w:tmpl w:val="00000012"/>
    <w:lvl w:ilvl="0">
      <w:start w:val="1"/>
      <w:numFmt w:val="decimal"/>
      <w:lvlText w:val="%1."/>
      <w:lvlJc w:val="left"/>
      <w:pPr>
        <w:tabs>
          <w:tab w:val="num" w:pos="360"/>
        </w:tabs>
        <w:ind w:left="360" w:hanging="360"/>
      </w:pPr>
      <w:rPr>
        <w:rFonts w:eastAsia="Times New Roman" w:cs="Times New Roman"/>
        <w:b/>
        <w:bCs/>
        <w:i w:val="0"/>
        <w:iCs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0" w15:restartNumberingAfterBreak="0">
    <w:nsid w:val="001C50AF"/>
    <w:multiLevelType w:val="hybridMultilevel"/>
    <w:tmpl w:val="43DA84D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6F75298"/>
    <w:multiLevelType w:val="hybridMultilevel"/>
    <w:tmpl w:val="9684E3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99F58B0"/>
    <w:multiLevelType w:val="hybridMultilevel"/>
    <w:tmpl w:val="4B7EA000"/>
    <w:lvl w:ilvl="0" w:tplc="E208E380">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3" w15:restartNumberingAfterBreak="0">
    <w:nsid w:val="0F86335B"/>
    <w:multiLevelType w:val="multilevel"/>
    <w:tmpl w:val="A82C26EC"/>
    <w:lvl w:ilvl="0">
      <w:start w:val="4"/>
      <w:numFmt w:val="decimal"/>
      <w:lvlText w:val="%1."/>
      <w:lvlJc w:val="left"/>
      <w:pPr>
        <w:tabs>
          <w:tab w:val="num" w:pos="720"/>
        </w:tabs>
        <w:ind w:left="720" w:hanging="360"/>
      </w:pPr>
      <w:rPr>
        <w:rFonts w:hint="default"/>
        <w:b/>
        <w:bCs/>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 w15:restartNumberingAfterBreak="0">
    <w:nsid w:val="14D32213"/>
    <w:multiLevelType w:val="hybridMultilevel"/>
    <w:tmpl w:val="8DD2525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7AD73B8"/>
    <w:multiLevelType w:val="multilevel"/>
    <w:tmpl w:val="8DD0D606"/>
    <w:lvl w:ilvl="0">
      <w:start w:val="1"/>
      <w:numFmt w:val="lowerLetter"/>
      <w:lvlText w:val="%1)"/>
      <w:lvlJc w:val="left"/>
      <w:pPr>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C4D7997"/>
    <w:multiLevelType w:val="hybridMultilevel"/>
    <w:tmpl w:val="765064D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1EAA0A7D"/>
    <w:multiLevelType w:val="hybridMultilevel"/>
    <w:tmpl w:val="2B84D624"/>
    <w:lvl w:ilvl="0" w:tplc="2E46AFA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57E0BB3"/>
    <w:multiLevelType w:val="hybridMultilevel"/>
    <w:tmpl w:val="FB12913E"/>
    <w:lvl w:ilvl="0" w:tplc="04150017">
      <w:start w:val="1"/>
      <w:numFmt w:val="lowerLetter"/>
      <w:lvlText w:val="%1)"/>
      <w:lvlJc w:val="left"/>
      <w:pPr>
        <w:tabs>
          <w:tab w:val="num" w:pos="360"/>
        </w:tabs>
        <w:ind w:left="360" w:hanging="360"/>
      </w:pPr>
      <w:rPr>
        <w:rFonts w:cs="Times New Roman"/>
        <w:b w:val="0"/>
        <w:i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9" w15:restartNumberingAfterBreak="0">
    <w:nsid w:val="259F6D10"/>
    <w:multiLevelType w:val="multilevel"/>
    <w:tmpl w:val="D8A2439C"/>
    <w:lvl w:ilvl="0">
      <w:start w:val="1"/>
      <w:numFmt w:val="decimal"/>
      <w:lvlText w:val="%1)"/>
      <w:lvlJc w:val="left"/>
      <w:pPr>
        <w:tabs>
          <w:tab w:val="num" w:pos="0"/>
        </w:tabs>
        <w:ind w:left="680" w:hanging="340"/>
      </w:pPr>
      <w:rPr>
        <w:b w:val="0"/>
        <w:bCs w:val="0"/>
        <w:i w:val="0"/>
        <w:iCs w:val="0"/>
        <w:smallCaps w:val="0"/>
        <w:strike w:val="0"/>
        <w:dstrike w:val="0"/>
        <w:color w:val="000000"/>
        <w:spacing w:val="0"/>
        <w:w w:val="100"/>
        <w:position w:val="0"/>
        <w:sz w:val="18"/>
        <w:szCs w:val="18"/>
        <w:u w:val="none"/>
        <w:effect w:val="none"/>
      </w:rPr>
    </w:lvl>
    <w:lvl w:ilvl="1">
      <w:start w:val="1"/>
      <w:numFmt w:val="decimal"/>
      <w:lvlText w:val="%1)"/>
      <w:lvlJc w:val="left"/>
      <w:pPr>
        <w:tabs>
          <w:tab w:val="num" w:pos="0"/>
        </w:tabs>
        <w:ind w:left="0" w:firstLine="0"/>
      </w:pPr>
      <w:rPr>
        <w:rFonts w:ascii="Arial" w:hAnsi="Arial" w:cs="Arial" w:hint="default"/>
        <w:b w:val="0"/>
        <w:bCs w:val="0"/>
        <w:i w:val="0"/>
        <w:iCs w:val="0"/>
        <w:smallCaps w:val="0"/>
        <w:strike w:val="0"/>
        <w:dstrike w:val="0"/>
        <w:color w:val="000000"/>
        <w:spacing w:val="0"/>
        <w:w w:val="100"/>
        <w:position w:val="0"/>
        <w:sz w:val="18"/>
        <w:szCs w:val="18"/>
        <w:u w:val="none"/>
        <w:effect w:val="none"/>
      </w:rPr>
    </w:lvl>
    <w:lvl w:ilvl="2">
      <w:start w:val="1"/>
      <w:numFmt w:val="decimal"/>
      <w:lvlText w:val="%1)"/>
      <w:lvlJc w:val="left"/>
      <w:pPr>
        <w:tabs>
          <w:tab w:val="num" w:pos="0"/>
        </w:tabs>
        <w:ind w:left="0" w:firstLine="0"/>
      </w:pPr>
      <w:rPr>
        <w:rFonts w:ascii="Arial" w:hAnsi="Arial" w:cs="Arial" w:hint="default"/>
        <w:b w:val="0"/>
        <w:bCs w:val="0"/>
        <w:i w:val="0"/>
        <w:iCs w:val="0"/>
        <w:smallCaps w:val="0"/>
        <w:strike w:val="0"/>
        <w:dstrike w:val="0"/>
        <w:color w:val="000000"/>
        <w:spacing w:val="0"/>
        <w:w w:val="100"/>
        <w:position w:val="0"/>
        <w:sz w:val="18"/>
        <w:szCs w:val="18"/>
        <w:u w:val="none"/>
        <w:effect w:val="none"/>
      </w:rPr>
    </w:lvl>
    <w:lvl w:ilvl="3">
      <w:start w:val="1"/>
      <w:numFmt w:val="decimal"/>
      <w:lvlText w:val="%1)"/>
      <w:lvlJc w:val="left"/>
      <w:pPr>
        <w:tabs>
          <w:tab w:val="num" w:pos="0"/>
        </w:tabs>
        <w:ind w:left="0" w:firstLine="0"/>
      </w:pPr>
      <w:rPr>
        <w:rFonts w:ascii="Arial" w:hAnsi="Arial" w:cs="Arial" w:hint="default"/>
        <w:b w:val="0"/>
        <w:bCs w:val="0"/>
        <w:i w:val="0"/>
        <w:iCs w:val="0"/>
        <w:smallCaps w:val="0"/>
        <w:strike w:val="0"/>
        <w:dstrike w:val="0"/>
        <w:color w:val="000000"/>
        <w:spacing w:val="0"/>
        <w:w w:val="100"/>
        <w:position w:val="0"/>
        <w:sz w:val="18"/>
        <w:szCs w:val="18"/>
        <w:u w:val="none"/>
        <w:effect w:val="none"/>
      </w:rPr>
    </w:lvl>
    <w:lvl w:ilvl="4">
      <w:start w:val="1"/>
      <w:numFmt w:val="decimal"/>
      <w:lvlText w:val="%1)"/>
      <w:lvlJc w:val="left"/>
      <w:pPr>
        <w:tabs>
          <w:tab w:val="num" w:pos="0"/>
        </w:tabs>
        <w:ind w:left="0" w:firstLine="0"/>
      </w:pPr>
      <w:rPr>
        <w:rFonts w:ascii="Arial" w:hAnsi="Arial" w:cs="Arial" w:hint="default"/>
        <w:b w:val="0"/>
        <w:bCs w:val="0"/>
        <w:i w:val="0"/>
        <w:iCs w:val="0"/>
        <w:smallCaps w:val="0"/>
        <w:strike w:val="0"/>
        <w:dstrike w:val="0"/>
        <w:color w:val="000000"/>
        <w:spacing w:val="0"/>
        <w:w w:val="100"/>
        <w:position w:val="0"/>
        <w:sz w:val="18"/>
        <w:szCs w:val="18"/>
        <w:u w:val="none"/>
        <w:effect w:val="none"/>
      </w:rPr>
    </w:lvl>
    <w:lvl w:ilvl="5">
      <w:start w:val="1"/>
      <w:numFmt w:val="decimal"/>
      <w:lvlText w:val="%1)"/>
      <w:lvlJc w:val="left"/>
      <w:pPr>
        <w:tabs>
          <w:tab w:val="num" w:pos="0"/>
        </w:tabs>
        <w:ind w:left="0" w:firstLine="0"/>
      </w:pPr>
      <w:rPr>
        <w:rFonts w:ascii="Arial" w:hAnsi="Arial" w:cs="Arial" w:hint="default"/>
        <w:b w:val="0"/>
        <w:bCs w:val="0"/>
        <w:i w:val="0"/>
        <w:iCs w:val="0"/>
        <w:smallCaps w:val="0"/>
        <w:strike w:val="0"/>
        <w:dstrike w:val="0"/>
        <w:color w:val="000000"/>
        <w:spacing w:val="0"/>
        <w:w w:val="100"/>
        <w:position w:val="0"/>
        <w:sz w:val="18"/>
        <w:szCs w:val="18"/>
        <w:u w:val="none"/>
        <w:effect w:val="none"/>
      </w:rPr>
    </w:lvl>
    <w:lvl w:ilvl="6">
      <w:start w:val="1"/>
      <w:numFmt w:val="decimal"/>
      <w:lvlText w:val="%1)"/>
      <w:lvlJc w:val="left"/>
      <w:pPr>
        <w:tabs>
          <w:tab w:val="num" w:pos="0"/>
        </w:tabs>
        <w:ind w:left="0" w:firstLine="0"/>
      </w:pPr>
      <w:rPr>
        <w:rFonts w:ascii="Arial" w:hAnsi="Arial" w:cs="Arial" w:hint="default"/>
        <w:b w:val="0"/>
        <w:bCs w:val="0"/>
        <w:i w:val="0"/>
        <w:iCs w:val="0"/>
        <w:smallCaps w:val="0"/>
        <w:strike w:val="0"/>
        <w:dstrike w:val="0"/>
        <w:color w:val="000000"/>
        <w:spacing w:val="0"/>
        <w:w w:val="100"/>
        <w:position w:val="0"/>
        <w:sz w:val="18"/>
        <w:szCs w:val="18"/>
        <w:u w:val="none"/>
        <w:effect w:val="none"/>
      </w:rPr>
    </w:lvl>
    <w:lvl w:ilvl="7">
      <w:start w:val="1"/>
      <w:numFmt w:val="decimal"/>
      <w:lvlText w:val="%1)"/>
      <w:lvlJc w:val="left"/>
      <w:pPr>
        <w:tabs>
          <w:tab w:val="num" w:pos="0"/>
        </w:tabs>
        <w:ind w:left="0" w:firstLine="0"/>
      </w:pPr>
      <w:rPr>
        <w:rFonts w:ascii="Arial" w:hAnsi="Arial" w:cs="Arial" w:hint="default"/>
        <w:b w:val="0"/>
        <w:bCs w:val="0"/>
        <w:i w:val="0"/>
        <w:iCs w:val="0"/>
        <w:smallCaps w:val="0"/>
        <w:strike w:val="0"/>
        <w:dstrike w:val="0"/>
        <w:color w:val="000000"/>
        <w:spacing w:val="0"/>
        <w:w w:val="100"/>
        <w:position w:val="0"/>
        <w:sz w:val="18"/>
        <w:szCs w:val="18"/>
        <w:u w:val="none"/>
        <w:effect w:val="none"/>
      </w:rPr>
    </w:lvl>
    <w:lvl w:ilvl="8">
      <w:start w:val="1"/>
      <w:numFmt w:val="decimal"/>
      <w:lvlText w:val="%1)"/>
      <w:lvlJc w:val="left"/>
      <w:pPr>
        <w:tabs>
          <w:tab w:val="num" w:pos="0"/>
        </w:tabs>
        <w:ind w:left="0" w:firstLine="0"/>
      </w:pPr>
      <w:rPr>
        <w:rFonts w:ascii="Arial" w:hAnsi="Arial" w:cs="Arial" w:hint="default"/>
        <w:b w:val="0"/>
        <w:bCs w:val="0"/>
        <w:i w:val="0"/>
        <w:iCs w:val="0"/>
        <w:smallCaps w:val="0"/>
        <w:strike w:val="0"/>
        <w:dstrike w:val="0"/>
        <w:color w:val="000000"/>
        <w:spacing w:val="0"/>
        <w:w w:val="100"/>
        <w:position w:val="0"/>
        <w:sz w:val="18"/>
        <w:szCs w:val="18"/>
        <w:u w:val="none"/>
        <w:effect w:val="none"/>
      </w:rPr>
    </w:lvl>
  </w:abstractNum>
  <w:abstractNum w:abstractNumId="20" w15:restartNumberingAfterBreak="0">
    <w:nsid w:val="2CD17762"/>
    <w:multiLevelType w:val="hybridMultilevel"/>
    <w:tmpl w:val="8EFA80AE"/>
    <w:lvl w:ilvl="0" w:tplc="19C4FB9E">
      <w:start w:val="1"/>
      <w:numFmt w:val="decimal"/>
      <w:lvlText w:val="%1."/>
      <w:lvlJc w:val="left"/>
      <w:pPr>
        <w:ind w:left="1020" w:hanging="360"/>
      </w:pPr>
    </w:lvl>
    <w:lvl w:ilvl="1" w:tplc="7ABE562C">
      <w:start w:val="1"/>
      <w:numFmt w:val="decimal"/>
      <w:lvlText w:val="%2."/>
      <w:lvlJc w:val="left"/>
      <w:pPr>
        <w:ind w:left="1020" w:hanging="360"/>
      </w:pPr>
    </w:lvl>
    <w:lvl w:ilvl="2" w:tplc="28743676">
      <w:start w:val="1"/>
      <w:numFmt w:val="decimal"/>
      <w:lvlText w:val="%3."/>
      <w:lvlJc w:val="left"/>
      <w:pPr>
        <w:ind w:left="1020" w:hanging="360"/>
      </w:pPr>
    </w:lvl>
    <w:lvl w:ilvl="3" w:tplc="DB1C4F72">
      <w:start w:val="1"/>
      <w:numFmt w:val="decimal"/>
      <w:lvlText w:val="%4."/>
      <w:lvlJc w:val="left"/>
      <w:pPr>
        <w:ind w:left="1020" w:hanging="360"/>
      </w:pPr>
    </w:lvl>
    <w:lvl w:ilvl="4" w:tplc="3DD205E0">
      <w:start w:val="1"/>
      <w:numFmt w:val="decimal"/>
      <w:lvlText w:val="%5."/>
      <w:lvlJc w:val="left"/>
      <w:pPr>
        <w:ind w:left="1020" w:hanging="360"/>
      </w:pPr>
    </w:lvl>
    <w:lvl w:ilvl="5" w:tplc="B1908A96">
      <w:start w:val="1"/>
      <w:numFmt w:val="decimal"/>
      <w:lvlText w:val="%6."/>
      <w:lvlJc w:val="left"/>
      <w:pPr>
        <w:ind w:left="1020" w:hanging="360"/>
      </w:pPr>
    </w:lvl>
    <w:lvl w:ilvl="6" w:tplc="270ECB18">
      <w:start w:val="1"/>
      <w:numFmt w:val="decimal"/>
      <w:lvlText w:val="%7."/>
      <w:lvlJc w:val="left"/>
      <w:pPr>
        <w:ind w:left="1020" w:hanging="360"/>
      </w:pPr>
    </w:lvl>
    <w:lvl w:ilvl="7" w:tplc="0EE27AE8">
      <w:start w:val="1"/>
      <w:numFmt w:val="decimal"/>
      <w:lvlText w:val="%8."/>
      <w:lvlJc w:val="left"/>
      <w:pPr>
        <w:ind w:left="1020" w:hanging="360"/>
      </w:pPr>
    </w:lvl>
    <w:lvl w:ilvl="8" w:tplc="845C58F0">
      <w:start w:val="1"/>
      <w:numFmt w:val="decimal"/>
      <w:lvlText w:val="%9."/>
      <w:lvlJc w:val="left"/>
      <w:pPr>
        <w:ind w:left="1020" w:hanging="360"/>
      </w:pPr>
    </w:lvl>
  </w:abstractNum>
  <w:abstractNum w:abstractNumId="21" w15:restartNumberingAfterBreak="0">
    <w:nsid w:val="324C476A"/>
    <w:multiLevelType w:val="multilevel"/>
    <w:tmpl w:val="E76A7064"/>
    <w:lvl w:ilvl="0">
      <w:start w:val="1"/>
      <w:numFmt w:val="decimal"/>
      <w:lvlText w:val="%1."/>
      <w:lvlJc w:val="left"/>
      <w:pPr>
        <w:ind w:left="420" w:hanging="420"/>
      </w:pPr>
    </w:lvl>
    <w:lvl w:ilvl="1">
      <w:start w:val="1"/>
      <w:numFmt w:val="decimal"/>
      <w:lvlText w:val="%2)"/>
      <w:lvlJc w:val="left"/>
      <w:pPr>
        <w:ind w:left="1080" w:hanging="360"/>
      </w:pPr>
      <w:rPr>
        <w:rFonts w:eastAsia="Times New Roman" w:cs="Times New Roman"/>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B963534"/>
    <w:multiLevelType w:val="hybridMultilevel"/>
    <w:tmpl w:val="765064D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41BA45B3"/>
    <w:multiLevelType w:val="hybridMultilevel"/>
    <w:tmpl w:val="1A3E126C"/>
    <w:lvl w:ilvl="0" w:tplc="04150011">
      <w:start w:val="1"/>
      <w:numFmt w:val="decimal"/>
      <w:lvlText w:val="%1)"/>
      <w:lvlJc w:val="left"/>
      <w:pPr>
        <w:ind w:left="720" w:hanging="360"/>
      </w:p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4" w15:restartNumberingAfterBreak="0">
    <w:nsid w:val="44676054"/>
    <w:multiLevelType w:val="multilevel"/>
    <w:tmpl w:val="E76A7064"/>
    <w:lvl w:ilvl="0">
      <w:start w:val="1"/>
      <w:numFmt w:val="decimal"/>
      <w:lvlText w:val="%1."/>
      <w:lvlJc w:val="left"/>
      <w:pPr>
        <w:ind w:left="420" w:hanging="420"/>
      </w:pPr>
    </w:lvl>
    <w:lvl w:ilvl="1">
      <w:start w:val="1"/>
      <w:numFmt w:val="decimal"/>
      <w:lvlText w:val="%2)"/>
      <w:lvlJc w:val="left"/>
      <w:pPr>
        <w:ind w:left="1080" w:hanging="360"/>
      </w:pPr>
      <w:rPr>
        <w:rFonts w:eastAsia="Times New Roman" w:cs="Times New Roman"/>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55002EBC"/>
    <w:multiLevelType w:val="hybridMultilevel"/>
    <w:tmpl w:val="5F2A4C5A"/>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6" w15:restartNumberingAfterBreak="0">
    <w:nsid w:val="5CFA287F"/>
    <w:multiLevelType w:val="hybridMultilevel"/>
    <w:tmpl w:val="8FE836AC"/>
    <w:lvl w:ilvl="0" w:tplc="B9F2EA7E">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7" w15:restartNumberingAfterBreak="0">
    <w:nsid w:val="64362552"/>
    <w:multiLevelType w:val="hybridMultilevel"/>
    <w:tmpl w:val="37EE1738"/>
    <w:lvl w:ilvl="0" w:tplc="4DD8AF24">
      <w:start w:val="1"/>
      <w:numFmt w:val="lowerLetter"/>
      <w:lvlText w:val="%1)"/>
      <w:lvlJc w:val="left"/>
      <w:pPr>
        <w:tabs>
          <w:tab w:val="num" w:pos="927"/>
        </w:tabs>
        <w:ind w:left="927" w:hanging="567"/>
      </w:pPr>
      <w:rPr>
        <w:rFonts w:hint="default"/>
      </w:rPr>
    </w:lvl>
    <w:lvl w:ilvl="1" w:tplc="04150019" w:tentative="1">
      <w:start w:val="1"/>
      <w:numFmt w:val="lowerLetter"/>
      <w:lvlText w:val="%2."/>
      <w:lvlJc w:val="left"/>
      <w:pPr>
        <w:tabs>
          <w:tab w:val="num" w:pos="1647"/>
        </w:tabs>
        <w:ind w:left="1647" w:hanging="360"/>
      </w:pPr>
    </w:lvl>
    <w:lvl w:ilvl="2" w:tplc="0415001B" w:tentative="1">
      <w:start w:val="1"/>
      <w:numFmt w:val="lowerRoman"/>
      <w:lvlText w:val="%3."/>
      <w:lvlJc w:val="right"/>
      <w:pPr>
        <w:tabs>
          <w:tab w:val="num" w:pos="2367"/>
        </w:tabs>
        <w:ind w:left="2367" w:hanging="180"/>
      </w:pPr>
    </w:lvl>
    <w:lvl w:ilvl="3" w:tplc="0415000F" w:tentative="1">
      <w:start w:val="1"/>
      <w:numFmt w:val="decimal"/>
      <w:lvlText w:val="%4."/>
      <w:lvlJc w:val="left"/>
      <w:pPr>
        <w:tabs>
          <w:tab w:val="num" w:pos="3087"/>
        </w:tabs>
        <w:ind w:left="3087" w:hanging="360"/>
      </w:pPr>
    </w:lvl>
    <w:lvl w:ilvl="4" w:tplc="04150019" w:tentative="1">
      <w:start w:val="1"/>
      <w:numFmt w:val="lowerLetter"/>
      <w:lvlText w:val="%5."/>
      <w:lvlJc w:val="left"/>
      <w:pPr>
        <w:tabs>
          <w:tab w:val="num" w:pos="3807"/>
        </w:tabs>
        <w:ind w:left="3807" w:hanging="360"/>
      </w:pPr>
    </w:lvl>
    <w:lvl w:ilvl="5" w:tplc="0415001B" w:tentative="1">
      <w:start w:val="1"/>
      <w:numFmt w:val="lowerRoman"/>
      <w:lvlText w:val="%6."/>
      <w:lvlJc w:val="right"/>
      <w:pPr>
        <w:tabs>
          <w:tab w:val="num" w:pos="4527"/>
        </w:tabs>
        <w:ind w:left="4527" w:hanging="180"/>
      </w:pPr>
    </w:lvl>
    <w:lvl w:ilvl="6" w:tplc="0415000F" w:tentative="1">
      <w:start w:val="1"/>
      <w:numFmt w:val="decimal"/>
      <w:lvlText w:val="%7."/>
      <w:lvlJc w:val="left"/>
      <w:pPr>
        <w:tabs>
          <w:tab w:val="num" w:pos="5247"/>
        </w:tabs>
        <w:ind w:left="5247" w:hanging="360"/>
      </w:pPr>
    </w:lvl>
    <w:lvl w:ilvl="7" w:tplc="04150019" w:tentative="1">
      <w:start w:val="1"/>
      <w:numFmt w:val="lowerLetter"/>
      <w:lvlText w:val="%8."/>
      <w:lvlJc w:val="left"/>
      <w:pPr>
        <w:tabs>
          <w:tab w:val="num" w:pos="5967"/>
        </w:tabs>
        <w:ind w:left="5967" w:hanging="360"/>
      </w:pPr>
    </w:lvl>
    <w:lvl w:ilvl="8" w:tplc="0415001B" w:tentative="1">
      <w:start w:val="1"/>
      <w:numFmt w:val="lowerRoman"/>
      <w:lvlText w:val="%9."/>
      <w:lvlJc w:val="right"/>
      <w:pPr>
        <w:tabs>
          <w:tab w:val="num" w:pos="6687"/>
        </w:tabs>
        <w:ind w:left="6687" w:hanging="180"/>
      </w:pPr>
    </w:lvl>
  </w:abstractNum>
  <w:abstractNum w:abstractNumId="28" w15:restartNumberingAfterBreak="0">
    <w:nsid w:val="64C5222C"/>
    <w:multiLevelType w:val="hybridMultilevel"/>
    <w:tmpl w:val="7124D5F4"/>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9" w15:restartNumberingAfterBreak="0">
    <w:nsid w:val="66192248"/>
    <w:multiLevelType w:val="hybridMultilevel"/>
    <w:tmpl w:val="9566FAA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0" w15:restartNumberingAfterBreak="0">
    <w:nsid w:val="72F7329C"/>
    <w:multiLevelType w:val="hybridMultilevel"/>
    <w:tmpl w:val="4A588F98"/>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ADD41E1"/>
    <w:multiLevelType w:val="hybridMultilevel"/>
    <w:tmpl w:val="11F2BE76"/>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2" w15:restartNumberingAfterBreak="0">
    <w:nsid w:val="7B84582F"/>
    <w:multiLevelType w:val="hybridMultilevel"/>
    <w:tmpl w:val="A1E0A988"/>
    <w:lvl w:ilvl="0" w:tplc="FA02C7B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7F71632F"/>
    <w:multiLevelType w:val="hybridMultilevel"/>
    <w:tmpl w:val="1C402C9C"/>
    <w:name w:val="WW8Num192"/>
    <w:lvl w:ilvl="0" w:tplc="E5383EBC">
      <w:start w:val="19"/>
      <w:numFmt w:val="decimal"/>
      <w:lvlText w:val="%1."/>
      <w:lvlJc w:val="left"/>
      <w:pPr>
        <w:tabs>
          <w:tab w:val="num" w:pos="2340"/>
        </w:tabs>
        <w:ind w:left="2340" w:hanging="360"/>
      </w:pPr>
      <w:rPr>
        <w:rFonts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FB219B2"/>
    <w:multiLevelType w:val="hybridMultilevel"/>
    <w:tmpl w:val="9D7C41CE"/>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914122748">
    <w:abstractNumId w:val="0"/>
    <w:lvlOverride w:ilvl="0">
      <w:startOverride w:val="1"/>
    </w:lvlOverride>
  </w:num>
  <w:num w:numId="2" w16cid:durableId="265384919">
    <w:abstractNumId w:val="6"/>
    <w:lvlOverride w:ilvl="0">
      <w:startOverride w:val="1"/>
    </w:lvlOverride>
  </w:num>
  <w:num w:numId="3" w16cid:durableId="8124549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28733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21345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7777569">
    <w:abstractNumId w:val="23"/>
  </w:num>
  <w:num w:numId="7" w16cid:durableId="2020769711">
    <w:abstractNumId w:val="4"/>
    <w:lvlOverride w:ilvl="0">
      <w:startOverride w:val="2"/>
    </w:lvlOverride>
  </w:num>
  <w:num w:numId="8" w16cid:durableId="1515503">
    <w:abstractNumId w:val="3"/>
    <w:lvlOverride w:ilvl="0">
      <w:startOverride w:val="1"/>
    </w:lvlOverride>
  </w:num>
  <w:num w:numId="9" w16cid:durableId="557206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13865589">
    <w:abstractNumId w:val="1"/>
    <w:lvlOverride w:ilvl="0">
      <w:startOverride w:val="1"/>
    </w:lvlOverride>
  </w:num>
  <w:num w:numId="11" w16cid:durableId="12144664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664349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52414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9899688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658964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4074703">
    <w:abstractNumId w:val="23"/>
  </w:num>
  <w:num w:numId="17" w16cid:durableId="543718442">
    <w:abstractNumId w:val="31"/>
  </w:num>
  <w:num w:numId="18" w16cid:durableId="1585407786">
    <w:abstractNumId w:val="4"/>
  </w:num>
  <w:num w:numId="19" w16cid:durableId="2005276341">
    <w:abstractNumId w:val="14"/>
  </w:num>
  <w:num w:numId="20" w16cid:durableId="1287856569">
    <w:abstractNumId w:val="17"/>
  </w:num>
  <w:num w:numId="21" w16cid:durableId="1525483253">
    <w:abstractNumId w:val="26"/>
  </w:num>
  <w:num w:numId="22" w16cid:durableId="1936790205">
    <w:abstractNumId w:val="16"/>
  </w:num>
  <w:num w:numId="23" w16cid:durableId="444156096">
    <w:abstractNumId w:val="22"/>
  </w:num>
  <w:num w:numId="24" w16cid:durableId="1558591399">
    <w:abstractNumId w:val="27"/>
  </w:num>
  <w:num w:numId="25" w16cid:durableId="2141457540">
    <w:abstractNumId w:val="20"/>
  </w:num>
  <w:num w:numId="26" w16cid:durableId="978269809">
    <w:abstractNumId w:val="32"/>
  </w:num>
  <w:num w:numId="27" w16cid:durableId="1397168010">
    <w:abstractNumId w:val="30"/>
  </w:num>
  <w:num w:numId="28" w16cid:durableId="1150634003">
    <w:abstractNumId w:val="15"/>
  </w:num>
  <w:num w:numId="29" w16cid:durableId="776019274">
    <w:abstractNumId w:val="34"/>
  </w:num>
  <w:num w:numId="30" w16cid:durableId="291055851">
    <w:abstractNumId w:val="13"/>
  </w:num>
  <w:num w:numId="31" w16cid:durableId="124274647">
    <w:abstractNumId w:val="10"/>
  </w:num>
  <w:num w:numId="32" w16cid:durableId="2046519285">
    <w:abstractNumId w:val="19"/>
  </w:num>
  <w:num w:numId="33" w16cid:durableId="869953144">
    <w:abstractNumId w:val="33"/>
  </w:num>
  <w:num w:numId="34" w16cid:durableId="1977370841">
    <w:abstractNumId w:val="25"/>
  </w:num>
  <w:num w:numId="35" w16cid:durableId="1675306484">
    <w:abstractNumId w:val="11"/>
  </w:num>
  <w:num w:numId="36" w16cid:durableId="2042778075">
    <w:abstractNumId w:val="21"/>
  </w:num>
  <w:num w:numId="37" w16cid:durableId="97117916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6379"/>
    <w:rsid w:val="00005EED"/>
    <w:rsid w:val="00031E2A"/>
    <w:rsid w:val="00080D21"/>
    <w:rsid w:val="00082F19"/>
    <w:rsid w:val="0009564D"/>
    <w:rsid w:val="000A4009"/>
    <w:rsid w:val="000E1FAC"/>
    <w:rsid w:val="000E3FD6"/>
    <w:rsid w:val="000E482C"/>
    <w:rsid w:val="000E6379"/>
    <w:rsid w:val="000F039E"/>
    <w:rsid w:val="0012322D"/>
    <w:rsid w:val="00140714"/>
    <w:rsid w:val="001776E4"/>
    <w:rsid w:val="001A1163"/>
    <w:rsid w:val="001E6BA7"/>
    <w:rsid w:val="0020071D"/>
    <w:rsid w:val="00227F38"/>
    <w:rsid w:val="002379CF"/>
    <w:rsid w:val="0024257B"/>
    <w:rsid w:val="00245986"/>
    <w:rsid w:val="002619F8"/>
    <w:rsid w:val="00266FC9"/>
    <w:rsid w:val="00274455"/>
    <w:rsid w:val="002F370D"/>
    <w:rsid w:val="00312F0F"/>
    <w:rsid w:val="0033568C"/>
    <w:rsid w:val="00343E72"/>
    <w:rsid w:val="003B51F9"/>
    <w:rsid w:val="003C1C45"/>
    <w:rsid w:val="003D5408"/>
    <w:rsid w:val="003E4EEA"/>
    <w:rsid w:val="00406556"/>
    <w:rsid w:val="004547AE"/>
    <w:rsid w:val="00455AE9"/>
    <w:rsid w:val="00456AE6"/>
    <w:rsid w:val="004642FA"/>
    <w:rsid w:val="0047688A"/>
    <w:rsid w:val="00493699"/>
    <w:rsid w:val="00497439"/>
    <w:rsid w:val="004A29CF"/>
    <w:rsid w:val="004B04EC"/>
    <w:rsid w:val="004B3FB3"/>
    <w:rsid w:val="004D6055"/>
    <w:rsid w:val="00510AFE"/>
    <w:rsid w:val="00516D30"/>
    <w:rsid w:val="00526FB2"/>
    <w:rsid w:val="00555C1F"/>
    <w:rsid w:val="00563921"/>
    <w:rsid w:val="005838F3"/>
    <w:rsid w:val="00584334"/>
    <w:rsid w:val="005B10AF"/>
    <w:rsid w:val="005D0790"/>
    <w:rsid w:val="005D20FA"/>
    <w:rsid w:val="005D2FCF"/>
    <w:rsid w:val="00611CEC"/>
    <w:rsid w:val="00625723"/>
    <w:rsid w:val="00675F67"/>
    <w:rsid w:val="006A0283"/>
    <w:rsid w:val="006B7E08"/>
    <w:rsid w:val="006E0431"/>
    <w:rsid w:val="006E215E"/>
    <w:rsid w:val="006F3202"/>
    <w:rsid w:val="006F619F"/>
    <w:rsid w:val="00704610"/>
    <w:rsid w:val="00717FD6"/>
    <w:rsid w:val="00722BED"/>
    <w:rsid w:val="00734D5A"/>
    <w:rsid w:val="007519BC"/>
    <w:rsid w:val="00754798"/>
    <w:rsid w:val="007607E5"/>
    <w:rsid w:val="00782FF4"/>
    <w:rsid w:val="00795D2A"/>
    <w:rsid w:val="007A3F8C"/>
    <w:rsid w:val="008076C0"/>
    <w:rsid w:val="00822947"/>
    <w:rsid w:val="00830232"/>
    <w:rsid w:val="008341B5"/>
    <w:rsid w:val="00855B2B"/>
    <w:rsid w:val="00863E46"/>
    <w:rsid w:val="00872EA7"/>
    <w:rsid w:val="008809B0"/>
    <w:rsid w:val="008951EE"/>
    <w:rsid w:val="008A73C2"/>
    <w:rsid w:val="008D26BC"/>
    <w:rsid w:val="008F3B56"/>
    <w:rsid w:val="0091305C"/>
    <w:rsid w:val="009372A9"/>
    <w:rsid w:val="0095357E"/>
    <w:rsid w:val="00970420"/>
    <w:rsid w:val="009834E9"/>
    <w:rsid w:val="009A5B3C"/>
    <w:rsid w:val="009C3D28"/>
    <w:rsid w:val="009E0047"/>
    <w:rsid w:val="009E34D2"/>
    <w:rsid w:val="00A14B96"/>
    <w:rsid w:val="00A37914"/>
    <w:rsid w:val="00A70A56"/>
    <w:rsid w:val="00AA70EB"/>
    <w:rsid w:val="00AC1FF3"/>
    <w:rsid w:val="00AC2405"/>
    <w:rsid w:val="00AD3B6D"/>
    <w:rsid w:val="00AD6370"/>
    <w:rsid w:val="00AD7E39"/>
    <w:rsid w:val="00B04AB5"/>
    <w:rsid w:val="00B6119D"/>
    <w:rsid w:val="00BB4661"/>
    <w:rsid w:val="00BC0025"/>
    <w:rsid w:val="00BC6843"/>
    <w:rsid w:val="00C47F91"/>
    <w:rsid w:val="00C63E60"/>
    <w:rsid w:val="00C66A38"/>
    <w:rsid w:val="00C85005"/>
    <w:rsid w:val="00CA2504"/>
    <w:rsid w:val="00CA48C9"/>
    <w:rsid w:val="00CA7D0D"/>
    <w:rsid w:val="00CB12DF"/>
    <w:rsid w:val="00CB1E8B"/>
    <w:rsid w:val="00CC1F77"/>
    <w:rsid w:val="00CC3702"/>
    <w:rsid w:val="00CF2E99"/>
    <w:rsid w:val="00D41FA5"/>
    <w:rsid w:val="00D565D0"/>
    <w:rsid w:val="00D83E03"/>
    <w:rsid w:val="00D87E9C"/>
    <w:rsid w:val="00DE7E32"/>
    <w:rsid w:val="00E14132"/>
    <w:rsid w:val="00E1486A"/>
    <w:rsid w:val="00E1592D"/>
    <w:rsid w:val="00E45B48"/>
    <w:rsid w:val="00E46A2B"/>
    <w:rsid w:val="00E73F93"/>
    <w:rsid w:val="00EB48B8"/>
    <w:rsid w:val="00EB7E83"/>
    <w:rsid w:val="00F00D36"/>
    <w:rsid w:val="00F01743"/>
    <w:rsid w:val="00F35770"/>
    <w:rsid w:val="00F54B93"/>
    <w:rsid w:val="00F6063D"/>
    <w:rsid w:val="00F759A1"/>
    <w:rsid w:val="00F809F2"/>
    <w:rsid w:val="00F86116"/>
    <w:rsid w:val="00F931AE"/>
    <w:rsid w:val="00FB0AB6"/>
    <w:rsid w:val="00FC6BC4"/>
    <w:rsid w:val="00FC7716"/>
    <w:rsid w:val="00FD68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A2430"/>
  <w15:chartTrackingRefBased/>
  <w15:docId w15:val="{3D4FCC4F-B7F9-45D1-BFB1-794B5C3E5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C1FF3"/>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AC1FF3"/>
    <w:rPr>
      <w:rFonts w:ascii="Times New Roman" w:hAnsi="Times New Roman" w:cs="Times New Roman" w:hint="default"/>
      <w:color w:val="000000"/>
      <w:u w:val="single"/>
    </w:rPr>
  </w:style>
  <w:style w:type="character" w:customStyle="1" w:styleId="TekstpodstawowyZnak1">
    <w:name w:val="Tekst podstawowy Znak1"/>
    <w:aliases w:val="LOAN Znak1,LOAN Znak Znak"/>
    <w:link w:val="Tekstpodstawowy"/>
    <w:uiPriority w:val="99"/>
    <w:locked/>
    <w:rsid w:val="00AC1FF3"/>
    <w:rPr>
      <w:rFonts w:ascii="Arial" w:hAnsi="Arial" w:cs="Arial"/>
      <w:sz w:val="21"/>
      <w:szCs w:val="21"/>
      <w:shd w:val="clear" w:color="auto" w:fill="FFFFFF"/>
    </w:rPr>
  </w:style>
  <w:style w:type="paragraph" w:styleId="Tekstpodstawowy">
    <w:name w:val="Body Text"/>
    <w:aliases w:val="LOAN,LOAN Znak"/>
    <w:basedOn w:val="Normalny"/>
    <w:link w:val="TekstpodstawowyZnak1"/>
    <w:uiPriority w:val="99"/>
    <w:unhideWhenUsed/>
    <w:rsid w:val="00AC1FF3"/>
    <w:pPr>
      <w:widowControl w:val="0"/>
      <w:shd w:val="clear" w:color="auto" w:fill="FFFFFF"/>
      <w:spacing w:line="263" w:lineRule="exact"/>
      <w:ind w:hanging="360"/>
    </w:pPr>
    <w:rPr>
      <w:rFonts w:ascii="Arial" w:eastAsiaTheme="minorHAnsi" w:hAnsi="Arial" w:cs="Arial"/>
      <w:sz w:val="21"/>
      <w:szCs w:val="21"/>
      <w:lang w:eastAsia="en-US"/>
    </w:rPr>
  </w:style>
  <w:style w:type="character" w:customStyle="1" w:styleId="TekstpodstawowyZnak">
    <w:name w:val="Tekst podstawowy Znak"/>
    <w:basedOn w:val="Domylnaczcionkaakapitu"/>
    <w:uiPriority w:val="99"/>
    <w:semiHidden/>
    <w:rsid w:val="00AC1FF3"/>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uiPriority w:val="99"/>
    <w:semiHidden/>
    <w:unhideWhenUsed/>
    <w:rsid w:val="00AC1FF3"/>
    <w:pPr>
      <w:ind w:left="567" w:hanging="283"/>
      <w:jc w:val="both"/>
    </w:pPr>
    <w:rPr>
      <w:szCs w:val="20"/>
    </w:rPr>
  </w:style>
  <w:style w:type="character" w:customStyle="1" w:styleId="Tekstpodstawowywcity3Znak">
    <w:name w:val="Tekst podstawowy wcięty 3 Znak"/>
    <w:basedOn w:val="Domylnaczcionkaakapitu"/>
    <w:link w:val="Tekstpodstawowywcity3"/>
    <w:uiPriority w:val="99"/>
    <w:semiHidden/>
    <w:rsid w:val="00AC1FF3"/>
    <w:rPr>
      <w:rFonts w:ascii="Times New Roman" w:eastAsia="Times New Roman" w:hAnsi="Times New Roman" w:cs="Times New Roman"/>
      <w:sz w:val="24"/>
      <w:szCs w:val="20"/>
      <w:lang w:eastAsia="pl-PL"/>
    </w:rPr>
  </w:style>
  <w:style w:type="paragraph" w:styleId="Akapitzlist">
    <w:name w:val="List Paragraph"/>
    <w:aliases w:val="CW_Lista,Wypunktowanie,L1,Numerowanie,Akapit z listą BS,normalny tekst,EPL lista punktowana z wyrózneniem,A_wyliczenie,K-P_odwolanie,Akapit z listą5,maz_wyliczenie,opis dzialania,Wykres,List Paragraph,T_SZ_List Paragraph,Normal,Preambuła"/>
    <w:basedOn w:val="Normalny"/>
    <w:uiPriority w:val="34"/>
    <w:qFormat/>
    <w:rsid w:val="00AC1FF3"/>
    <w:pPr>
      <w:spacing w:before="120" w:line="360" w:lineRule="auto"/>
      <w:ind w:left="720"/>
      <w:contextualSpacing/>
    </w:pPr>
    <w:rPr>
      <w:rFonts w:ascii="Arial" w:hAnsi="Arial"/>
    </w:rPr>
  </w:style>
  <w:style w:type="character" w:customStyle="1" w:styleId="Teksttreci">
    <w:name w:val="Tekst treści_"/>
    <w:link w:val="Teksttreci1"/>
    <w:locked/>
    <w:rsid w:val="00AC1FF3"/>
    <w:rPr>
      <w:rFonts w:ascii="Arial" w:hAnsi="Arial" w:cs="Arial"/>
      <w:sz w:val="18"/>
      <w:shd w:val="clear" w:color="auto" w:fill="FFFFFF"/>
    </w:rPr>
  </w:style>
  <w:style w:type="paragraph" w:customStyle="1" w:styleId="Teksttreci1">
    <w:name w:val="Tekst treści1"/>
    <w:basedOn w:val="Normalny"/>
    <w:link w:val="Teksttreci"/>
    <w:rsid w:val="00AC1FF3"/>
    <w:pPr>
      <w:widowControl w:val="0"/>
      <w:shd w:val="clear" w:color="auto" w:fill="FFFFFF"/>
      <w:spacing w:after="60" w:line="240" w:lineRule="atLeast"/>
      <w:ind w:hanging="700"/>
      <w:jc w:val="center"/>
    </w:pPr>
    <w:rPr>
      <w:rFonts w:ascii="Arial" w:eastAsiaTheme="minorHAnsi" w:hAnsi="Arial" w:cs="Arial"/>
      <w:sz w:val="18"/>
      <w:szCs w:val="22"/>
      <w:lang w:eastAsia="en-US"/>
    </w:rPr>
  </w:style>
  <w:style w:type="character" w:customStyle="1" w:styleId="Teksttreci4">
    <w:name w:val="Tekst treści (4)_"/>
    <w:link w:val="Teksttreci41"/>
    <w:locked/>
    <w:rsid w:val="00AC1FF3"/>
    <w:rPr>
      <w:rFonts w:ascii="Arial" w:hAnsi="Arial" w:cs="Arial"/>
      <w:sz w:val="14"/>
      <w:shd w:val="clear" w:color="auto" w:fill="FFFFFF"/>
    </w:rPr>
  </w:style>
  <w:style w:type="paragraph" w:customStyle="1" w:styleId="Teksttreci41">
    <w:name w:val="Tekst treści (4)1"/>
    <w:basedOn w:val="Normalny"/>
    <w:link w:val="Teksttreci4"/>
    <w:rsid w:val="00AC1FF3"/>
    <w:pPr>
      <w:widowControl w:val="0"/>
      <w:shd w:val="clear" w:color="auto" w:fill="FFFFFF"/>
      <w:spacing w:before="300" w:after="180" w:line="192" w:lineRule="exact"/>
      <w:ind w:hanging="360"/>
      <w:jc w:val="both"/>
    </w:pPr>
    <w:rPr>
      <w:rFonts w:ascii="Arial" w:eastAsiaTheme="minorHAnsi" w:hAnsi="Arial" w:cs="Arial"/>
      <w:sz w:val="14"/>
      <w:szCs w:val="22"/>
      <w:lang w:eastAsia="en-US"/>
    </w:rPr>
  </w:style>
  <w:style w:type="paragraph" w:customStyle="1" w:styleId="Teksttreci40">
    <w:name w:val="Tekst treści (4)"/>
    <w:basedOn w:val="Normalny"/>
    <w:rsid w:val="00AC1FF3"/>
    <w:pPr>
      <w:widowControl w:val="0"/>
      <w:shd w:val="clear" w:color="auto" w:fill="FFFFFF"/>
      <w:spacing w:line="182" w:lineRule="exact"/>
      <w:jc w:val="both"/>
    </w:pPr>
    <w:rPr>
      <w:rFonts w:ascii="Arial" w:hAnsi="Arial"/>
      <w:b/>
      <w:bCs/>
      <w:noProof/>
      <w:sz w:val="15"/>
      <w:szCs w:val="15"/>
    </w:rPr>
  </w:style>
  <w:style w:type="paragraph" w:styleId="Tekstdymka">
    <w:name w:val="Balloon Text"/>
    <w:basedOn w:val="Normalny"/>
    <w:link w:val="TekstdymkaZnak"/>
    <w:uiPriority w:val="99"/>
    <w:semiHidden/>
    <w:unhideWhenUsed/>
    <w:rsid w:val="000E1FAC"/>
    <w:rPr>
      <w:rFonts w:ascii="Segoe UI" w:hAnsi="Segoe UI" w:cs="Segoe UI"/>
      <w:sz w:val="18"/>
      <w:szCs w:val="18"/>
    </w:rPr>
  </w:style>
  <w:style w:type="character" w:customStyle="1" w:styleId="TekstdymkaZnak">
    <w:name w:val="Tekst dymka Znak"/>
    <w:basedOn w:val="Domylnaczcionkaakapitu"/>
    <w:link w:val="Tekstdymka"/>
    <w:uiPriority w:val="99"/>
    <w:semiHidden/>
    <w:rsid w:val="000E1FAC"/>
    <w:rPr>
      <w:rFonts w:ascii="Segoe UI" w:eastAsia="Times New Roman" w:hAnsi="Segoe UI" w:cs="Segoe UI"/>
      <w:sz w:val="18"/>
      <w:szCs w:val="18"/>
      <w:lang w:eastAsia="pl-PL"/>
    </w:rPr>
  </w:style>
  <w:style w:type="paragraph" w:customStyle="1" w:styleId="ZnakZnak">
    <w:name w:val="Znak Znak"/>
    <w:basedOn w:val="Normalny"/>
    <w:rsid w:val="00510AFE"/>
    <w:pPr>
      <w:suppressAutoHyphens/>
      <w:spacing w:line="360" w:lineRule="auto"/>
      <w:jc w:val="both"/>
    </w:pPr>
    <w:rPr>
      <w:rFonts w:ascii="Verdana" w:hAnsi="Verdana"/>
      <w:sz w:val="20"/>
      <w:szCs w:val="20"/>
      <w:lang w:eastAsia="ar-SA"/>
    </w:rPr>
  </w:style>
  <w:style w:type="character" w:styleId="Odwoaniedokomentarza">
    <w:name w:val="annotation reference"/>
    <w:rsid w:val="00510AFE"/>
    <w:rPr>
      <w:sz w:val="16"/>
      <w:szCs w:val="16"/>
    </w:rPr>
  </w:style>
  <w:style w:type="paragraph" w:styleId="Tekstkomentarza">
    <w:name w:val="annotation text"/>
    <w:basedOn w:val="Normalny"/>
    <w:link w:val="TekstkomentarzaZnak"/>
    <w:rsid w:val="00510AFE"/>
    <w:rPr>
      <w:sz w:val="20"/>
      <w:szCs w:val="20"/>
    </w:rPr>
  </w:style>
  <w:style w:type="character" w:customStyle="1" w:styleId="TekstkomentarzaZnak">
    <w:name w:val="Tekst komentarza Znak"/>
    <w:basedOn w:val="Domylnaczcionkaakapitu"/>
    <w:link w:val="Tekstkomentarza"/>
    <w:rsid w:val="00510AFE"/>
    <w:rPr>
      <w:rFonts w:ascii="Times New Roman" w:eastAsia="Times New Roman" w:hAnsi="Times New Roman" w:cs="Times New Roman"/>
      <w:sz w:val="20"/>
      <w:szCs w:val="20"/>
      <w:lang w:eastAsia="pl-PL"/>
    </w:rPr>
  </w:style>
  <w:style w:type="paragraph" w:styleId="Poprawka">
    <w:name w:val="Revision"/>
    <w:hidden/>
    <w:uiPriority w:val="99"/>
    <w:semiHidden/>
    <w:rsid w:val="00754798"/>
    <w:pPr>
      <w:spacing w:after="0" w:line="240" w:lineRule="auto"/>
    </w:pPr>
    <w:rPr>
      <w:rFonts w:ascii="Times New Roman" w:eastAsia="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unhideWhenUsed/>
    <w:rsid w:val="00754798"/>
    <w:rPr>
      <w:b/>
      <w:bCs/>
    </w:rPr>
  </w:style>
  <w:style w:type="character" w:customStyle="1" w:styleId="TematkomentarzaZnak">
    <w:name w:val="Temat komentarza Znak"/>
    <w:basedOn w:val="TekstkomentarzaZnak"/>
    <w:link w:val="Tematkomentarza"/>
    <w:uiPriority w:val="99"/>
    <w:semiHidden/>
    <w:rsid w:val="00754798"/>
    <w:rPr>
      <w:rFonts w:ascii="Times New Roman" w:eastAsia="Times New Roman" w:hAnsi="Times New Roman" w:cs="Times New Roman"/>
      <w:b/>
      <w:bCs/>
      <w:sz w:val="20"/>
      <w:szCs w:val="20"/>
      <w:lang w:eastAsia="pl-PL"/>
    </w:rPr>
  </w:style>
  <w:style w:type="paragraph" w:styleId="Nagwek">
    <w:name w:val="header"/>
    <w:basedOn w:val="Normalny"/>
    <w:link w:val="NagwekZnak"/>
    <w:uiPriority w:val="99"/>
    <w:unhideWhenUsed/>
    <w:rsid w:val="00BC6843"/>
    <w:pPr>
      <w:tabs>
        <w:tab w:val="center" w:pos="4536"/>
        <w:tab w:val="right" w:pos="9072"/>
      </w:tabs>
    </w:pPr>
  </w:style>
  <w:style w:type="character" w:customStyle="1" w:styleId="NagwekZnak">
    <w:name w:val="Nagłówek Znak"/>
    <w:basedOn w:val="Domylnaczcionkaakapitu"/>
    <w:link w:val="Nagwek"/>
    <w:uiPriority w:val="99"/>
    <w:rsid w:val="00BC6843"/>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BC6843"/>
    <w:pPr>
      <w:tabs>
        <w:tab w:val="center" w:pos="4536"/>
        <w:tab w:val="right" w:pos="9072"/>
      </w:tabs>
    </w:pPr>
  </w:style>
  <w:style w:type="character" w:customStyle="1" w:styleId="StopkaZnak">
    <w:name w:val="Stopka Znak"/>
    <w:basedOn w:val="Domylnaczcionkaakapitu"/>
    <w:link w:val="Stopka"/>
    <w:uiPriority w:val="99"/>
    <w:rsid w:val="00BC6843"/>
    <w:rPr>
      <w:rFonts w:ascii="Times New Roman" w:eastAsia="Times New Roman" w:hAnsi="Times New Roman" w:cs="Times New Roman"/>
      <w:sz w:val="24"/>
      <w:szCs w:val="24"/>
      <w:lang w:eastAsia="pl-PL"/>
    </w:rPr>
  </w:style>
  <w:style w:type="character" w:styleId="Wyrnieniedelikatne">
    <w:name w:val="Subtle Emphasis"/>
    <w:basedOn w:val="Domylnaczcionkaakapitu"/>
    <w:uiPriority w:val="19"/>
    <w:qFormat/>
    <w:rsid w:val="00BC6843"/>
    <w:rPr>
      <w:i/>
      <w:iCs/>
      <w:color w:val="404040" w:themeColor="text1" w:themeTint="BF"/>
    </w:rPr>
  </w:style>
  <w:style w:type="paragraph" w:customStyle="1" w:styleId="ZnakZnak0">
    <w:name w:val="Znak Znak"/>
    <w:basedOn w:val="Normalny"/>
    <w:rsid w:val="002619F8"/>
    <w:pPr>
      <w:suppressAutoHyphens/>
      <w:spacing w:line="360" w:lineRule="auto"/>
      <w:jc w:val="both"/>
    </w:pPr>
    <w:rPr>
      <w:rFonts w:ascii="Verdana" w:hAnsi="Verdana"/>
      <w:sz w:val="20"/>
      <w:szCs w:val="20"/>
      <w:lang w:eastAsia="ar-SA"/>
    </w:rPr>
  </w:style>
  <w:style w:type="paragraph" w:styleId="Tekstprzypisudolnego">
    <w:name w:val="footnote text"/>
    <w:basedOn w:val="Normalny"/>
    <w:link w:val="TekstprzypisudolnegoZnak"/>
    <w:uiPriority w:val="99"/>
    <w:unhideWhenUsed/>
    <w:rsid w:val="002619F8"/>
    <w:rPr>
      <w:rFonts w:ascii="Calibri" w:eastAsia="Calibri" w:hAnsi="Calibri"/>
      <w:sz w:val="20"/>
      <w:szCs w:val="20"/>
      <w:lang w:eastAsia="en-US"/>
    </w:rPr>
  </w:style>
  <w:style w:type="character" w:customStyle="1" w:styleId="TekstprzypisudolnegoZnak">
    <w:name w:val="Tekst przypisu dolnego Znak"/>
    <w:basedOn w:val="Domylnaczcionkaakapitu"/>
    <w:link w:val="Tekstprzypisudolnego"/>
    <w:uiPriority w:val="99"/>
    <w:rsid w:val="002619F8"/>
    <w:rPr>
      <w:rFonts w:ascii="Calibri" w:eastAsia="Calibri" w:hAnsi="Calibri" w:cs="Times New Roman"/>
      <w:sz w:val="20"/>
      <w:szCs w:val="20"/>
    </w:rPr>
  </w:style>
  <w:style w:type="character" w:styleId="Odwoanieprzypisudolnego">
    <w:name w:val="footnote reference"/>
    <w:uiPriority w:val="99"/>
    <w:unhideWhenUsed/>
    <w:rsid w:val="002619F8"/>
    <w:rPr>
      <w:vertAlign w:val="superscript"/>
    </w:rPr>
  </w:style>
  <w:style w:type="paragraph" w:styleId="Bezodstpw">
    <w:name w:val="No Spacing"/>
    <w:uiPriority w:val="1"/>
    <w:qFormat/>
    <w:rsid w:val="007A3F8C"/>
    <w:pPr>
      <w:spacing w:after="0" w:line="240" w:lineRule="auto"/>
    </w:pPr>
    <w:rPr>
      <w:rFonts w:ascii="Times New Roman" w:eastAsia="Times New Roman" w:hAnsi="Times New Roman" w:cs="Times New Roman"/>
      <w:sz w:val="20"/>
      <w:szCs w:val="20"/>
      <w:lang w:eastAsia="pl-PL"/>
    </w:rPr>
  </w:style>
  <w:style w:type="character" w:styleId="Nierozpoznanawzmianka">
    <w:name w:val="Unresolved Mention"/>
    <w:basedOn w:val="Domylnaczcionkaakapitu"/>
    <w:uiPriority w:val="99"/>
    <w:semiHidden/>
    <w:unhideWhenUsed/>
    <w:rsid w:val="005D20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5209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216@eduwarszawa.pl" TargetMode="External"/><Relationship Id="rId18" Type="http://schemas.openxmlformats.org/officeDocument/2006/relationships/hyperlink" Target="mailto:p337@eduwarszawa.pl" TargetMode="External"/><Relationship Id="rId26" Type="http://schemas.openxmlformats.org/officeDocument/2006/relationships/hyperlink" Target="mailto:sekretariat.zsp2@eduwarszawa.pl" TargetMode="External"/><Relationship Id="rId39" Type="http://schemas.openxmlformats.org/officeDocument/2006/relationships/hyperlink" Target="mailto:sekretariat.lo78@eduwarszawa.pl" TargetMode="External"/><Relationship Id="rId21" Type="http://schemas.openxmlformats.org/officeDocument/2006/relationships/hyperlink" Target="mailto:p402@eduwarszawa.pl" TargetMode="External"/><Relationship Id="rId34" Type="http://schemas.openxmlformats.org/officeDocument/2006/relationships/hyperlink" Target="mailto:sekretariat.sp357@eduwarszawa.pl"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p320@eduwarszawa.pl" TargetMode="External"/><Relationship Id="rId20" Type="http://schemas.openxmlformats.org/officeDocument/2006/relationships/hyperlink" Target="mailto:p390@eduwarszawa.pl" TargetMode="External"/><Relationship Id="rId29" Type="http://schemas.openxmlformats.org/officeDocument/2006/relationships/hyperlink" Target="mailto:sp82@eduwarszawa.pl"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214@eduwarszawa.pl" TargetMode="External"/><Relationship Id="rId24" Type="http://schemas.openxmlformats.org/officeDocument/2006/relationships/hyperlink" Target="mailto:p417@eduwarszawa.pl" TargetMode="External"/><Relationship Id="rId32" Type="http://schemas.openxmlformats.org/officeDocument/2006/relationships/hyperlink" Target="mailto:sekretariat.sp341@eduwarszawa.pl" TargetMode="External"/><Relationship Id="rId37" Type="http://schemas.openxmlformats.org/officeDocument/2006/relationships/hyperlink" Target="mailto:sp364@eduwarszawa.pl" TargetMode="External"/><Relationship Id="rId40" Type="http://schemas.openxmlformats.org/officeDocument/2006/relationships/hyperlink" Target="mailto:dbfobem@eduwarszawa.pl" TargetMode="External"/><Relationship Id="rId5" Type="http://schemas.openxmlformats.org/officeDocument/2006/relationships/webSettings" Target="webSettings.xml"/><Relationship Id="rId15" Type="http://schemas.openxmlformats.org/officeDocument/2006/relationships/hyperlink" Target="mailto:p319@eduwarszawa.pl" TargetMode="External"/><Relationship Id="rId23" Type="http://schemas.openxmlformats.org/officeDocument/2006/relationships/hyperlink" Target="mailto:p415@eduwarszawa.pl" TargetMode="External"/><Relationship Id="rId28" Type="http://schemas.openxmlformats.org/officeDocument/2006/relationships/hyperlink" Target="mailto:sekretariat.zsp7@eduwarszawa.pl" TargetMode="External"/><Relationship Id="rId36" Type="http://schemas.openxmlformats.org/officeDocument/2006/relationships/hyperlink" Target="mailto:sp363@eduwarszawa.pl" TargetMode="External"/><Relationship Id="rId10" Type="http://schemas.openxmlformats.org/officeDocument/2006/relationships/hyperlink" Target="mailto:p205@eduwarszawa.pl;" TargetMode="External"/><Relationship Id="rId19" Type="http://schemas.openxmlformats.org/officeDocument/2006/relationships/hyperlink" Target="mailto:p371@eduwarszawa.pl" TargetMode="External"/><Relationship Id="rId31" Type="http://schemas.openxmlformats.org/officeDocument/2006/relationships/hyperlink" Target="mailto:sekretariat.sp306@eduwarszawa.pl" TargetMode="External"/><Relationship Id="rId4" Type="http://schemas.openxmlformats.org/officeDocument/2006/relationships/settings" Target="settings.xml"/><Relationship Id="rId9" Type="http://schemas.openxmlformats.org/officeDocument/2006/relationships/hyperlink" Target="mailto:p98@eduwarszawa.pl" TargetMode="External"/><Relationship Id="rId14" Type="http://schemas.openxmlformats.org/officeDocument/2006/relationships/hyperlink" Target="mailto:p222@eduwarszawa.pl" TargetMode="External"/><Relationship Id="rId22" Type="http://schemas.openxmlformats.org/officeDocument/2006/relationships/hyperlink" Target="mailto:p406@eduwarszawa.pl" TargetMode="External"/><Relationship Id="rId27" Type="http://schemas.openxmlformats.org/officeDocument/2006/relationships/hyperlink" Target="mailto:sp316@eduwarszawa.pl" TargetMode="External"/><Relationship Id="rId30" Type="http://schemas.openxmlformats.org/officeDocument/2006/relationships/hyperlink" Target="mailto:sp150@eduwarszawa.pl" TargetMode="External"/><Relationship Id="rId35" Type="http://schemas.openxmlformats.org/officeDocument/2006/relationships/hyperlink" Target="mailto:sekretariat.sp362@eduwarszawa.pl" TargetMode="External"/><Relationship Id="rId43" Type="http://schemas.openxmlformats.org/officeDocument/2006/relationships/theme" Target="theme/theme1.xml"/><Relationship Id="rId8" Type="http://schemas.openxmlformats.org/officeDocument/2006/relationships/hyperlink" Target="mailto:p75@eduwarszawa.pl" TargetMode="External"/><Relationship Id="rId3" Type="http://schemas.openxmlformats.org/officeDocument/2006/relationships/styles" Target="styles.xml"/><Relationship Id="rId12" Type="http://schemas.openxmlformats.org/officeDocument/2006/relationships/hyperlink" Target="mailto:p215@edu.um.warszawa.pl" TargetMode="External"/><Relationship Id="rId17" Type="http://schemas.openxmlformats.org/officeDocument/2006/relationships/hyperlink" Target="mailto:p336@eduwarszawa.pl" TargetMode="External"/><Relationship Id="rId25" Type="http://schemas.openxmlformats.org/officeDocument/2006/relationships/hyperlink" Target="mailto:p435@eduwarszawa.pl" TargetMode="External"/><Relationship Id="rId33" Type="http://schemas.openxmlformats.org/officeDocument/2006/relationships/hyperlink" Target="mailto:sp350@eduwarszawa.pl" TargetMode="External"/><Relationship Id="rId38" Type="http://schemas.openxmlformats.org/officeDocument/2006/relationships/hyperlink" Target="mailto:sp407@eduwarszaw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8F706-F37D-40F7-A894-170C94D2B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7333</Words>
  <Characters>44002</Characters>
  <Application>Microsoft Office Word</Application>
  <DocSecurity>0</DocSecurity>
  <Lines>366</Lines>
  <Paragraphs>102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Bednarska</dc:creator>
  <cp:keywords/>
  <dc:description/>
  <cp:lastModifiedBy>Katarzyna Głuchowska</cp:lastModifiedBy>
  <cp:revision>2</cp:revision>
  <cp:lastPrinted>2026-04-16T07:33:00Z</cp:lastPrinted>
  <dcterms:created xsi:type="dcterms:W3CDTF">2026-04-27T08:25:00Z</dcterms:created>
  <dcterms:modified xsi:type="dcterms:W3CDTF">2026-04-27T08:25:00Z</dcterms:modified>
</cp:coreProperties>
</file>